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4E1" w:rsidRDefault="00E344E1" w:rsidP="00DA16C9">
      <w:pPr>
        <w:spacing w:before="0" w:after="0"/>
        <w:jc w:val="center"/>
        <w:rPr>
          <w:rFonts w:eastAsia="Times New Roman" w:cs="Times New Roman"/>
          <w:b/>
          <w:szCs w:val="28"/>
        </w:rPr>
      </w:pPr>
      <w:r>
        <w:rPr>
          <w:rFonts w:eastAsia="Times New Roman" w:cs="Times New Roman"/>
          <w:b/>
          <w:noProof/>
          <w:szCs w:val="28"/>
        </w:rPr>
        <w:drawing>
          <wp:inline distT="0" distB="0" distL="0" distR="0">
            <wp:extent cx="6383655" cy="8980170"/>
            <wp:effectExtent l="0" t="0" r="0" b="0"/>
            <wp:docPr id="1" name="Рисунок 1" descr="\\192.168.0.250\общая\Кузнецова Е.В\сертификация сканы\нк\2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92.168.0.250\общая\Кузнецова Е.В\сертификация сканы\нк\200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3655" cy="8980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44E1" w:rsidRDefault="00E344E1" w:rsidP="00DA16C9">
      <w:pPr>
        <w:spacing w:before="0" w:after="0"/>
        <w:jc w:val="center"/>
        <w:rPr>
          <w:rFonts w:eastAsia="Times New Roman" w:cs="Times New Roman"/>
          <w:b/>
          <w:szCs w:val="28"/>
        </w:rPr>
      </w:pPr>
      <w:r>
        <w:rPr>
          <w:rFonts w:eastAsia="Times New Roman" w:cs="Times New Roman"/>
          <w:b/>
          <w:noProof/>
          <w:szCs w:val="28"/>
        </w:rPr>
        <w:lastRenderedPageBreak/>
        <w:drawing>
          <wp:inline distT="0" distB="0" distL="0" distR="0">
            <wp:extent cx="6391910" cy="9006205"/>
            <wp:effectExtent l="0" t="0" r="0" b="0"/>
            <wp:docPr id="2" name="Рисунок 2" descr="\\192.168.0.250\общая\Кузнецова Е.В\сертификация сканы\нк\10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92.168.0.250\общая\Кузнецова Е.В\сертификация сканы\нк\1000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910" cy="9006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795A" w:rsidRDefault="0046795A" w:rsidP="00842520">
      <w:pPr>
        <w:jc w:val="center"/>
        <w:rPr>
          <w:rFonts w:cs="Times New Roman"/>
          <w:b/>
          <w:szCs w:val="28"/>
        </w:rPr>
      </w:pPr>
      <w:bookmarkStart w:id="0" w:name="_GoBack"/>
      <w:bookmarkEnd w:id="0"/>
    </w:p>
    <w:p w:rsidR="00A92609" w:rsidRPr="00652827" w:rsidRDefault="00A92609" w:rsidP="00842520">
      <w:pPr>
        <w:jc w:val="center"/>
        <w:rPr>
          <w:rFonts w:cs="Times New Roman"/>
          <w:b/>
          <w:szCs w:val="28"/>
        </w:rPr>
      </w:pPr>
      <w:r w:rsidRPr="00652827">
        <w:rPr>
          <w:rFonts w:cs="Times New Roman"/>
          <w:b/>
          <w:szCs w:val="28"/>
        </w:rPr>
        <w:t>СОДЕРЖАНИЕ</w:t>
      </w:r>
    </w:p>
    <w:p w:rsidR="00A92609" w:rsidRPr="00072FBA" w:rsidRDefault="00A92609" w:rsidP="00CB118C">
      <w:pPr>
        <w:pStyle w:val="a3"/>
        <w:numPr>
          <w:ilvl w:val="0"/>
          <w:numId w:val="1"/>
        </w:numPr>
        <w:spacing w:after="0"/>
        <w:ind w:left="284"/>
        <w:rPr>
          <w:rFonts w:cs="Times New Roman"/>
          <w:b/>
          <w:szCs w:val="28"/>
        </w:rPr>
      </w:pPr>
      <w:r w:rsidRPr="00072FBA">
        <w:rPr>
          <w:rFonts w:cs="Times New Roman"/>
          <w:b/>
          <w:szCs w:val="28"/>
        </w:rPr>
        <w:t>ПОЯСНИТЕЛЬ</w:t>
      </w:r>
      <w:r w:rsidR="008966C5">
        <w:rPr>
          <w:rFonts w:cs="Times New Roman"/>
          <w:b/>
          <w:szCs w:val="28"/>
        </w:rPr>
        <w:t>НАЯ ЗАПИСКА……………………………………...……</w:t>
      </w:r>
      <w:r w:rsidR="007B45D7">
        <w:rPr>
          <w:rFonts w:cs="Times New Roman"/>
          <w:b/>
          <w:szCs w:val="28"/>
        </w:rPr>
        <w:t>.……</w:t>
      </w:r>
      <w:r w:rsidR="003335CF">
        <w:rPr>
          <w:rFonts w:cs="Times New Roman"/>
          <w:b/>
          <w:szCs w:val="28"/>
        </w:rPr>
        <w:t>.4</w:t>
      </w:r>
    </w:p>
    <w:p w:rsidR="00A92609" w:rsidRPr="00072FBA" w:rsidRDefault="00A92609" w:rsidP="00CB118C">
      <w:pPr>
        <w:pStyle w:val="a3"/>
        <w:numPr>
          <w:ilvl w:val="0"/>
          <w:numId w:val="1"/>
        </w:numPr>
        <w:spacing w:after="0"/>
        <w:ind w:left="284"/>
        <w:rPr>
          <w:rFonts w:cs="Times New Roman"/>
          <w:b/>
          <w:szCs w:val="28"/>
        </w:rPr>
      </w:pPr>
      <w:r w:rsidRPr="00072FBA">
        <w:rPr>
          <w:rFonts w:eastAsia="Times New Roman" w:cs="Times New Roman"/>
          <w:b/>
          <w:bCs/>
          <w:szCs w:val="28"/>
        </w:rPr>
        <w:t>ПАСПОРТ ПРО</w:t>
      </w:r>
      <w:r w:rsidR="008966C5">
        <w:rPr>
          <w:rFonts w:eastAsia="Times New Roman" w:cs="Times New Roman"/>
          <w:b/>
          <w:bCs/>
          <w:szCs w:val="28"/>
        </w:rPr>
        <w:t>ГРАММЫ ПРАКТИКИ…………………………………</w:t>
      </w:r>
      <w:r w:rsidR="007B45D7">
        <w:rPr>
          <w:rFonts w:eastAsia="Times New Roman" w:cs="Times New Roman"/>
          <w:b/>
          <w:bCs/>
          <w:szCs w:val="28"/>
        </w:rPr>
        <w:t>….</w:t>
      </w:r>
      <w:r w:rsidR="003335CF">
        <w:rPr>
          <w:rFonts w:eastAsia="Times New Roman" w:cs="Times New Roman"/>
          <w:b/>
          <w:bCs/>
          <w:szCs w:val="28"/>
        </w:rPr>
        <w:t>.</w:t>
      </w:r>
      <w:r w:rsidR="007B45D7">
        <w:rPr>
          <w:rFonts w:eastAsia="Times New Roman" w:cs="Times New Roman"/>
          <w:b/>
          <w:bCs/>
          <w:szCs w:val="28"/>
        </w:rPr>
        <w:t>…</w:t>
      </w:r>
      <w:r w:rsidR="003335CF">
        <w:rPr>
          <w:rFonts w:eastAsia="Times New Roman" w:cs="Times New Roman"/>
          <w:b/>
          <w:bCs/>
          <w:szCs w:val="28"/>
        </w:rPr>
        <w:t>5</w:t>
      </w:r>
    </w:p>
    <w:p w:rsidR="00A92609" w:rsidRPr="00697193" w:rsidRDefault="00A92609" w:rsidP="00CB118C">
      <w:pPr>
        <w:pStyle w:val="a3"/>
        <w:numPr>
          <w:ilvl w:val="1"/>
          <w:numId w:val="1"/>
        </w:numPr>
        <w:spacing w:after="0"/>
        <w:rPr>
          <w:rFonts w:cs="Times New Roman"/>
          <w:szCs w:val="28"/>
        </w:rPr>
      </w:pPr>
      <w:r w:rsidRPr="00652827">
        <w:rPr>
          <w:rFonts w:cs="Times New Roman"/>
          <w:szCs w:val="28"/>
        </w:rPr>
        <w:t>Область применения программы</w:t>
      </w:r>
      <w:r w:rsidR="003D0051">
        <w:rPr>
          <w:rFonts w:cs="Times New Roman"/>
          <w:szCs w:val="28"/>
        </w:rPr>
        <w:t>……………………………………</w:t>
      </w:r>
      <w:r w:rsidR="00286D07">
        <w:rPr>
          <w:rFonts w:cs="Times New Roman"/>
          <w:szCs w:val="28"/>
        </w:rPr>
        <w:t>…</w:t>
      </w:r>
      <w:r w:rsidR="007B45D7">
        <w:rPr>
          <w:rFonts w:cs="Times New Roman"/>
          <w:szCs w:val="28"/>
        </w:rPr>
        <w:t>..</w:t>
      </w:r>
      <w:r w:rsidR="00286D07">
        <w:rPr>
          <w:rFonts w:cs="Times New Roman"/>
          <w:szCs w:val="28"/>
        </w:rPr>
        <w:t>…</w:t>
      </w:r>
      <w:r w:rsidR="00B94928">
        <w:rPr>
          <w:rFonts w:cs="Times New Roman"/>
          <w:szCs w:val="28"/>
        </w:rPr>
        <w:t>..</w:t>
      </w:r>
      <w:r w:rsidR="002C75D7">
        <w:rPr>
          <w:rFonts w:cs="Times New Roman"/>
          <w:szCs w:val="28"/>
        </w:rPr>
        <w:t>6</w:t>
      </w:r>
    </w:p>
    <w:p w:rsidR="00A92609" w:rsidRPr="00000278" w:rsidRDefault="00A92609" w:rsidP="00CB118C">
      <w:pPr>
        <w:pStyle w:val="a3"/>
        <w:numPr>
          <w:ilvl w:val="1"/>
          <w:numId w:val="1"/>
        </w:numPr>
        <w:spacing w:after="0"/>
        <w:rPr>
          <w:rFonts w:cs="Times New Roman"/>
          <w:szCs w:val="28"/>
        </w:rPr>
      </w:pPr>
      <w:r w:rsidRPr="00000278">
        <w:rPr>
          <w:rFonts w:cs="Times New Roman"/>
          <w:szCs w:val="28"/>
        </w:rPr>
        <w:t>Количество часов, отводимое на практик</w:t>
      </w:r>
      <w:r w:rsidR="008966C5">
        <w:rPr>
          <w:rFonts w:cs="Times New Roman"/>
          <w:szCs w:val="28"/>
        </w:rPr>
        <w:t>у</w:t>
      </w:r>
      <w:r w:rsidR="003D0051">
        <w:rPr>
          <w:rFonts w:eastAsia="Times New Roman" w:cs="Times New Roman"/>
          <w:bCs/>
          <w:szCs w:val="28"/>
        </w:rPr>
        <w:t>……</w:t>
      </w:r>
      <w:r w:rsidR="00A86364">
        <w:rPr>
          <w:rFonts w:eastAsia="Times New Roman" w:cs="Times New Roman"/>
          <w:bCs/>
          <w:szCs w:val="28"/>
        </w:rPr>
        <w:t>……………………</w:t>
      </w:r>
      <w:r w:rsidR="00286D07">
        <w:rPr>
          <w:rFonts w:eastAsia="Times New Roman" w:cs="Times New Roman"/>
          <w:bCs/>
          <w:szCs w:val="28"/>
        </w:rPr>
        <w:t>…</w:t>
      </w:r>
      <w:r w:rsidR="007B45D7">
        <w:rPr>
          <w:rFonts w:eastAsia="Times New Roman" w:cs="Times New Roman"/>
          <w:bCs/>
          <w:szCs w:val="28"/>
        </w:rPr>
        <w:t>..</w:t>
      </w:r>
      <w:r w:rsidR="00286D07">
        <w:rPr>
          <w:rFonts w:eastAsia="Times New Roman" w:cs="Times New Roman"/>
          <w:bCs/>
          <w:szCs w:val="28"/>
        </w:rPr>
        <w:t>…</w:t>
      </w:r>
      <w:r w:rsidR="00B94928">
        <w:rPr>
          <w:rFonts w:eastAsia="Times New Roman" w:cs="Times New Roman"/>
          <w:bCs/>
          <w:szCs w:val="28"/>
        </w:rPr>
        <w:t>..</w:t>
      </w:r>
      <w:r w:rsidR="002C75D7">
        <w:rPr>
          <w:rFonts w:eastAsia="Times New Roman" w:cs="Times New Roman"/>
          <w:bCs/>
          <w:szCs w:val="28"/>
        </w:rPr>
        <w:t>9</w:t>
      </w:r>
    </w:p>
    <w:p w:rsidR="00A92609" w:rsidRPr="00072FBA" w:rsidRDefault="00A92609" w:rsidP="00CB118C">
      <w:pPr>
        <w:pStyle w:val="a3"/>
        <w:numPr>
          <w:ilvl w:val="0"/>
          <w:numId w:val="1"/>
        </w:numPr>
        <w:spacing w:before="0"/>
        <w:rPr>
          <w:rFonts w:cs="Times New Roman"/>
          <w:b/>
          <w:szCs w:val="28"/>
        </w:rPr>
      </w:pPr>
      <w:r w:rsidRPr="00072FBA">
        <w:rPr>
          <w:rFonts w:cs="Times New Roman"/>
          <w:b/>
          <w:szCs w:val="28"/>
        </w:rPr>
        <w:t>СТРУКТУРА И СОДЕР</w:t>
      </w:r>
      <w:r w:rsidR="00D32F25">
        <w:rPr>
          <w:rFonts w:cs="Times New Roman"/>
          <w:b/>
          <w:szCs w:val="28"/>
        </w:rPr>
        <w:t>ЖАНИЕ ПРОГРАММЫ ПРАКТИКИ………</w:t>
      </w:r>
      <w:r w:rsidR="00286D07">
        <w:rPr>
          <w:rFonts w:cs="Times New Roman"/>
          <w:b/>
          <w:szCs w:val="28"/>
        </w:rPr>
        <w:t>……..</w:t>
      </w:r>
      <w:r w:rsidR="002C75D7">
        <w:rPr>
          <w:rFonts w:cs="Times New Roman"/>
          <w:b/>
          <w:szCs w:val="28"/>
        </w:rPr>
        <w:t>10</w:t>
      </w:r>
    </w:p>
    <w:p w:rsidR="00D32F25" w:rsidRDefault="00A92609" w:rsidP="00CB118C">
      <w:pPr>
        <w:pStyle w:val="a3"/>
        <w:numPr>
          <w:ilvl w:val="1"/>
          <w:numId w:val="1"/>
        </w:numPr>
        <w:spacing w:before="0" w:after="0"/>
        <w:rPr>
          <w:rFonts w:cs="Times New Roman"/>
          <w:szCs w:val="28"/>
        </w:rPr>
      </w:pPr>
      <w:r w:rsidRPr="00000278">
        <w:rPr>
          <w:rFonts w:cs="Times New Roman"/>
          <w:szCs w:val="28"/>
        </w:rPr>
        <w:t xml:space="preserve">Объем и виды практики по специальности </w:t>
      </w:r>
      <w:r w:rsidR="001B0AB5">
        <w:rPr>
          <w:rFonts w:cs="Times New Roman"/>
          <w:szCs w:val="28"/>
        </w:rPr>
        <w:t>44.02.02</w:t>
      </w:r>
      <w:r w:rsidRPr="00000278">
        <w:rPr>
          <w:rFonts w:cs="Times New Roman"/>
          <w:szCs w:val="28"/>
        </w:rPr>
        <w:t xml:space="preserve"> Преподавание</w:t>
      </w:r>
    </w:p>
    <w:p w:rsidR="00A92609" w:rsidRDefault="00A92609" w:rsidP="00FD25D8">
      <w:pPr>
        <w:pStyle w:val="a3"/>
        <w:spacing w:before="0" w:after="0"/>
        <w:ind w:left="1080"/>
        <w:rPr>
          <w:rFonts w:cs="Times New Roman"/>
          <w:szCs w:val="28"/>
        </w:rPr>
      </w:pPr>
      <w:r w:rsidRPr="00000278">
        <w:rPr>
          <w:rFonts w:cs="Times New Roman"/>
          <w:szCs w:val="28"/>
        </w:rPr>
        <w:t xml:space="preserve"> в начальных классах</w:t>
      </w:r>
      <w:r w:rsidR="00D32F25">
        <w:rPr>
          <w:rFonts w:cs="Times New Roman"/>
          <w:szCs w:val="28"/>
        </w:rPr>
        <w:t>…………………………………………………</w:t>
      </w:r>
      <w:r w:rsidR="002C75D7">
        <w:rPr>
          <w:rFonts w:cs="Times New Roman"/>
          <w:szCs w:val="28"/>
        </w:rPr>
        <w:t>……..10</w:t>
      </w:r>
    </w:p>
    <w:p w:rsidR="00A86364" w:rsidRDefault="00A92609" w:rsidP="00A86364">
      <w:pPr>
        <w:pStyle w:val="a3"/>
        <w:numPr>
          <w:ilvl w:val="1"/>
          <w:numId w:val="1"/>
        </w:numPr>
        <w:spacing w:before="0" w:after="0"/>
        <w:rPr>
          <w:rFonts w:cs="Times New Roman"/>
          <w:szCs w:val="28"/>
        </w:rPr>
      </w:pPr>
      <w:r w:rsidRPr="00000278">
        <w:rPr>
          <w:rFonts w:cs="Times New Roman"/>
          <w:szCs w:val="28"/>
        </w:rPr>
        <w:t xml:space="preserve">Содержание практики </w:t>
      </w:r>
      <w:r w:rsidR="00A86364">
        <w:rPr>
          <w:rFonts w:cs="Times New Roman"/>
          <w:szCs w:val="28"/>
        </w:rPr>
        <w:t xml:space="preserve">по профессиональному </w:t>
      </w:r>
      <w:r w:rsidRPr="00A86364">
        <w:rPr>
          <w:rFonts w:cs="Times New Roman"/>
          <w:szCs w:val="28"/>
        </w:rPr>
        <w:t>модулю</w:t>
      </w:r>
    </w:p>
    <w:p w:rsidR="00A92609" w:rsidRPr="00A86364" w:rsidRDefault="00A86364" w:rsidP="00A86364">
      <w:pPr>
        <w:pStyle w:val="a3"/>
        <w:spacing w:before="0" w:after="0"/>
        <w:ind w:left="108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ПМ.01 </w:t>
      </w:r>
      <w:r w:rsidR="00A92609" w:rsidRPr="00A86364">
        <w:rPr>
          <w:rFonts w:cs="Times New Roman"/>
          <w:szCs w:val="28"/>
        </w:rPr>
        <w:t xml:space="preserve">Преподавание </w:t>
      </w:r>
      <w:r>
        <w:rPr>
          <w:rFonts w:cs="Times New Roman"/>
          <w:szCs w:val="28"/>
        </w:rPr>
        <w:t xml:space="preserve">по </w:t>
      </w:r>
      <w:r w:rsidR="003177A8">
        <w:rPr>
          <w:rFonts w:cs="Times New Roman"/>
          <w:szCs w:val="28"/>
        </w:rPr>
        <w:t xml:space="preserve">образовательным </w:t>
      </w:r>
      <w:r>
        <w:rPr>
          <w:rFonts w:cs="Times New Roman"/>
          <w:szCs w:val="28"/>
        </w:rPr>
        <w:t xml:space="preserve">программам начального общего </w:t>
      </w:r>
      <w:r w:rsidR="00A92609" w:rsidRPr="00A86364">
        <w:rPr>
          <w:rFonts w:cs="Times New Roman"/>
          <w:szCs w:val="28"/>
        </w:rPr>
        <w:t>образования</w:t>
      </w:r>
      <w:r>
        <w:rPr>
          <w:rFonts w:cs="Times New Roman"/>
          <w:szCs w:val="28"/>
        </w:rPr>
        <w:t>…</w:t>
      </w:r>
      <w:r w:rsidR="007954F2">
        <w:rPr>
          <w:rFonts w:cs="Times New Roman"/>
          <w:szCs w:val="28"/>
        </w:rPr>
        <w:t>……………………………………………………….</w:t>
      </w:r>
      <w:r w:rsidR="007954F2">
        <w:rPr>
          <w:rFonts w:eastAsia="Times New Roman" w:cs="Times New Roman"/>
          <w:bCs/>
          <w:szCs w:val="28"/>
        </w:rPr>
        <w:t>1</w:t>
      </w:r>
      <w:r w:rsidR="00730BF6">
        <w:rPr>
          <w:rFonts w:eastAsia="Times New Roman" w:cs="Times New Roman"/>
          <w:bCs/>
          <w:szCs w:val="28"/>
        </w:rPr>
        <w:t>1</w:t>
      </w:r>
    </w:p>
    <w:p w:rsidR="00A86364" w:rsidRDefault="00A92609" w:rsidP="00A86364">
      <w:pPr>
        <w:pStyle w:val="a3"/>
        <w:numPr>
          <w:ilvl w:val="1"/>
          <w:numId w:val="1"/>
        </w:numPr>
        <w:spacing w:before="0" w:after="0"/>
        <w:rPr>
          <w:rFonts w:cs="Times New Roman"/>
          <w:szCs w:val="28"/>
        </w:rPr>
      </w:pPr>
      <w:r w:rsidRPr="00000278">
        <w:rPr>
          <w:rFonts w:cs="Times New Roman"/>
          <w:szCs w:val="28"/>
        </w:rPr>
        <w:t xml:space="preserve">Содержание практики </w:t>
      </w:r>
      <w:r w:rsidRPr="00A86364">
        <w:rPr>
          <w:rFonts w:cs="Times New Roman"/>
          <w:szCs w:val="28"/>
        </w:rPr>
        <w:t>по профессиональномумодулю</w:t>
      </w:r>
    </w:p>
    <w:p w:rsidR="00A86364" w:rsidRDefault="00A92609" w:rsidP="00A86364">
      <w:pPr>
        <w:pStyle w:val="a3"/>
        <w:spacing w:before="0" w:after="0"/>
        <w:ind w:left="1080"/>
        <w:rPr>
          <w:rFonts w:cs="Times New Roman"/>
          <w:szCs w:val="28"/>
        </w:rPr>
      </w:pPr>
      <w:r w:rsidRPr="00A86364">
        <w:rPr>
          <w:rFonts w:cs="Times New Roman"/>
          <w:szCs w:val="28"/>
        </w:rPr>
        <w:t xml:space="preserve"> ПМ.02 Организация внеурочной деятельности и общения </w:t>
      </w:r>
    </w:p>
    <w:p w:rsidR="00A92609" w:rsidRPr="00A86364" w:rsidRDefault="003177A8" w:rsidP="00A86364">
      <w:pPr>
        <w:pStyle w:val="a3"/>
        <w:spacing w:before="0" w:after="0"/>
        <w:ind w:left="1080"/>
        <w:rPr>
          <w:rFonts w:cs="Times New Roman"/>
          <w:szCs w:val="28"/>
        </w:rPr>
      </w:pPr>
      <w:r>
        <w:rPr>
          <w:rFonts w:cs="Times New Roman"/>
          <w:szCs w:val="28"/>
        </w:rPr>
        <w:t>учащихся…………….</w:t>
      </w:r>
      <w:r w:rsidR="00D32F25" w:rsidRPr="00A86364">
        <w:rPr>
          <w:rFonts w:eastAsia="Times New Roman" w:cs="Times New Roman"/>
          <w:bCs/>
          <w:szCs w:val="28"/>
        </w:rPr>
        <w:t>….……</w:t>
      </w:r>
      <w:r w:rsidR="00286D07">
        <w:rPr>
          <w:rFonts w:eastAsia="Times New Roman" w:cs="Times New Roman"/>
          <w:bCs/>
          <w:szCs w:val="28"/>
        </w:rPr>
        <w:t>……………………………………………</w:t>
      </w:r>
      <w:r w:rsidR="00B05B79">
        <w:rPr>
          <w:rFonts w:eastAsia="Times New Roman" w:cs="Times New Roman"/>
          <w:bCs/>
          <w:szCs w:val="28"/>
        </w:rPr>
        <w:t>.</w:t>
      </w:r>
      <w:r w:rsidR="00286D07">
        <w:rPr>
          <w:rFonts w:eastAsia="Times New Roman" w:cs="Times New Roman"/>
          <w:bCs/>
          <w:szCs w:val="28"/>
        </w:rPr>
        <w:t>..</w:t>
      </w:r>
      <w:r w:rsidR="00FD25D8" w:rsidRPr="00A86364">
        <w:rPr>
          <w:rFonts w:eastAsia="Times New Roman" w:cs="Times New Roman"/>
          <w:bCs/>
          <w:szCs w:val="28"/>
        </w:rPr>
        <w:t>1</w:t>
      </w:r>
      <w:r w:rsidR="00730BF6">
        <w:rPr>
          <w:rFonts w:eastAsia="Times New Roman" w:cs="Times New Roman"/>
          <w:bCs/>
          <w:szCs w:val="28"/>
        </w:rPr>
        <w:t>2</w:t>
      </w:r>
    </w:p>
    <w:p w:rsidR="00A86364" w:rsidRDefault="00A92609" w:rsidP="00A86364">
      <w:pPr>
        <w:pStyle w:val="a3"/>
        <w:numPr>
          <w:ilvl w:val="1"/>
          <w:numId w:val="1"/>
        </w:numPr>
        <w:spacing w:after="0"/>
        <w:rPr>
          <w:rFonts w:cs="Times New Roman"/>
          <w:szCs w:val="28"/>
        </w:rPr>
      </w:pPr>
      <w:r w:rsidRPr="00072FBA">
        <w:rPr>
          <w:rFonts w:cs="Times New Roman"/>
          <w:szCs w:val="28"/>
        </w:rPr>
        <w:t>Содержание практики</w:t>
      </w:r>
      <w:r w:rsidR="00A86364">
        <w:rPr>
          <w:rFonts w:cs="Times New Roman"/>
          <w:szCs w:val="28"/>
        </w:rPr>
        <w:t xml:space="preserve"> п</w:t>
      </w:r>
      <w:r w:rsidR="00FD25D8" w:rsidRPr="00A86364">
        <w:rPr>
          <w:rFonts w:cs="Times New Roman"/>
          <w:szCs w:val="28"/>
        </w:rPr>
        <w:t xml:space="preserve">о профессиональному </w:t>
      </w:r>
      <w:r w:rsidRPr="00A86364">
        <w:rPr>
          <w:rFonts w:cs="Times New Roman"/>
          <w:szCs w:val="28"/>
        </w:rPr>
        <w:t>модулю</w:t>
      </w:r>
    </w:p>
    <w:p w:rsidR="00A92609" w:rsidRPr="00A86364" w:rsidRDefault="00A86364" w:rsidP="00A86364">
      <w:pPr>
        <w:pStyle w:val="a3"/>
        <w:spacing w:after="0"/>
        <w:ind w:left="1080"/>
        <w:rPr>
          <w:rFonts w:cs="Times New Roman"/>
          <w:szCs w:val="28"/>
        </w:rPr>
      </w:pPr>
      <w:r>
        <w:rPr>
          <w:rFonts w:cs="Times New Roman"/>
          <w:szCs w:val="28"/>
        </w:rPr>
        <w:t>ПМ.03 Классное руководство…</w:t>
      </w:r>
      <w:r w:rsidR="00286D07">
        <w:rPr>
          <w:rFonts w:cs="Times New Roman"/>
          <w:szCs w:val="28"/>
        </w:rPr>
        <w:t>……………………………………………</w:t>
      </w:r>
      <w:r w:rsidR="00D96199">
        <w:rPr>
          <w:rFonts w:cs="Times New Roman"/>
          <w:szCs w:val="28"/>
        </w:rPr>
        <w:t>1</w:t>
      </w:r>
      <w:r w:rsidR="00730BF6">
        <w:rPr>
          <w:rFonts w:cs="Times New Roman"/>
          <w:szCs w:val="28"/>
        </w:rPr>
        <w:t>5</w:t>
      </w:r>
    </w:p>
    <w:p w:rsidR="00A86364" w:rsidRDefault="00A92609" w:rsidP="00A86364">
      <w:pPr>
        <w:pStyle w:val="a3"/>
        <w:numPr>
          <w:ilvl w:val="1"/>
          <w:numId w:val="1"/>
        </w:numPr>
        <w:spacing w:after="0"/>
        <w:rPr>
          <w:rFonts w:cs="Times New Roman"/>
          <w:szCs w:val="28"/>
        </w:rPr>
      </w:pPr>
      <w:r w:rsidRPr="00072FBA">
        <w:rPr>
          <w:rFonts w:cs="Times New Roman"/>
          <w:szCs w:val="28"/>
        </w:rPr>
        <w:t xml:space="preserve">Содержание практики </w:t>
      </w:r>
      <w:r w:rsidRPr="00A86364">
        <w:rPr>
          <w:rFonts w:cs="Times New Roman"/>
          <w:szCs w:val="28"/>
        </w:rPr>
        <w:t>по профессиональному модулю</w:t>
      </w:r>
    </w:p>
    <w:p w:rsidR="00A92609" w:rsidRPr="00A86364" w:rsidRDefault="00A92609" w:rsidP="00A86364">
      <w:pPr>
        <w:pStyle w:val="a3"/>
        <w:spacing w:after="0"/>
        <w:ind w:left="1080"/>
        <w:jc w:val="left"/>
        <w:rPr>
          <w:rFonts w:cs="Times New Roman"/>
          <w:szCs w:val="28"/>
        </w:rPr>
      </w:pPr>
      <w:r w:rsidRPr="00A86364">
        <w:rPr>
          <w:rFonts w:cs="Times New Roman"/>
          <w:szCs w:val="28"/>
        </w:rPr>
        <w:t xml:space="preserve"> ПМ.04 Методическое</w:t>
      </w:r>
      <w:r w:rsidR="00A86364">
        <w:rPr>
          <w:rFonts w:cs="Times New Roman"/>
          <w:szCs w:val="28"/>
        </w:rPr>
        <w:t xml:space="preserve"> обеспечение образовательного </w:t>
      </w:r>
      <w:r w:rsidRPr="00A86364">
        <w:rPr>
          <w:rFonts w:cs="Times New Roman"/>
          <w:szCs w:val="28"/>
        </w:rPr>
        <w:t>процесса</w:t>
      </w:r>
      <w:r w:rsidRPr="00A86364">
        <w:rPr>
          <w:rFonts w:eastAsia="Times New Roman" w:cs="Times New Roman"/>
          <w:bCs/>
          <w:szCs w:val="28"/>
        </w:rPr>
        <w:t>…</w:t>
      </w:r>
      <w:r w:rsidR="00A86364">
        <w:rPr>
          <w:rFonts w:eastAsia="Times New Roman" w:cs="Times New Roman"/>
          <w:bCs/>
          <w:szCs w:val="28"/>
        </w:rPr>
        <w:t>…</w:t>
      </w:r>
      <w:r w:rsidR="00286D07">
        <w:rPr>
          <w:rFonts w:eastAsia="Times New Roman" w:cs="Times New Roman"/>
          <w:bCs/>
          <w:szCs w:val="28"/>
        </w:rPr>
        <w:t>……</w:t>
      </w:r>
      <w:r w:rsidR="00D96199">
        <w:rPr>
          <w:rFonts w:eastAsia="Times New Roman" w:cs="Times New Roman"/>
          <w:bCs/>
          <w:szCs w:val="28"/>
        </w:rPr>
        <w:t>1</w:t>
      </w:r>
      <w:r w:rsidR="00730BF6">
        <w:rPr>
          <w:rFonts w:eastAsia="Times New Roman" w:cs="Times New Roman"/>
          <w:bCs/>
          <w:szCs w:val="28"/>
        </w:rPr>
        <w:t>7</w:t>
      </w:r>
    </w:p>
    <w:p w:rsidR="00FD25D8" w:rsidRPr="00A86364" w:rsidRDefault="00FD25D8" w:rsidP="00A86364">
      <w:pPr>
        <w:pStyle w:val="a3"/>
        <w:numPr>
          <w:ilvl w:val="0"/>
          <w:numId w:val="1"/>
        </w:numPr>
        <w:rPr>
          <w:rFonts w:cs="Times New Roman"/>
          <w:b/>
          <w:szCs w:val="28"/>
        </w:rPr>
      </w:pPr>
      <w:r w:rsidRPr="00FD25D8">
        <w:rPr>
          <w:rFonts w:cs="Times New Roman"/>
          <w:b/>
          <w:szCs w:val="28"/>
        </w:rPr>
        <w:t xml:space="preserve">УСЛОВИЯ </w:t>
      </w:r>
      <w:r w:rsidR="00C636D6">
        <w:rPr>
          <w:rFonts w:cs="Times New Roman"/>
          <w:b/>
          <w:szCs w:val="28"/>
        </w:rPr>
        <w:t xml:space="preserve"> </w:t>
      </w:r>
      <w:r w:rsidRPr="00FD25D8">
        <w:rPr>
          <w:rFonts w:cs="Times New Roman"/>
          <w:b/>
          <w:szCs w:val="28"/>
        </w:rPr>
        <w:t>РЕАЛИЗАЦИИ</w:t>
      </w:r>
      <w:r w:rsidR="00C636D6">
        <w:rPr>
          <w:rFonts w:cs="Times New Roman"/>
          <w:b/>
          <w:szCs w:val="28"/>
        </w:rPr>
        <w:t xml:space="preserve"> </w:t>
      </w:r>
      <w:r w:rsidRPr="00FD25D8">
        <w:rPr>
          <w:rFonts w:cs="Times New Roman"/>
          <w:b/>
          <w:szCs w:val="28"/>
        </w:rPr>
        <w:t xml:space="preserve"> ПРОГРАММЫ</w:t>
      </w:r>
      <w:r w:rsidR="00C636D6">
        <w:rPr>
          <w:rFonts w:cs="Times New Roman"/>
          <w:b/>
          <w:szCs w:val="28"/>
        </w:rPr>
        <w:t xml:space="preserve"> </w:t>
      </w:r>
      <w:r w:rsidRPr="00FD25D8">
        <w:rPr>
          <w:rFonts w:cs="Times New Roman"/>
          <w:b/>
          <w:szCs w:val="28"/>
        </w:rPr>
        <w:t xml:space="preserve"> </w:t>
      </w:r>
      <w:r w:rsidRPr="00A86364">
        <w:rPr>
          <w:rFonts w:cs="Times New Roman"/>
          <w:b/>
          <w:szCs w:val="28"/>
        </w:rPr>
        <w:t>ПРАКТИКИ</w:t>
      </w:r>
      <w:r w:rsidR="00C636D6">
        <w:rPr>
          <w:rFonts w:cs="Times New Roman"/>
          <w:b/>
          <w:szCs w:val="28"/>
        </w:rPr>
        <w:t>…</w:t>
      </w:r>
      <w:r w:rsidR="00A86364">
        <w:rPr>
          <w:rFonts w:cs="Times New Roman"/>
          <w:b/>
          <w:szCs w:val="28"/>
        </w:rPr>
        <w:t>……</w:t>
      </w:r>
      <w:r w:rsidR="003177A8">
        <w:rPr>
          <w:rFonts w:cs="Times New Roman"/>
          <w:b/>
          <w:szCs w:val="28"/>
        </w:rPr>
        <w:t>……</w:t>
      </w:r>
      <w:r w:rsidR="007954F2">
        <w:rPr>
          <w:rFonts w:cs="Times New Roman"/>
          <w:b/>
          <w:szCs w:val="28"/>
        </w:rPr>
        <w:t>…..1</w:t>
      </w:r>
      <w:r w:rsidR="00730BF6">
        <w:rPr>
          <w:rFonts w:cs="Times New Roman"/>
          <w:b/>
          <w:szCs w:val="28"/>
        </w:rPr>
        <w:t>9</w:t>
      </w:r>
    </w:p>
    <w:p w:rsidR="00AF63BF" w:rsidRPr="00A86364" w:rsidRDefault="00AF63BF" w:rsidP="00A86364">
      <w:pPr>
        <w:pStyle w:val="a3"/>
        <w:numPr>
          <w:ilvl w:val="0"/>
          <w:numId w:val="1"/>
        </w:numPr>
        <w:jc w:val="left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КОНТРОЛ</w:t>
      </w:r>
      <w:r w:rsidR="00A86364">
        <w:rPr>
          <w:rFonts w:cs="Times New Roman"/>
          <w:b/>
          <w:szCs w:val="28"/>
        </w:rPr>
        <w:t>Ь И ОЦЕНКА Р</w:t>
      </w:r>
      <w:r w:rsidR="00C636D6">
        <w:rPr>
          <w:rFonts w:cs="Times New Roman"/>
          <w:b/>
          <w:szCs w:val="28"/>
        </w:rPr>
        <w:t>ЕЗУЛЬТАТОВ ОСВОЕНИЯ   ПРАКТИКИ….</w:t>
      </w:r>
      <w:r w:rsidR="00286D07">
        <w:rPr>
          <w:rFonts w:cs="Times New Roman"/>
          <w:b/>
          <w:szCs w:val="28"/>
        </w:rPr>
        <w:t>..</w:t>
      </w:r>
      <w:r w:rsidR="007954F2">
        <w:rPr>
          <w:rFonts w:cs="Times New Roman"/>
          <w:b/>
          <w:szCs w:val="28"/>
        </w:rPr>
        <w:t>2</w:t>
      </w:r>
      <w:r w:rsidR="00730BF6">
        <w:rPr>
          <w:rFonts w:cs="Times New Roman"/>
          <w:b/>
          <w:szCs w:val="28"/>
        </w:rPr>
        <w:t>3</w:t>
      </w:r>
    </w:p>
    <w:p w:rsidR="00A86364" w:rsidRPr="00286D07" w:rsidRDefault="00A86364" w:rsidP="00286D07">
      <w:pPr>
        <w:pStyle w:val="a3"/>
        <w:numPr>
          <w:ilvl w:val="0"/>
          <w:numId w:val="1"/>
        </w:numPr>
        <w:rPr>
          <w:rFonts w:cs="Times New Roman"/>
          <w:b/>
          <w:szCs w:val="28"/>
        </w:rPr>
      </w:pPr>
      <w:r w:rsidRPr="00286D07">
        <w:rPr>
          <w:rFonts w:cs="Times New Roman"/>
          <w:b/>
          <w:szCs w:val="28"/>
        </w:rPr>
        <w:t>ПРИЛОЖЕНИЯ</w:t>
      </w:r>
    </w:p>
    <w:p w:rsidR="00286D07" w:rsidRDefault="00286D07" w:rsidP="00286D07">
      <w:pPr>
        <w:pStyle w:val="a3"/>
        <w:ind w:left="36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Приложение 1 </w:t>
      </w:r>
      <w:r w:rsidRPr="007432B8">
        <w:rPr>
          <w:rFonts w:cs="Times New Roman"/>
          <w:szCs w:val="28"/>
        </w:rPr>
        <w:t>ШАБЛОН ТИТУЛЬНОГО ЛИСТА ОТЧЕТА</w:t>
      </w:r>
      <w:r w:rsidR="00730BF6">
        <w:rPr>
          <w:rFonts w:cs="Times New Roman"/>
          <w:szCs w:val="28"/>
        </w:rPr>
        <w:t>……………………</w:t>
      </w:r>
      <w:r>
        <w:rPr>
          <w:rFonts w:cs="Times New Roman"/>
          <w:szCs w:val="28"/>
        </w:rPr>
        <w:t>3</w:t>
      </w:r>
      <w:r w:rsidR="00730BF6">
        <w:rPr>
          <w:rFonts w:cs="Times New Roman"/>
          <w:szCs w:val="28"/>
        </w:rPr>
        <w:t>4</w:t>
      </w:r>
    </w:p>
    <w:p w:rsidR="00286D07" w:rsidRPr="007432B8" w:rsidRDefault="00286D07" w:rsidP="00286D07">
      <w:pPr>
        <w:pStyle w:val="a3"/>
        <w:ind w:left="36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Приложение 2 </w:t>
      </w:r>
      <w:r w:rsidRPr="007432B8">
        <w:rPr>
          <w:rFonts w:cs="Times New Roman"/>
          <w:szCs w:val="28"/>
        </w:rPr>
        <w:t>ШАБЛОН ВНУТРЕННЕЙ ОПИСИ ДОКУМЕНТОВ</w:t>
      </w:r>
      <w:r w:rsidR="00730BF6">
        <w:rPr>
          <w:rFonts w:cs="Times New Roman"/>
          <w:szCs w:val="28"/>
        </w:rPr>
        <w:t>…………...</w:t>
      </w:r>
      <w:r>
        <w:rPr>
          <w:rFonts w:cs="Times New Roman"/>
          <w:szCs w:val="28"/>
        </w:rPr>
        <w:t>3</w:t>
      </w:r>
      <w:r w:rsidR="00730BF6">
        <w:rPr>
          <w:rFonts w:cs="Times New Roman"/>
          <w:szCs w:val="28"/>
        </w:rPr>
        <w:t>5</w:t>
      </w:r>
    </w:p>
    <w:p w:rsidR="00286D07" w:rsidRDefault="00286D07" w:rsidP="00286D07">
      <w:pPr>
        <w:pStyle w:val="a3"/>
        <w:ind w:left="36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Приложение </w:t>
      </w:r>
      <w:r w:rsidR="00252168">
        <w:rPr>
          <w:rFonts w:cs="Times New Roman"/>
          <w:szCs w:val="28"/>
        </w:rPr>
        <w:t>3</w:t>
      </w:r>
      <w:r w:rsidR="00D96199">
        <w:rPr>
          <w:rFonts w:cs="Times New Roman"/>
          <w:szCs w:val="28"/>
        </w:rPr>
        <w:t xml:space="preserve"> </w:t>
      </w:r>
      <w:r w:rsidRPr="007432B8">
        <w:rPr>
          <w:rFonts w:cs="Times New Roman"/>
          <w:szCs w:val="28"/>
        </w:rPr>
        <w:t>ШАБЛОН ОТЧЕТА О ВЫПОЛНЕНИИ ЗАДАНИЙ</w:t>
      </w:r>
      <w:r w:rsidR="00730BF6">
        <w:rPr>
          <w:rFonts w:cs="Times New Roman"/>
          <w:szCs w:val="28"/>
        </w:rPr>
        <w:t>……………</w:t>
      </w:r>
      <w:r>
        <w:rPr>
          <w:rFonts w:cs="Times New Roman"/>
          <w:szCs w:val="28"/>
        </w:rPr>
        <w:t>3</w:t>
      </w:r>
      <w:r w:rsidR="00730BF6">
        <w:rPr>
          <w:rFonts w:cs="Times New Roman"/>
          <w:szCs w:val="28"/>
        </w:rPr>
        <w:t>6</w:t>
      </w:r>
    </w:p>
    <w:p w:rsidR="00286D07" w:rsidRDefault="00286D07" w:rsidP="00C62E9F">
      <w:pPr>
        <w:pStyle w:val="a3"/>
        <w:ind w:left="36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Приложение </w:t>
      </w:r>
      <w:r w:rsidR="00252168">
        <w:rPr>
          <w:rFonts w:cs="Times New Roman"/>
          <w:szCs w:val="28"/>
        </w:rPr>
        <w:t>4</w:t>
      </w:r>
      <w:r w:rsidR="00D96199">
        <w:rPr>
          <w:rFonts w:cs="Times New Roman"/>
          <w:szCs w:val="28"/>
        </w:rPr>
        <w:t xml:space="preserve"> </w:t>
      </w:r>
      <w:r w:rsidRPr="00C62E9F">
        <w:rPr>
          <w:rFonts w:cs="Times New Roman"/>
          <w:szCs w:val="28"/>
        </w:rPr>
        <w:t>ШАБ</w:t>
      </w:r>
      <w:r w:rsidR="00D96199">
        <w:rPr>
          <w:rFonts w:cs="Times New Roman"/>
          <w:szCs w:val="28"/>
        </w:rPr>
        <w:t>ЛОН ОФОРМЛЕНИЯ КОНСПЕКТА…………………</w:t>
      </w:r>
      <w:r w:rsidRPr="00C62E9F">
        <w:rPr>
          <w:rFonts w:cs="Times New Roman"/>
          <w:szCs w:val="28"/>
        </w:rPr>
        <w:t>…</w:t>
      </w:r>
      <w:r w:rsidR="00B05B79">
        <w:rPr>
          <w:rFonts w:cs="Times New Roman"/>
          <w:szCs w:val="28"/>
        </w:rPr>
        <w:t>...</w:t>
      </w:r>
      <w:r w:rsidR="00D96199">
        <w:rPr>
          <w:rFonts w:cs="Times New Roman"/>
          <w:szCs w:val="28"/>
        </w:rPr>
        <w:t>.</w:t>
      </w:r>
      <w:r w:rsidR="00252168" w:rsidRPr="00C62E9F">
        <w:rPr>
          <w:rFonts w:cs="Times New Roman"/>
          <w:szCs w:val="28"/>
        </w:rPr>
        <w:t>3</w:t>
      </w:r>
      <w:r w:rsidR="00730BF6">
        <w:rPr>
          <w:rFonts w:cs="Times New Roman"/>
          <w:szCs w:val="28"/>
        </w:rPr>
        <w:t>7</w:t>
      </w:r>
    </w:p>
    <w:p w:rsidR="00D96199" w:rsidRPr="00C62E9F" w:rsidRDefault="007B45D7" w:rsidP="00D96199">
      <w:pPr>
        <w:pStyle w:val="a3"/>
        <w:ind w:left="360"/>
        <w:jc w:val="left"/>
        <w:rPr>
          <w:rFonts w:cs="Times New Roman"/>
          <w:szCs w:val="28"/>
        </w:rPr>
      </w:pPr>
      <w:r>
        <w:rPr>
          <w:rFonts w:cs="Times New Roman"/>
          <w:szCs w:val="28"/>
        </w:rPr>
        <w:t>Приложение 5</w:t>
      </w:r>
      <w:r w:rsidR="00D96199">
        <w:rPr>
          <w:rFonts w:cs="Times New Roman"/>
          <w:szCs w:val="28"/>
        </w:rPr>
        <w:t xml:space="preserve"> КР</w:t>
      </w:r>
      <w:r w:rsidR="00730BF6">
        <w:rPr>
          <w:rFonts w:cs="Times New Roman"/>
          <w:szCs w:val="28"/>
        </w:rPr>
        <w:t>ИТЕРИИ ОЦЕНКИ ПК………………………..………………..42</w:t>
      </w:r>
    </w:p>
    <w:p w:rsidR="00D96199" w:rsidRPr="00C62E9F" w:rsidRDefault="00D96199" w:rsidP="00C62E9F">
      <w:pPr>
        <w:pStyle w:val="a3"/>
        <w:ind w:left="360"/>
        <w:jc w:val="left"/>
        <w:rPr>
          <w:rFonts w:cs="Times New Roman"/>
          <w:szCs w:val="28"/>
        </w:rPr>
      </w:pPr>
    </w:p>
    <w:p w:rsidR="00FD25D8" w:rsidRPr="00FD25D8" w:rsidRDefault="00FD25D8" w:rsidP="00FD25D8">
      <w:pPr>
        <w:pStyle w:val="a3"/>
        <w:ind w:left="360"/>
        <w:rPr>
          <w:rFonts w:cs="Times New Roman"/>
          <w:b/>
          <w:szCs w:val="28"/>
        </w:rPr>
      </w:pPr>
    </w:p>
    <w:p w:rsidR="00A941D0" w:rsidRPr="00652827" w:rsidRDefault="00A941D0" w:rsidP="00842520">
      <w:pPr>
        <w:spacing w:before="0"/>
        <w:rPr>
          <w:rFonts w:cs="Times New Roman"/>
          <w:b/>
          <w:szCs w:val="28"/>
        </w:rPr>
      </w:pPr>
      <w:r w:rsidRPr="00652827">
        <w:rPr>
          <w:rFonts w:cs="Times New Roman"/>
          <w:b/>
          <w:szCs w:val="28"/>
        </w:rPr>
        <w:br w:type="page"/>
      </w:r>
    </w:p>
    <w:p w:rsidR="004A3C9C" w:rsidRPr="00652827" w:rsidRDefault="004A3C9C" w:rsidP="00624F3A">
      <w:pPr>
        <w:pStyle w:val="a3"/>
        <w:numPr>
          <w:ilvl w:val="0"/>
          <w:numId w:val="2"/>
        </w:numPr>
        <w:jc w:val="center"/>
        <w:rPr>
          <w:rFonts w:cs="Times New Roman"/>
          <w:b/>
          <w:szCs w:val="28"/>
        </w:rPr>
      </w:pPr>
      <w:r w:rsidRPr="00652827">
        <w:rPr>
          <w:rFonts w:cs="Times New Roman"/>
          <w:b/>
          <w:szCs w:val="28"/>
        </w:rPr>
        <w:lastRenderedPageBreak/>
        <w:t>ПОЯСНИТЕЛЬНАЯ ЗАПИСКА</w:t>
      </w:r>
    </w:p>
    <w:p w:rsidR="00EB3068" w:rsidRPr="00652827" w:rsidRDefault="00EB3068" w:rsidP="00A86364">
      <w:pPr>
        <w:shd w:val="clear" w:color="auto" w:fill="FFFFFF"/>
        <w:tabs>
          <w:tab w:val="left" w:pos="1339"/>
          <w:tab w:val="left" w:pos="2890"/>
          <w:tab w:val="left" w:pos="4776"/>
          <w:tab w:val="left" w:pos="5904"/>
          <w:tab w:val="left" w:pos="7454"/>
          <w:tab w:val="left" w:pos="8918"/>
        </w:tabs>
        <w:spacing w:after="0"/>
        <w:ind w:firstLine="710"/>
        <w:rPr>
          <w:rFonts w:cs="Times New Roman"/>
          <w:szCs w:val="28"/>
        </w:rPr>
      </w:pPr>
      <w:r w:rsidRPr="00652827">
        <w:rPr>
          <w:rFonts w:cs="Times New Roman"/>
          <w:color w:val="000000"/>
          <w:szCs w:val="28"/>
        </w:rPr>
        <w:t xml:space="preserve">Учебная практика является обязательным разделом </w:t>
      </w:r>
      <w:r w:rsidR="00020924" w:rsidRPr="00020924">
        <w:rPr>
          <w:rFonts w:cs="Times New Roman"/>
          <w:color w:val="000000"/>
          <w:szCs w:val="28"/>
        </w:rPr>
        <w:t>программы подготовки специалистов среднего звена</w:t>
      </w:r>
      <w:r w:rsidR="00020924" w:rsidRPr="00A42BE1">
        <w:rPr>
          <w:rFonts w:cs="Times New Roman"/>
          <w:color w:val="000000"/>
          <w:szCs w:val="28"/>
        </w:rPr>
        <w:t>(ППССЗ)</w:t>
      </w:r>
      <w:r w:rsidRPr="00A42BE1">
        <w:rPr>
          <w:rFonts w:cs="Times New Roman"/>
          <w:color w:val="000000"/>
          <w:szCs w:val="28"/>
        </w:rPr>
        <w:t>,</w:t>
      </w:r>
      <w:r w:rsidRPr="00652827">
        <w:rPr>
          <w:rFonts w:cs="Times New Roman"/>
          <w:color w:val="000000"/>
          <w:szCs w:val="28"/>
        </w:rPr>
        <w:t xml:space="preserve"> обеспечивающей реализацию Федерального государственного образовательного стандарта среднего профессионального образования (ФГОС СПО). Практика представляет собой вид учебных занятий, обеспечивающих практико-ориентированную подготовку обучающихся. </w:t>
      </w:r>
    </w:p>
    <w:p w:rsidR="004A3C9C" w:rsidRPr="00652827" w:rsidRDefault="004A3C9C" w:rsidP="00652827">
      <w:pPr>
        <w:shd w:val="clear" w:color="auto" w:fill="FFFFFF"/>
        <w:spacing w:after="0"/>
        <w:ind w:right="5" w:firstLine="739"/>
        <w:rPr>
          <w:rFonts w:cs="Times New Roman"/>
          <w:szCs w:val="28"/>
        </w:rPr>
      </w:pPr>
      <w:r w:rsidRPr="00A92609">
        <w:rPr>
          <w:rFonts w:cs="Times New Roman"/>
          <w:b/>
          <w:szCs w:val="28"/>
        </w:rPr>
        <w:t>Целью практики</w:t>
      </w:r>
      <w:r w:rsidRPr="00A92609">
        <w:rPr>
          <w:rFonts w:cs="Times New Roman"/>
          <w:szCs w:val="28"/>
        </w:rPr>
        <w:t xml:space="preserve"> является комплексное освоение обучающимися всех видов профессиональной деятельности по специальности </w:t>
      </w:r>
      <w:r w:rsidR="00020924">
        <w:rPr>
          <w:rFonts w:cs="Times New Roman"/>
          <w:i/>
          <w:szCs w:val="28"/>
        </w:rPr>
        <w:t>44.02.02</w:t>
      </w:r>
      <w:r w:rsidRPr="00A92609">
        <w:rPr>
          <w:rFonts w:cs="Times New Roman"/>
          <w:i/>
          <w:szCs w:val="28"/>
        </w:rPr>
        <w:t xml:space="preserve"> Преподавание в начальных классах</w:t>
      </w:r>
      <w:r w:rsidRPr="00A92609">
        <w:rPr>
          <w:rFonts w:cs="Times New Roman"/>
          <w:szCs w:val="28"/>
        </w:rPr>
        <w:t>, формирование общих и проф</w:t>
      </w:r>
      <w:r w:rsidR="004C12E0">
        <w:rPr>
          <w:rFonts w:cs="Times New Roman"/>
          <w:szCs w:val="28"/>
        </w:rPr>
        <w:t>ессиональных компетенций, а так</w:t>
      </w:r>
      <w:r w:rsidRPr="00A92609">
        <w:rPr>
          <w:rFonts w:cs="Times New Roman"/>
          <w:szCs w:val="28"/>
        </w:rPr>
        <w:t xml:space="preserve">же приобретение необходимых умений и </w:t>
      </w:r>
      <w:r w:rsidR="00AD7CDD">
        <w:rPr>
          <w:rFonts w:cs="Times New Roman"/>
          <w:szCs w:val="28"/>
        </w:rPr>
        <w:t>навыков</w:t>
      </w:r>
      <w:r w:rsidRPr="00A92609">
        <w:rPr>
          <w:rFonts w:cs="Times New Roman"/>
          <w:szCs w:val="28"/>
        </w:rPr>
        <w:t xml:space="preserve"> практической работы по специальности.</w:t>
      </w:r>
    </w:p>
    <w:p w:rsidR="00EB3068" w:rsidRPr="00652827" w:rsidRDefault="00EB3068" w:rsidP="00652827">
      <w:pPr>
        <w:shd w:val="clear" w:color="auto" w:fill="FFFFFF"/>
        <w:spacing w:after="0"/>
        <w:ind w:right="5" w:firstLine="739"/>
        <w:rPr>
          <w:rFonts w:cs="Times New Roman"/>
          <w:szCs w:val="28"/>
        </w:rPr>
      </w:pPr>
      <w:r w:rsidRPr="00652827">
        <w:rPr>
          <w:rFonts w:cs="Times New Roman"/>
          <w:szCs w:val="28"/>
        </w:rPr>
        <w:t xml:space="preserve">Общий объем времени на проведение  практики определяется ФГОС СПО, сроки проведения устанавливаются образовательным учреждением в соответствии с </w:t>
      </w:r>
      <w:r w:rsidR="00020924">
        <w:rPr>
          <w:rFonts w:cs="Times New Roman"/>
          <w:szCs w:val="28"/>
        </w:rPr>
        <w:t>ППССЗ</w:t>
      </w:r>
      <w:r w:rsidRPr="00652827">
        <w:rPr>
          <w:rFonts w:cs="Times New Roman"/>
          <w:szCs w:val="28"/>
        </w:rPr>
        <w:t xml:space="preserve"> образовательно</w:t>
      </w:r>
      <w:r w:rsidR="00152C03">
        <w:rPr>
          <w:rFonts w:cs="Times New Roman"/>
          <w:szCs w:val="28"/>
        </w:rPr>
        <w:t>й организации</w:t>
      </w:r>
      <w:r w:rsidRPr="00652827">
        <w:rPr>
          <w:rFonts w:cs="Times New Roman"/>
          <w:szCs w:val="28"/>
        </w:rPr>
        <w:t>.</w:t>
      </w:r>
    </w:p>
    <w:p w:rsidR="00EB3068" w:rsidRPr="00652827" w:rsidRDefault="00EB3068" w:rsidP="00652827">
      <w:pPr>
        <w:shd w:val="clear" w:color="auto" w:fill="FFFFFF"/>
        <w:spacing w:after="0"/>
        <w:ind w:right="5" w:firstLine="739"/>
        <w:rPr>
          <w:rFonts w:cs="Times New Roman"/>
          <w:color w:val="000000"/>
          <w:szCs w:val="28"/>
        </w:rPr>
      </w:pPr>
      <w:r w:rsidRPr="00652827">
        <w:rPr>
          <w:rFonts w:cs="Times New Roman"/>
          <w:color w:val="000000"/>
          <w:szCs w:val="28"/>
        </w:rPr>
        <w:t>Учебна</w:t>
      </w:r>
      <w:r w:rsidR="003D43AA" w:rsidRPr="00652827">
        <w:rPr>
          <w:rFonts w:cs="Times New Roman"/>
          <w:color w:val="000000"/>
          <w:szCs w:val="28"/>
        </w:rPr>
        <w:t xml:space="preserve">я  практика </w:t>
      </w:r>
      <w:r w:rsidRPr="00652827">
        <w:rPr>
          <w:rFonts w:cs="Times New Roman"/>
          <w:color w:val="000000"/>
          <w:szCs w:val="28"/>
        </w:rPr>
        <w:t xml:space="preserve">проводится </w:t>
      </w:r>
      <w:r w:rsidR="004C12E0">
        <w:rPr>
          <w:rFonts w:cs="Times New Roman"/>
          <w:color w:val="000000"/>
          <w:szCs w:val="28"/>
        </w:rPr>
        <w:t>колледжем</w:t>
      </w:r>
      <w:r w:rsidRPr="00652827">
        <w:rPr>
          <w:rFonts w:cs="Times New Roman"/>
          <w:color w:val="000000"/>
          <w:szCs w:val="28"/>
        </w:rPr>
        <w:t xml:space="preserve"> в рамках профессиональных модулей и может реализовываться как концентрированно, в несколько периодов, так и </w:t>
      </w:r>
      <w:proofErr w:type="spellStart"/>
      <w:r w:rsidRPr="00652827">
        <w:rPr>
          <w:rFonts w:cs="Times New Roman"/>
          <w:color w:val="000000"/>
          <w:szCs w:val="28"/>
        </w:rPr>
        <w:t>рассредоточе</w:t>
      </w:r>
      <w:r w:rsidR="003C68DE">
        <w:rPr>
          <w:rFonts w:cs="Times New Roman"/>
          <w:color w:val="000000"/>
          <w:szCs w:val="28"/>
        </w:rPr>
        <w:t>н</w:t>
      </w:r>
      <w:r w:rsidRPr="00652827">
        <w:rPr>
          <w:rFonts w:cs="Times New Roman"/>
          <w:color w:val="000000"/>
          <w:szCs w:val="28"/>
        </w:rPr>
        <w:t>но</w:t>
      </w:r>
      <w:proofErr w:type="spellEnd"/>
      <w:r w:rsidRPr="00652827">
        <w:rPr>
          <w:rFonts w:cs="Times New Roman"/>
          <w:color w:val="000000"/>
          <w:szCs w:val="28"/>
        </w:rPr>
        <w:t>, чередуясь с теоретическими занятиями в р</w:t>
      </w:r>
      <w:r w:rsidR="00AD7CDD">
        <w:rPr>
          <w:rFonts w:cs="Times New Roman"/>
          <w:color w:val="000000"/>
          <w:szCs w:val="28"/>
        </w:rPr>
        <w:t>амках профессиональных модулей.</w:t>
      </w:r>
    </w:p>
    <w:p w:rsidR="00EB3068" w:rsidRPr="00652827" w:rsidRDefault="00EB3068" w:rsidP="00652827">
      <w:pPr>
        <w:pStyle w:val="aa"/>
        <w:spacing w:before="0" w:beforeAutospacing="0" w:after="0" w:afterAutospacing="0" w:line="276" w:lineRule="auto"/>
        <w:ind w:firstLine="709"/>
        <w:rPr>
          <w:sz w:val="28"/>
          <w:szCs w:val="28"/>
        </w:rPr>
      </w:pPr>
      <w:r w:rsidRPr="00652827">
        <w:rPr>
          <w:sz w:val="28"/>
          <w:szCs w:val="28"/>
        </w:rPr>
        <w:t xml:space="preserve">Учебная практика направлена на </w:t>
      </w:r>
      <w:r w:rsidR="004A3C9C" w:rsidRPr="00EC4BDC">
        <w:rPr>
          <w:sz w:val="28"/>
          <w:szCs w:val="28"/>
        </w:rPr>
        <w:t>формирование у обучающихся умений</w:t>
      </w:r>
      <w:r w:rsidR="004A3C9C" w:rsidRPr="00652827">
        <w:rPr>
          <w:sz w:val="28"/>
          <w:szCs w:val="28"/>
        </w:rPr>
        <w:t xml:space="preserve"> и </w:t>
      </w:r>
      <w:r w:rsidRPr="00652827">
        <w:rPr>
          <w:sz w:val="28"/>
          <w:szCs w:val="28"/>
        </w:rPr>
        <w:t>получение первоначального практического опыта</w:t>
      </w:r>
      <w:r w:rsidR="00AD7CDD">
        <w:rPr>
          <w:sz w:val="28"/>
          <w:szCs w:val="28"/>
        </w:rPr>
        <w:t xml:space="preserve">. </w:t>
      </w:r>
      <w:r w:rsidRPr="00652827">
        <w:rPr>
          <w:sz w:val="28"/>
          <w:szCs w:val="28"/>
        </w:rPr>
        <w:t xml:space="preserve">Учебная практика может проводиться </w:t>
      </w:r>
      <w:r w:rsidR="004C12E0">
        <w:rPr>
          <w:sz w:val="28"/>
          <w:szCs w:val="28"/>
        </w:rPr>
        <w:t>на базе колледжа</w:t>
      </w:r>
      <w:r w:rsidRPr="00652827">
        <w:rPr>
          <w:sz w:val="28"/>
          <w:szCs w:val="28"/>
        </w:rPr>
        <w:t xml:space="preserve"> (при выполнении условий </w:t>
      </w:r>
      <w:r w:rsidR="004C12E0">
        <w:rPr>
          <w:sz w:val="28"/>
          <w:szCs w:val="28"/>
        </w:rPr>
        <w:t xml:space="preserve"> реализации программы практики)</w:t>
      </w:r>
      <w:r w:rsidRPr="00652827">
        <w:rPr>
          <w:sz w:val="28"/>
          <w:szCs w:val="28"/>
        </w:rPr>
        <w:t xml:space="preserve"> и в </w:t>
      </w:r>
      <w:r w:rsidR="000B2B82" w:rsidRPr="00652827">
        <w:rPr>
          <w:sz w:val="28"/>
          <w:szCs w:val="28"/>
        </w:rPr>
        <w:t xml:space="preserve">образовательных </w:t>
      </w:r>
      <w:r w:rsidRPr="00652827">
        <w:rPr>
          <w:sz w:val="28"/>
          <w:szCs w:val="28"/>
        </w:rPr>
        <w:t xml:space="preserve">организациях </w:t>
      </w:r>
      <w:r w:rsidR="009E14E4">
        <w:rPr>
          <w:sz w:val="28"/>
          <w:szCs w:val="28"/>
        </w:rPr>
        <w:t>городского округа</w:t>
      </w:r>
      <w:r w:rsidR="004C12E0">
        <w:rPr>
          <w:sz w:val="28"/>
          <w:szCs w:val="28"/>
        </w:rPr>
        <w:t xml:space="preserve"> </w:t>
      </w:r>
      <w:r w:rsidRPr="00652827">
        <w:rPr>
          <w:sz w:val="28"/>
          <w:szCs w:val="28"/>
        </w:rPr>
        <w:t>на основании договоров</w:t>
      </w:r>
      <w:r w:rsidR="000B2B82" w:rsidRPr="00652827">
        <w:rPr>
          <w:sz w:val="28"/>
          <w:szCs w:val="28"/>
        </w:rPr>
        <w:t>.</w:t>
      </w:r>
    </w:p>
    <w:p w:rsidR="003027E1" w:rsidRPr="00652827" w:rsidRDefault="00EB3068" w:rsidP="00652827">
      <w:pPr>
        <w:pStyle w:val="aa"/>
        <w:spacing w:before="0" w:beforeAutospacing="0" w:after="0" w:afterAutospacing="0" w:line="276" w:lineRule="auto"/>
        <w:ind w:firstLine="709"/>
        <w:rPr>
          <w:i/>
          <w:color w:val="1F497D" w:themeColor="text2"/>
          <w:sz w:val="28"/>
          <w:szCs w:val="28"/>
        </w:rPr>
      </w:pPr>
      <w:r w:rsidRPr="00652827">
        <w:rPr>
          <w:sz w:val="28"/>
          <w:szCs w:val="28"/>
        </w:rPr>
        <w:t xml:space="preserve">Рекомендуемые формы отчетности студентов по учебной практике </w:t>
      </w:r>
      <w:proofErr w:type="gramStart"/>
      <w:r w:rsidR="00AD7CDD">
        <w:rPr>
          <w:sz w:val="28"/>
          <w:szCs w:val="28"/>
        </w:rPr>
        <w:t>–д</w:t>
      </w:r>
      <w:proofErr w:type="gramEnd"/>
      <w:r w:rsidR="00AD7CDD">
        <w:rPr>
          <w:sz w:val="28"/>
          <w:szCs w:val="28"/>
        </w:rPr>
        <w:t>невник</w:t>
      </w:r>
      <w:r w:rsidR="002F094A">
        <w:rPr>
          <w:sz w:val="28"/>
          <w:szCs w:val="28"/>
        </w:rPr>
        <w:t xml:space="preserve"> (при необходимости)</w:t>
      </w:r>
      <w:r w:rsidR="00AD7CDD">
        <w:rPr>
          <w:sz w:val="28"/>
          <w:szCs w:val="28"/>
        </w:rPr>
        <w:t>, методическая копилка,</w:t>
      </w:r>
      <w:r w:rsidR="003809E8" w:rsidRPr="00652827">
        <w:rPr>
          <w:sz w:val="28"/>
          <w:szCs w:val="28"/>
        </w:rPr>
        <w:t>приложения (фото-, видеоматериалы, конспекты занятий, уроков)</w:t>
      </w:r>
      <w:r w:rsidR="00594CBA">
        <w:rPr>
          <w:sz w:val="28"/>
          <w:szCs w:val="28"/>
        </w:rPr>
        <w:t>.</w:t>
      </w:r>
      <w:r w:rsidRPr="00652827">
        <w:rPr>
          <w:sz w:val="28"/>
          <w:szCs w:val="28"/>
        </w:rPr>
        <w:t xml:space="preserve"> Программа учебной практики разрабатывается </w:t>
      </w:r>
      <w:r w:rsidR="0046795A">
        <w:rPr>
          <w:sz w:val="28"/>
          <w:szCs w:val="28"/>
        </w:rPr>
        <w:t xml:space="preserve">образовательной организацией </w:t>
      </w:r>
      <w:r w:rsidRPr="00652827">
        <w:rPr>
          <w:sz w:val="28"/>
          <w:szCs w:val="28"/>
        </w:rPr>
        <w:t xml:space="preserve"> на основе рабочих программ </w:t>
      </w:r>
      <w:r w:rsidR="0050431B">
        <w:rPr>
          <w:sz w:val="28"/>
          <w:szCs w:val="28"/>
        </w:rPr>
        <w:t xml:space="preserve">учебных дисциплин и профессиональных </w:t>
      </w:r>
      <w:r w:rsidRPr="00652827">
        <w:rPr>
          <w:sz w:val="28"/>
          <w:szCs w:val="28"/>
        </w:rPr>
        <w:t xml:space="preserve">модулей специальности, макета программы и согласовывается с организациями, участвующими в проведении практики. Одной из составляющей программы практики является разработка форм и методов контроля для оценки результатов освоения общих и профессиональных </w:t>
      </w:r>
      <w:r w:rsidR="003D43AA" w:rsidRPr="00652827">
        <w:rPr>
          <w:sz w:val="28"/>
          <w:szCs w:val="28"/>
        </w:rPr>
        <w:t>компетенции.  К</w:t>
      </w:r>
      <w:r w:rsidR="00482BA3" w:rsidRPr="00652827">
        <w:rPr>
          <w:sz w:val="28"/>
          <w:szCs w:val="28"/>
        </w:rPr>
        <w:t xml:space="preserve"> работе над этим разделом привлекались </w:t>
      </w:r>
      <w:r w:rsidRPr="00652827">
        <w:rPr>
          <w:sz w:val="28"/>
          <w:szCs w:val="28"/>
        </w:rPr>
        <w:t>специалисты организаций</w:t>
      </w:r>
      <w:r w:rsidR="00364108">
        <w:rPr>
          <w:sz w:val="28"/>
          <w:szCs w:val="28"/>
        </w:rPr>
        <w:t xml:space="preserve">, </w:t>
      </w:r>
      <w:r w:rsidRPr="00652827">
        <w:rPr>
          <w:sz w:val="28"/>
          <w:szCs w:val="28"/>
        </w:rPr>
        <w:t xml:space="preserve">в которых проводится практика. При разработке содержания каждого вида практики по  профессиональному модулю следует выделить виды работ, необходимые для овладения конкретной профессиональной деятельностью и  включенные в рабочую программу модуля. </w:t>
      </w:r>
    </w:p>
    <w:p w:rsidR="00EB3068" w:rsidRPr="00652827" w:rsidRDefault="000226C0" w:rsidP="00624F3A">
      <w:pPr>
        <w:spacing w:before="0"/>
        <w:jc w:val="center"/>
        <w:rPr>
          <w:rFonts w:eastAsia="Times New Roman" w:cs="Times New Roman"/>
          <w:b/>
          <w:bCs/>
          <w:szCs w:val="28"/>
        </w:rPr>
      </w:pPr>
      <w:r w:rsidRPr="00652827">
        <w:rPr>
          <w:rFonts w:cs="Times New Roman"/>
          <w:szCs w:val="28"/>
        </w:rPr>
        <w:br w:type="page"/>
      </w:r>
      <w:r w:rsidRPr="003F7286">
        <w:rPr>
          <w:rFonts w:cs="Times New Roman"/>
          <w:b/>
          <w:szCs w:val="28"/>
        </w:rPr>
        <w:lastRenderedPageBreak/>
        <w:t xml:space="preserve">2. </w:t>
      </w:r>
      <w:r w:rsidR="00EB3068" w:rsidRPr="003F7286">
        <w:rPr>
          <w:rFonts w:cs="Times New Roman"/>
          <w:b/>
          <w:szCs w:val="28"/>
        </w:rPr>
        <w:t>ПАСПОРТ ПРОГРАММЫ ПРАКТИКИ</w:t>
      </w:r>
    </w:p>
    <w:p w:rsidR="00EB3068" w:rsidRPr="00652827" w:rsidRDefault="000226C0" w:rsidP="00652827">
      <w:pPr>
        <w:spacing w:after="0"/>
        <w:rPr>
          <w:rFonts w:cs="Times New Roman"/>
          <w:szCs w:val="28"/>
        </w:rPr>
      </w:pPr>
      <w:r w:rsidRPr="00652827">
        <w:rPr>
          <w:rFonts w:cs="Times New Roman"/>
          <w:szCs w:val="28"/>
        </w:rPr>
        <w:t>2</w:t>
      </w:r>
      <w:r w:rsidR="00EB3068" w:rsidRPr="00652827">
        <w:rPr>
          <w:rFonts w:cs="Times New Roman"/>
          <w:szCs w:val="28"/>
        </w:rPr>
        <w:t>.1. Область применения программы</w:t>
      </w:r>
    </w:p>
    <w:p w:rsidR="00EB3068" w:rsidRPr="00652827" w:rsidRDefault="00EB3068" w:rsidP="00652827">
      <w:pPr>
        <w:spacing w:after="0"/>
        <w:ind w:firstLine="737"/>
        <w:rPr>
          <w:rFonts w:cs="Times New Roman"/>
          <w:szCs w:val="28"/>
        </w:rPr>
      </w:pPr>
      <w:r w:rsidRPr="00652827">
        <w:rPr>
          <w:rFonts w:cs="Times New Roman"/>
          <w:szCs w:val="28"/>
        </w:rPr>
        <w:t xml:space="preserve">Программа учебной </w:t>
      </w:r>
      <w:r w:rsidR="000226C0" w:rsidRPr="00652827">
        <w:rPr>
          <w:rFonts w:cs="Times New Roman"/>
          <w:szCs w:val="28"/>
        </w:rPr>
        <w:t>практики</w:t>
      </w:r>
      <w:r w:rsidRPr="00652827">
        <w:rPr>
          <w:rFonts w:cs="Times New Roman"/>
          <w:szCs w:val="28"/>
        </w:rPr>
        <w:t xml:space="preserve">– является частью  </w:t>
      </w:r>
      <w:r w:rsidR="00671DD4" w:rsidRPr="00671DD4">
        <w:rPr>
          <w:rFonts w:cs="Times New Roman"/>
          <w:szCs w:val="28"/>
        </w:rPr>
        <w:t>программы подготовки специалистов среднего звена</w:t>
      </w:r>
      <w:r w:rsidRPr="00652827">
        <w:rPr>
          <w:rFonts w:cs="Times New Roman"/>
          <w:szCs w:val="28"/>
        </w:rPr>
        <w:t xml:space="preserve"> в соответствии с ФГОС по специальности:</w:t>
      </w:r>
      <w:r w:rsidR="00671DD4">
        <w:rPr>
          <w:rFonts w:eastAsia="Times New Roman" w:cs="Times New Roman"/>
          <w:szCs w:val="28"/>
          <w:u w:val="single"/>
        </w:rPr>
        <w:t xml:space="preserve">44.02.02 </w:t>
      </w:r>
      <w:r w:rsidR="003809E8" w:rsidRPr="00652827">
        <w:rPr>
          <w:rFonts w:eastAsia="Times New Roman" w:cs="Times New Roman"/>
          <w:szCs w:val="28"/>
          <w:u w:val="single"/>
        </w:rPr>
        <w:t>Преподавание в начальных классах</w:t>
      </w:r>
      <w:r w:rsidRPr="00652827">
        <w:rPr>
          <w:rFonts w:cs="Times New Roman"/>
          <w:szCs w:val="28"/>
        </w:rPr>
        <w:t>в части освоения  видов профессиональной деятельности (ВПД) специальности</w:t>
      </w:r>
    </w:p>
    <w:p w:rsidR="000226C0" w:rsidRPr="00652827" w:rsidRDefault="000226C0" w:rsidP="00CB118C">
      <w:pPr>
        <w:pStyle w:val="a3"/>
        <w:numPr>
          <w:ilvl w:val="0"/>
          <w:numId w:val="4"/>
        </w:numPr>
        <w:spacing w:before="0"/>
        <w:ind w:left="426" w:firstLine="0"/>
        <w:rPr>
          <w:rFonts w:cs="Times New Roman"/>
          <w:szCs w:val="28"/>
        </w:rPr>
      </w:pPr>
      <w:r w:rsidRPr="00652827">
        <w:rPr>
          <w:rFonts w:cs="Times New Roman"/>
          <w:szCs w:val="28"/>
        </w:rPr>
        <w:t xml:space="preserve">ПМ.01 Преподавание по </w:t>
      </w:r>
      <w:r w:rsidR="003A00D4">
        <w:rPr>
          <w:rFonts w:cs="Times New Roman"/>
          <w:szCs w:val="28"/>
        </w:rPr>
        <w:t xml:space="preserve">образовательным </w:t>
      </w:r>
      <w:r w:rsidRPr="00652827">
        <w:rPr>
          <w:rFonts w:cs="Times New Roman"/>
          <w:szCs w:val="28"/>
        </w:rPr>
        <w:t>программам начального общего образования;</w:t>
      </w:r>
    </w:p>
    <w:p w:rsidR="000226C0" w:rsidRPr="00652827" w:rsidRDefault="000226C0" w:rsidP="00CB118C">
      <w:pPr>
        <w:pStyle w:val="a3"/>
        <w:numPr>
          <w:ilvl w:val="0"/>
          <w:numId w:val="4"/>
        </w:numPr>
        <w:spacing w:before="0"/>
        <w:ind w:left="426" w:firstLine="0"/>
        <w:rPr>
          <w:rFonts w:cs="Times New Roman"/>
          <w:szCs w:val="28"/>
        </w:rPr>
      </w:pPr>
      <w:r w:rsidRPr="00652827">
        <w:rPr>
          <w:rFonts w:cs="Times New Roman"/>
          <w:szCs w:val="28"/>
        </w:rPr>
        <w:t xml:space="preserve">ПМ.02 Организация внеурочной деятельности и общения </w:t>
      </w:r>
      <w:r w:rsidR="003177A8">
        <w:rPr>
          <w:rFonts w:cs="Times New Roman"/>
          <w:szCs w:val="28"/>
        </w:rPr>
        <w:t>учащихся</w:t>
      </w:r>
      <w:r w:rsidRPr="00652827">
        <w:rPr>
          <w:rFonts w:cs="Times New Roman"/>
          <w:szCs w:val="28"/>
        </w:rPr>
        <w:t>;</w:t>
      </w:r>
    </w:p>
    <w:p w:rsidR="000226C0" w:rsidRPr="00652827" w:rsidRDefault="000226C0" w:rsidP="00CB118C">
      <w:pPr>
        <w:pStyle w:val="a3"/>
        <w:numPr>
          <w:ilvl w:val="0"/>
          <w:numId w:val="4"/>
        </w:numPr>
        <w:spacing w:before="0"/>
        <w:ind w:left="426" w:firstLine="0"/>
        <w:rPr>
          <w:rFonts w:cs="Times New Roman"/>
          <w:szCs w:val="28"/>
        </w:rPr>
      </w:pPr>
      <w:r w:rsidRPr="00652827">
        <w:rPr>
          <w:rFonts w:cs="Times New Roman"/>
          <w:szCs w:val="28"/>
        </w:rPr>
        <w:t>ПМ.03 Классное руководство;</w:t>
      </w:r>
    </w:p>
    <w:p w:rsidR="000226C0" w:rsidRPr="00652827" w:rsidRDefault="000226C0" w:rsidP="00CB118C">
      <w:pPr>
        <w:pStyle w:val="a3"/>
        <w:numPr>
          <w:ilvl w:val="0"/>
          <w:numId w:val="4"/>
        </w:numPr>
        <w:spacing w:before="0"/>
        <w:ind w:left="426" w:firstLine="0"/>
        <w:rPr>
          <w:rFonts w:cs="Times New Roman"/>
          <w:szCs w:val="28"/>
        </w:rPr>
      </w:pPr>
      <w:r w:rsidRPr="00652827">
        <w:rPr>
          <w:rFonts w:cs="Times New Roman"/>
          <w:szCs w:val="28"/>
        </w:rPr>
        <w:t>ПМ.04 Методическое обеспечение образовательного процесса.</w:t>
      </w:r>
    </w:p>
    <w:p w:rsidR="000226C0" w:rsidRPr="00652827" w:rsidRDefault="00EB3068" w:rsidP="00652827">
      <w:pPr>
        <w:rPr>
          <w:rFonts w:cs="Times New Roman"/>
          <w:szCs w:val="28"/>
        </w:rPr>
      </w:pPr>
      <w:r w:rsidRPr="00652827">
        <w:rPr>
          <w:rFonts w:cs="Times New Roman"/>
          <w:szCs w:val="28"/>
        </w:rPr>
        <w:t>и соответствующих профессиональных компетенций (ПК):</w:t>
      </w:r>
    </w:p>
    <w:p w:rsidR="000226C0" w:rsidRPr="00652827" w:rsidRDefault="000226C0" w:rsidP="00652827">
      <w:pPr>
        <w:ind w:firstLine="567"/>
        <w:rPr>
          <w:rFonts w:cs="Times New Roman"/>
          <w:szCs w:val="28"/>
        </w:rPr>
      </w:pPr>
      <w:r w:rsidRPr="00652827">
        <w:rPr>
          <w:rFonts w:cs="Times New Roman"/>
          <w:b/>
          <w:szCs w:val="28"/>
        </w:rPr>
        <w:t xml:space="preserve">ПМ.01 Преподавание по </w:t>
      </w:r>
      <w:r w:rsidR="003A00D4">
        <w:rPr>
          <w:rFonts w:cs="Times New Roman"/>
          <w:b/>
          <w:szCs w:val="28"/>
        </w:rPr>
        <w:t xml:space="preserve">образовательным </w:t>
      </w:r>
      <w:r w:rsidRPr="00652827">
        <w:rPr>
          <w:rFonts w:cs="Times New Roman"/>
          <w:b/>
          <w:szCs w:val="28"/>
        </w:rPr>
        <w:t>программам начального общего образования</w:t>
      </w:r>
    </w:p>
    <w:p w:rsidR="003F7286" w:rsidRPr="00265D19" w:rsidRDefault="003F7286" w:rsidP="00265D19">
      <w:pPr>
        <w:rPr>
          <w:rFonts w:cs="Times New Roman"/>
          <w:bCs/>
          <w:szCs w:val="28"/>
        </w:rPr>
      </w:pPr>
      <w:r w:rsidRPr="00265D19">
        <w:rPr>
          <w:rFonts w:cs="Times New Roman"/>
          <w:bCs/>
          <w:szCs w:val="28"/>
        </w:rPr>
        <w:t>ПК 1.1. Определять цели и задачи, планировать уроки.</w:t>
      </w:r>
    </w:p>
    <w:p w:rsidR="003F7286" w:rsidRPr="00265D19" w:rsidRDefault="003F7286" w:rsidP="00265D19">
      <w:pPr>
        <w:rPr>
          <w:rFonts w:cs="Times New Roman"/>
          <w:bCs/>
          <w:szCs w:val="28"/>
        </w:rPr>
      </w:pPr>
      <w:r w:rsidRPr="00265D19">
        <w:rPr>
          <w:rFonts w:cs="Times New Roman"/>
          <w:bCs/>
          <w:szCs w:val="28"/>
        </w:rPr>
        <w:t>ПК 1.2. Проводить уроки.</w:t>
      </w:r>
    </w:p>
    <w:p w:rsidR="003F7286" w:rsidRPr="00265D19" w:rsidRDefault="003F7286" w:rsidP="00265D19">
      <w:pPr>
        <w:rPr>
          <w:rFonts w:cs="Times New Roman"/>
          <w:bCs/>
          <w:szCs w:val="28"/>
        </w:rPr>
      </w:pPr>
      <w:r w:rsidRPr="00265D19">
        <w:rPr>
          <w:rFonts w:cs="Times New Roman"/>
          <w:bCs/>
          <w:szCs w:val="28"/>
        </w:rPr>
        <w:t>ПК 1.3. Осуществлять педагогический контроль, оценивать процесс и результаты обучения.</w:t>
      </w:r>
    </w:p>
    <w:p w:rsidR="003F7286" w:rsidRPr="00265D19" w:rsidRDefault="003F7286" w:rsidP="00265D19">
      <w:pPr>
        <w:rPr>
          <w:rFonts w:cs="Times New Roman"/>
          <w:bCs/>
          <w:szCs w:val="28"/>
        </w:rPr>
      </w:pPr>
      <w:r w:rsidRPr="00265D19">
        <w:rPr>
          <w:rFonts w:cs="Times New Roman"/>
          <w:bCs/>
          <w:szCs w:val="28"/>
        </w:rPr>
        <w:t>ПК 1.4. Анализировать уроки.</w:t>
      </w:r>
    </w:p>
    <w:p w:rsidR="003F7286" w:rsidRPr="00265D19" w:rsidRDefault="003F7286" w:rsidP="00265D19">
      <w:pPr>
        <w:rPr>
          <w:rFonts w:cs="Times New Roman"/>
          <w:bCs/>
          <w:szCs w:val="28"/>
        </w:rPr>
      </w:pPr>
      <w:r w:rsidRPr="00265D19">
        <w:rPr>
          <w:rFonts w:cs="Times New Roman"/>
          <w:bCs/>
          <w:szCs w:val="28"/>
        </w:rPr>
        <w:t xml:space="preserve">ПК 1.5. Вести документацию, обеспечивающую </w:t>
      </w:r>
      <w:proofErr w:type="gramStart"/>
      <w:r w:rsidRPr="00265D19">
        <w:rPr>
          <w:rFonts w:cs="Times New Roman"/>
          <w:bCs/>
          <w:szCs w:val="28"/>
        </w:rPr>
        <w:t>обучение по</w:t>
      </w:r>
      <w:proofErr w:type="gramEnd"/>
      <w:r w:rsidRPr="00265D19">
        <w:rPr>
          <w:rFonts w:cs="Times New Roman"/>
          <w:bCs/>
          <w:szCs w:val="28"/>
        </w:rPr>
        <w:t xml:space="preserve"> образовательным программам начального общего образования.</w:t>
      </w:r>
    </w:p>
    <w:p w:rsidR="003F7286" w:rsidRDefault="003F7286" w:rsidP="003F7286">
      <w:pPr>
        <w:pStyle w:val="a3"/>
        <w:ind w:left="360"/>
        <w:rPr>
          <w:rFonts w:cs="Times New Roman"/>
          <w:bCs/>
          <w:szCs w:val="28"/>
        </w:rPr>
      </w:pPr>
    </w:p>
    <w:p w:rsidR="000226C0" w:rsidRPr="00652827" w:rsidRDefault="000226C0" w:rsidP="003F7286">
      <w:pPr>
        <w:pStyle w:val="a3"/>
        <w:ind w:left="360"/>
        <w:rPr>
          <w:rFonts w:cs="Times New Roman"/>
          <w:b/>
          <w:szCs w:val="28"/>
        </w:rPr>
      </w:pPr>
      <w:r w:rsidRPr="00652827">
        <w:rPr>
          <w:rFonts w:cs="Times New Roman"/>
          <w:b/>
          <w:szCs w:val="28"/>
        </w:rPr>
        <w:t xml:space="preserve">ПМ.02 Организация внеурочной деятельности и общения </w:t>
      </w:r>
      <w:r w:rsidR="00CB22C4">
        <w:rPr>
          <w:rFonts w:cs="Times New Roman"/>
          <w:b/>
          <w:szCs w:val="28"/>
        </w:rPr>
        <w:t>учащихся</w:t>
      </w:r>
    </w:p>
    <w:p w:rsidR="003F7286" w:rsidRPr="003F7286" w:rsidRDefault="003F7286" w:rsidP="003F7286">
      <w:pPr>
        <w:spacing w:before="0"/>
        <w:jc w:val="left"/>
        <w:rPr>
          <w:rFonts w:cs="Times New Roman"/>
          <w:bCs/>
          <w:szCs w:val="28"/>
        </w:rPr>
      </w:pPr>
      <w:r w:rsidRPr="003F7286">
        <w:rPr>
          <w:rFonts w:cs="Times New Roman"/>
          <w:bCs/>
          <w:szCs w:val="28"/>
        </w:rPr>
        <w:t>ПК 2.1. Определять цели и задачи внеурочной деятельности и общения, планировать внеурочные занятия.</w:t>
      </w:r>
    </w:p>
    <w:p w:rsidR="003F7286" w:rsidRPr="003F7286" w:rsidRDefault="003F7286" w:rsidP="003F7286">
      <w:pPr>
        <w:spacing w:before="0"/>
        <w:jc w:val="left"/>
        <w:rPr>
          <w:rFonts w:cs="Times New Roman"/>
          <w:bCs/>
          <w:szCs w:val="28"/>
        </w:rPr>
      </w:pPr>
      <w:r w:rsidRPr="003F7286">
        <w:rPr>
          <w:rFonts w:cs="Times New Roman"/>
          <w:bCs/>
          <w:szCs w:val="28"/>
        </w:rPr>
        <w:t>ПК 2.2. Проводить внеурочные занятия.</w:t>
      </w:r>
    </w:p>
    <w:p w:rsidR="003F7286" w:rsidRPr="003F7286" w:rsidRDefault="003F7286" w:rsidP="003F7286">
      <w:pPr>
        <w:spacing w:before="0"/>
        <w:jc w:val="left"/>
        <w:rPr>
          <w:rFonts w:cs="Times New Roman"/>
          <w:bCs/>
          <w:szCs w:val="28"/>
        </w:rPr>
      </w:pPr>
      <w:r w:rsidRPr="003F7286">
        <w:rPr>
          <w:rFonts w:cs="Times New Roman"/>
          <w:bCs/>
          <w:szCs w:val="28"/>
        </w:rPr>
        <w:t xml:space="preserve">ПК 2.3. Осуществлять педагогический контроль, оценивать процесс и результаты деятельности </w:t>
      </w:r>
      <w:proofErr w:type="gramStart"/>
      <w:r w:rsidRPr="003F7286">
        <w:rPr>
          <w:rFonts w:cs="Times New Roman"/>
          <w:bCs/>
          <w:szCs w:val="28"/>
        </w:rPr>
        <w:t>обучающихся</w:t>
      </w:r>
      <w:proofErr w:type="gramEnd"/>
      <w:r w:rsidRPr="003F7286">
        <w:rPr>
          <w:rFonts w:cs="Times New Roman"/>
          <w:bCs/>
          <w:szCs w:val="28"/>
        </w:rPr>
        <w:t>.</w:t>
      </w:r>
    </w:p>
    <w:p w:rsidR="003F7286" w:rsidRPr="003F7286" w:rsidRDefault="003F7286" w:rsidP="003F7286">
      <w:pPr>
        <w:spacing w:before="0"/>
        <w:jc w:val="left"/>
        <w:rPr>
          <w:rFonts w:cs="Times New Roman"/>
          <w:bCs/>
          <w:szCs w:val="28"/>
        </w:rPr>
      </w:pPr>
      <w:r w:rsidRPr="003F7286">
        <w:rPr>
          <w:rFonts w:cs="Times New Roman"/>
          <w:bCs/>
          <w:szCs w:val="28"/>
        </w:rPr>
        <w:t>ПК 2.4. Анализировать процесс и результаты внеурочной деятельности и отдельных занятий.</w:t>
      </w:r>
    </w:p>
    <w:p w:rsidR="00717690" w:rsidRDefault="003F7286" w:rsidP="00717690">
      <w:pPr>
        <w:spacing w:before="0"/>
        <w:jc w:val="left"/>
        <w:rPr>
          <w:rFonts w:cs="Times New Roman"/>
          <w:b/>
          <w:szCs w:val="28"/>
        </w:rPr>
      </w:pPr>
      <w:r w:rsidRPr="003F7286">
        <w:rPr>
          <w:rFonts w:cs="Times New Roman"/>
          <w:bCs/>
          <w:szCs w:val="28"/>
        </w:rPr>
        <w:lastRenderedPageBreak/>
        <w:t>ПК 2.5. Вести документацию, обеспечивающую организацию внеурочной деятельности и общения обучающихся.</w:t>
      </w:r>
    </w:p>
    <w:p w:rsidR="000226C0" w:rsidRPr="00652827" w:rsidRDefault="000226C0" w:rsidP="00717690">
      <w:pPr>
        <w:spacing w:before="0"/>
        <w:jc w:val="left"/>
        <w:rPr>
          <w:rFonts w:cs="Times New Roman"/>
          <w:b/>
          <w:szCs w:val="28"/>
        </w:rPr>
      </w:pPr>
      <w:r w:rsidRPr="00652827">
        <w:rPr>
          <w:rFonts w:cs="Times New Roman"/>
          <w:b/>
          <w:szCs w:val="28"/>
        </w:rPr>
        <w:t>ПМ.03 Классное руководство</w:t>
      </w:r>
    </w:p>
    <w:p w:rsidR="003F7286" w:rsidRPr="003F7286" w:rsidRDefault="003F7286" w:rsidP="007A16C0">
      <w:pPr>
        <w:rPr>
          <w:rFonts w:cs="Times New Roman"/>
          <w:szCs w:val="28"/>
        </w:rPr>
      </w:pPr>
      <w:r w:rsidRPr="003F7286">
        <w:rPr>
          <w:rFonts w:cs="Times New Roman"/>
          <w:szCs w:val="28"/>
        </w:rPr>
        <w:t>ПК 3.1. Проводить педагогическое наблюдение и диагностику, интерпретировать полученные результаты.</w:t>
      </w:r>
    </w:p>
    <w:p w:rsidR="003F7286" w:rsidRPr="003F7286" w:rsidRDefault="003F7286" w:rsidP="007A16C0">
      <w:pPr>
        <w:rPr>
          <w:rFonts w:cs="Times New Roman"/>
          <w:szCs w:val="28"/>
        </w:rPr>
      </w:pPr>
      <w:r w:rsidRPr="003F7286">
        <w:rPr>
          <w:rFonts w:cs="Times New Roman"/>
          <w:szCs w:val="28"/>
        </w:rPr>
        <w:t>ПК 3.2. Определять цели и задачи, планировать внеклассную работу.</w:t>
      </w:r>
    </w:p>
    <w:p w:rsidR="003F7286" w:rsidRPr="003F7286" w:rsidRDefault="003F7286" w:rsidP="007A16C0">
      <w:pPr>
        <w:rPr>
          <w:rFonts w:cs="Times New Roman"/>
          <w:szCs w:val="28"/>
        </w:rPr>
      </w:pPr>
      <w:r w:rsidRPr="003F7286">
        <w:rPr>
          <w:rFonts w:cs="Times New Roman"/>
          <w:szCs w:val="28"/>
        </w:rPr>
        <w:t>ПК 3.3. Проводить внеклассные мероприятия.</w:t>
      </w:r>
    </w:p>
    <w:p w:rsidR="003F7286" w:rsidRPr="003F7286" w:rsidRDefault="003F7286" w:rsidP="007A16C0">
      <w:pPr>
        <w:rPr>
          <w:rFonts w:cs="Times New Roman"/>
          <w:szCs w:val="28"/>
        </w:rPr>
      </w:pPr>
      <w:r w:rsidRPr="003F7286">
        <w:rPr>
          <w:rFonts w:cs="Times New Roman"/>
          <w:szCs w:val="28"/>
        </w:rPr>
        <w:t>ПК 3.4. Анализировать процесс и результаты проведения внеклассных мероприятий.</w:t>
      </w:r>
    </w:p>
    <w:p w:rsidR="003F7286" w:rsidRPr="003F7286" w:rsidRDefault="003F7286" w:rsidP="007A16C0">
      <w:pPr>
        <w:rPr>
          <w:rFonts w:cs="Times New Roman"/>
          <w:szCs w:val="28"/>
        </w:rPr>
      </w:pPr>
      <w:r w:rsidRPr="003F7286">
        <w:rPr>
          <w:rFonts w:cs="Times New Roman"/>
          <w:szCs w:val="28"/>
        </w:rPr>
        <w:t>ПК 3.5. Определять цели и задачи, планировать работу с родителями.</w:t>
      </w:r>
    </w:p>
    <w:p w:rsidR="003F7286" w:rsidRPr="003F7286" w:rsidRDefault="003F7286" w:rsidP="007A16C0">
      <w:pPr>
        <w:rPr>
          <w:rFonts w:cs="Times New Roman"/>
          <w:szCs w:val="28"/>
        </w:rPr>
      </w:pPr>
      <w:r w:rsidRPr="003F7286">
        <w:rPr>
          <w:rFonts w:cs="Times New Roman"/>
          <w:szCs w:val="28"/>
        </w:rPr>
        <w:t>ПК 3.6. Обеспечивать взаимодействие с родителями учащихся при решении задач обучения и воспитания.</w:t>
      </w:r>
    </w:p>
    <w:p w:rsidR="003F7286" w:rsidRPr="003F7286" w:rsidRDefault="003F7286" w:rsidP="007A16C0">
      <w:pPr>
        <w:rPr>
          <w:rFonts w:cs="Times New Roman"/>
          <w:szCs w:val="28"/>
        </w:rPr>
      </w:pPr>
      <w:r w:rsidRPr="003F7286">
        <w:rPr>
          <w:rFonts w:cs="Times New Roman"/>
          <w:szCs w:val="28"/>
        </w:rPr>
        <w:t>ПК 3.7. Анализировать результаты работы с родителями.</w:t>
      </w:r>
    </w:p>
    <w:p w:rsidR="003F7286" w:rsidRDefault="003F7286" w:rsidP="007A16C0">
      <w:pPr>
        <w:rPr>
          <w:rFonts w:cs="Times New Roman"/>
          <w:szCs w:val="28"/>
        </w:rPr>
      </w:pPr>
      <w:r w:rsidRPr="003F7286">
        <w:rPr>
          <w:rFonts w:cs="Times New Roman"/>
          <w:szCs w:val="28"/>
        </w:rPr>
        <w:t>ПК 3.8. Координировать деятельность работников образовательной организации, работающих с классом.</w:t>
      </w:r>
    </w:p>
    <w:p w:rsidR="00A941D0" w:rsidRPr="00652827" w:rsidRDefault="00A941D0" w:rsidP="007A16C0">
      <w:pPr>
        <w:rPr>
          <w:rFonts w:cs="Times New Roman"/>
          <w:b/>
          <w:szCs w:val="28"/>
        </w:rPr>
      </w:pPr>
      <w:r w:rsidRPr="00652827">
        <w:rPr>
          <w:rFonts w:cs="Times New Roman"/>
          <w:b/>
          <w:szCs w:val="28"/>
        </w:rPr>
        <w:t>ПМ.04 Методическое обеспечение образовательного процесса</w:t>
      </w:r>
    </w:p>
    <w:p w:rsidR="003F7286" w:rsidRPr="003F7286" w:rsidRDefault="003F7286" w:rsidP="007A16C0">
      <w:pPr>
        <w:pStyle w:val="22"/>
        <w:widowControl w:val="0"/>
        <w:spacing w:before="0" w:after="0"/>
        <w:ind w:left="0" w:firstLine="0"/>
        <w:rPr>
          <w:rFonts w:cs="Times New Roman"/>
          <w:bCs/>
          <w:szCs w:val="28"/>
        </w:rPr>
      </w:pPr>
      <w:r w:rsidRPr="003F7286">
        <w:rPr>
          <w:rFonts w:cs="Times New Roman"/>
          <w:bCs/>
          <w:szCs w:val="28"/>
        </w:rPr>
        <w:t>ПК 4.1. Выбирать учебно-методический комплект, разрабатывать учебно-методические материалы (рабочие программы, учебно-тематические планы) на основе федерального государственного образовательного стандарта и примерных основных образовательных программ с учетом типа образовательной организации, особенностей класса/группы и отдельных обучающихся.</w:t>
      </w:r>
    </w:p>
    <w:p w:rsidR="003F7286" w:rsidRPr="003F7286" w:rsidRDefault="003F7286" w:rsidP="007A16C0">
      <w:pPr>
        <w:pStyle w:val="22"/>
        <w:widowControl w:val="0"/>
        <w:spacing w:before="0" w:after="0"/>
        <w:ind w:left="0" w:firstLine="0"/>
        <w:rPr>
          <w:rFonts w:cs="Times New Roman"/>
          <w:bCs/>
          <w:szCs w:val="28"/>
        </w:rPr>
      </w:pPr>
      <w:r w:rsidRPr="003F7286">
        <w:rPr>
          <w:rFonts w:cs="Times New Roman"/>
          <w:bCs/>
          <w:szCs w:val="28"/>
        </w:rPr>
        <w:t>ПК 4.2. Создавать в кабинете предметно-развивающую среду.</w:t>
      </w:r>
    </w:p>
    <w:p w:rsidR="003F7286" w:rsidRPr="003F7286" w:rsidRDefault="003F7286" w:rsidP="007A16C0">
      <w:pPr>
        <w:pStyle w:val="22"/>
        <w:widowControl w:val="0"/>
        <w:spacing w:before="0" w:after="0"/>
        <w:ind w:left="0" w:firstLine="0"/>
        <w:rPr>
          <w:rFonts w:cs="Times New Roman"/>
          <w:bCs/>
          <w:szCs w:val="28"/>
        </w:rPr>
      </w:pPr>
      <w:r w:rsidRPr="003F7286">
        <w:rPr>
          <w:rFonts w:cs="Times New Roman"/>
          <w:bCs/>
          <w:szCs w:val="28"/>
        </w:rPr>
        <w:t>ПК 4.3.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педагогов.</w:t>
      </w:r>
    </w:p>
    <w:p w:rsidR="003F7286" w:rsidRPr="003F7286" w:rsidRDefault="003F7286" w:rsidP="007A16C0">
      <w:pPr>
        <w:pStyle w:val="22"/>
        <w:widowControl w:val="0"/>
        <w:spacing w:before="0" w:after="0"/>
        <w:ind w:left="0" w:firstLine="0"/>
        <w:rPr>
          <w:rFonts w:cs="Times New Roman"/>
          <w:bCs/>
          <w:szCs w:val="28"/>
        </w:rPr>
      </w:pPr>
      <w:r w:rsidRPr="003F7286">
        <w:rPr>
          <w:rFonts w:cs="Times New Roman"/>
          <w:bCs/>
          <w:szCs w:val="28"/>
        </w:rPr>
        <w:t>ПК 4.4. Оформлять педагогические разработки в виде отчетов, рефератов, выступлений.</w:t>
      </w:r>
    </w:p>
    <w:p w:rsidR="003F7286" w:rsidRPr="003F7286" w:rsidRDefault="003F7286" w:rsidP="007A16C0">
      <w:pPr>
        <w:pStyle w:val="22"/>
        <w:widowControl w:val="0"/>
        <w:spacing w:before="0" w:after="0"/>
        <w:ind w:left="0" w:firstLine="0"/>
        <w:rPr>
          <w:rFonts w:cs="Times New Roman"/>
          <w:bCs/>
          <w:szCs w:val="28"/>
        </w:rPr>
      </w:pPr>
      <w:r w:rsidRPr="003F7286">
        <w:rPr>
          <w:rFonts w:cs="Times New Roman"/>
          <w:bCs/>
          <w:szCs w:val="28"/>
        </w:rPr>
        <w:t>ПК 4.5. Участвовать в исследовательской и проектной деятельности в области начального общего образования.</w:t>
      </w:r>
    </w:p>
    <w:p w:rsidR="00B23177" w:rsidRDefault="00B23177" w:rsidP="000E4F59">
      <w:pPr>
        <w:pStyle w:val="22"/>
        <w:widowControl w:val="0"/>
        <w:spacing w:before="0" w:after="0"/>
        <w:ind w:left="0" w:firstLine="567"/>
        <w:rPr>
          <w:rFonts w:cs="Times New Roman"/>
          <w:bCs/>
          <w:szCs w:val="28"/>
        </w:rPr>
      </w:pPr>
    </w:p>
    <w:p w:rsidR="003F7286" w:rsidRDefault="003F7286" w:rsidP="000E4F59">
      <w:pPr>
        <w:pStyle w:val="22"/>
        <w:widowControl w:val="0"/>
        <w:spacing w:before="0" w:after="0"/>
        <w:ind w:left="0" w:firstLine="567"/>
        <w:rPr>
          <w:rFonts w:cs="Times New Roman"/>
          <w:bCs/>
          <w:szCs w:val="28"/>
        </w:rPr>
      </w:pPr>
    </w:p>
    <w:p w:rsidR="003F7286" w:rsidRDefault="003F7286" w:rsidP="000E4F59">
      <w:pPr>
        <w:pStyle w:val="22"/>
        <w:widowControl w:val="0"/>
        <w:spacing w:before="0" w:after="0"/>
        <w:ind w:left="0" w:firstLine="567"/>
        <w:rPr>
          <w:rFonts w:cs="Times New Roman"/>
          <w:bCs/>
          <w:szCs w:val="28"/>
        </w:rPr>
      </w:pPr>
    </w:p>
    <w:p w:rsidR="00316B38" w:rsidRPr="00316B38" w:rsidRDefault="00316B38" w:rsidP="00316B38">
      <w:pPr>
        <w:autoSpaceDE w:val="0"/>
        <w:autoSpaceDN w:val="0"/>
        <w:adjustRightInd w:val="0"/>
        <w:spacing w:before="0" w:after="0"/>
        <w:jc w:val="left"/>
        <w:rPr>
          <w:rFonts w:eastAsiaTheme="minorHAnsi" w:cs="Times New Roman"/>
          <w:b/>
          <w:bCs/>
          <w:szCs w:val="28"/>
          <w:lang w:eastAsia="en-US"/>
        </w:rPr>
      </w:pPr>
      <w:r w:rsidRPr="00316B38">
        <w:rPr>
          <w:rFonts w:eastAsiaTheme="minorHAnsi" w:cs="Times New Roman"/>
          <w:b/>
          <w:bCs/>
          <w:szCs w:val="28"/>
          <w:lang w:eastAsia="en-US"/>
        </w:rPr>
        <w:t>Общие компетенции:</w:t>
      </w:r>
    </w:p>
    <w:p w:rsidR="003F7286" w:rsidRPr="003F7286" w:rsidRDefault="003F7286" w:rsidP="003F7286">
      <w:pPr>
        <w:pStyle w:val="22"/>
        <w:widowControl w:val="0"/>
        <w:spacing w:before="0" w:after="0"/>
        <w:ind w:firstLine="567"/>
        <w:rPr>
          <w:rFonts w:eastAsiaTheme="minorHAnsi" w:cs="Times New Roman"/>
          <w:szCs w:val="28"/>
          <w:lang w:eastAsia="en-US"/>
        </w:rPr>
      </w:pPr>
      <w:r w:rsidRPr="003F7286">
        <w:rPr>
          <w:rFonts w:eastAsiaTheme="minorHAnsi" w:cs="Times New Roman"/>
          <w:szCs w:val="28"/>
          <w:lang w:eastAsia="en-US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3F7286" w:rsidRPr="003F7286" w:rsidRDefault="003F7286" w:rsidP="003F7286">
      <w:pPr>
        <w:pStyle w:val="22"/>
        <w:widowControl w:val="0"/>
        <w:spacing w:before="0" w:after="0"/>
        <w:ind w:firstLine="567"/>
        <w:rPr>
          <w:rFonts w:eastAsiaTheme="minorHAnsi" w:cs="Times New Roman"/>
          <w:szCs w:val="28"/>
          <w:lang w:eastAsia="en-US"/>
        </w:rPr>
      </w:pPr>
      <w:r w:rsidRPr="003F7286">
        <w:rPr>
          <w:rFonts w:eastAsiaTheme="minorHAnsi" w:cs="Times New Roman"/>
          <w:szCs w:val="28"/>
          <w:lang w:eastAsia="en-US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3F7286" w:rsidRPr="003F7286" w:rsidRDefault="003F7286" w:rsidP="003F7286">
      <w:pPr>
        <w:pStyle w:val="22"/>
        <w:widowControl w:val="0"/>
        <w:spacing w:before="0" w:after="0"/>
        <w:ind w:firstLine="567"/>
        <w:rPr>
          <w:rFonts w:eastAsiaTheme="minorHAnsi" w:cs="Times New Roman"/>
          <w:szCs w:val="28"/>
          <w:lang w:eastAsia="en-US"/>
        </w:rPr>
      </w:pPr>
      <w:r w:rsidRPr="003F7286">
        <w:rPr>
          <w:rFonts w:eastAsiaTheme="minorHAnsi" w:cs="Times New Roman"/>
          <w:szCs w:val="28"/>
          <w:lang w:eastAsia="en-US"/>
        </w:rPr>
        <w:t>ОК 3. Оценивать риски и принимать решения в нестандартных ситуациях.</w:t>
      </w:r>
    </w:p>
    <w:p w:rsidR="003F7286" w:rsidRPr="003F7286" w:rsidRDefault="003F7286" w:rsidP="003F7286">
      <w:pPr>
        <w:pStyle w:val="22"/>
        <w:widowControl w:val="0"/>
        <w:spacing w:before="0" w:after="0"/>
        <w:ind w:firstLine="567"/>
        <w:rPr>
          <w:rFonts w:eastAsiaTheme="minorHAnsi" w:cs="Times New Roman"/>
          <w:szCs w:val="28"/>
          <w:lang w:eastAsia="en-US"/>
        </w:rPr>
      </w:pPr>
      <w:r w:rsidRPr="003F7286">
        <w:rPr>
          <w:rFonts w:eastAsiaTheme="minorHAnsi" w:cs="Times New Roman"/>
          <w:szCs w:val="28"/>
          <w:lang w:eastAsia="en-US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3F7286" w:rsidRPr="003F7286" w:rsidRDefault="003F7286" w:rsidP="003F7286">
      <w:pPr>
        <w:pStyle w:val="22"/>
        <w:widowControl w:val="0"/>
        <w:spacing w:before="0" w:after="0"/>
        <w:ind w:firstLine="567"/>
        <w:rPr>
          <w:rFonts w:eastAsiaTheme="minorHAnsi" w:cs="Times New Roman"/>
          <w:szCs w:val="28"/>
          <w:lang w:eastAsia="en-US"/>
        </w:rPr>
      </w:pPr>
      <w:r w:rsidRPr="003F7286">
        <w:rPr>
          <w:rFonts w:eastAsiaTheme="minorHAnsi" w:cs="Times New Roman"/>
          <w:szCs w:val="28"/>
          <w:lang w:eastAsia="en-US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3F7286" w:rsidRPr="003F7286" w:rsidRDefault="003F7286" w:rsidP="003F7286">
      <w:pPr>
        <w:pStyle w:val="22"/>
        <w:widowControl w:val="0"/>
        <w:spacing w:before="0" w:after="0"/>
        <w:ind w:firstLine="567"/>
        <w:rPr>
          <w:rFonts w:eastAsiaTheme="minorHAnsi" w:cs="Times New Roman"/>
          <w:szCs w:val="28"/>
          <w:lang w:eastAsia="en-US"/>
        </w:rPr>
      </w:pPr>
      <w:r w:rsidRPr="003F7286">
        <w:rPr>
          <w:rFonts w:eastAsiaTheme="minorHAnsi" w:cs="Times New Roman"/>
          <w:szCs w:val="28"/>
          <w:lang w:eastAsia="en-US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3F7286" w:rsidRPr="003F7286" w:rsidRDefault="003F7286" w:rsidP="003F7286">
      <w:pPr>
        <w:pStyle w:val="22"/>
        <w:widowControl w:val="0"/>
        <w:spacing w:before="0" w:after="0"/>
        <w:ind w:firstLine="567"/>
        <w:rPr>
          <w:rFonts w:eastAsiaTheme="minorHAnsi" w:cs="Times New Roman"/>
          <w:szCs w:val="28"/>
          <w:lang w:eastAsia="en-US"/>
        </w:rPr>
      </w:pPr>
      <w:r w:rsidRPr="003F7286">
        <w:rPr>
          <w:rFonts w:eastAsiaTheme="minorHAnsi" w:cs="Times New Roman"/>
          <w:szCs w:val="28"/>
          <w:lang w:eastAsia="en-US"/>
        </w:rPr>
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</w:r>
    </w:p>
    <w:p w:rsidR="003F7286" w:rsidRPr="003F7286" w:rsidRDefault="003F7286" w:rsidP="003F7286">
      <w:pPr>
        <w:pStyle w:val="22"/>
        <w:widowControl w:val="0"/>
        <w:spacing w:before="0" w:after="0"/>
        <w:ind w:firstLine="567"/>
        <w:rPr>
          <w:rFonts w:eastAsiaTheme="minorHAnsi" w:cs="Times New Roman"/>
          <w:szCs w:val="28"/>
          <w:lang w:eastAsia="en-US"/>
        </w:rPr>
      </w:pPr>
      <w:r w:rsidRPr="003F7286">
        <w:rPr>
          <w:rFonts w:eastAsiaTheme="minorHAnsi" w:cs="Times New Roman"/>
          <w:szCs w:val="28"/>
          <w:lang w:eastAsia="en-US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F7286" w:rsidRPr="003F7286" w:rsidRDefault="003F7286" w:rsidP="003F7286">
      <w:pPr>
        <w:pStyle w:val="22"/>
        <w:widowControl w:val="0"/>
        <w:spacing w:before="0" w:after="0"/>
        <w:ind w:firstLine="567"/>
        <w:rPr>
          <w:rFonts w:eastAsiaTheme="minorHAnsi" w:cs="Times New Roman"/>
          <w:szCs w:val="28"/>
          <w:lang w:eastAsia="en-US"/>
        </w:rPr>
      </w:pPr>
      <w:r w:rsidRPr="003F7286">
        <w:rPr>
          <w:rFonts w:eastAsiaTheme="minorHAnsi" w:cs="Times New Roman"/>
          <w:szCs w:val="28"/>
          <w:lang w:eastAsia="en-US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3F7286" w:rsidRPr="003F7286" w:rsidRDefault="003F7286" w:rsidP="003F7286">
      <w:pPr>
        <w:pStyle w:val="22"/>
        <w:widowControl w:val="0"/>
        <w:spacing w:before="0" w:after="0"/>
        <w:ind w:firstLine="567"/>
        <w:rPr>
          <w:rFonts w:eastAsiaTheme="minorHAnsi" w:cs="Times New Roman"/>
          <w:szCs w:val="28"/>
          <w:lang w:eastAsia="en-US"/>
        </w:rPr>
      </w:pPr>
      <w:r w:rsidRPr="003F7286">
        <w:rPr>
          <w:rFonts w:eastAsiaTheme="minorHAnsi" w:cs="Times New Roman"/>
          <w:szCs w:val="28"/>
          <w:lang w:eastAsia="en-US"/>
        </w:rPr>
        <w:t>ОК 10. Осуществлять профилактику травматизма, обеспечивать охрану жизни и здоровья детей.</w:t>
      </w:r>
    </w:p>
    <w:p w:rsidR="00B23177" w:rsidRPr="00316B38" w:rsidRDefault="003F7286" w:rsidP="00060A31">
      <w:pPr>
        <w:pStyle w:val="22"/>
        <w:widowControl w:val="0"/>
        <w:spacing w:before="0" w:after="0"/>
        <w:ind w:firstLine="708"/>
        <w:rPr>
          <w:rFonts w:cs="Times New Roman"/>
          <w:bCs/>
          <w:szCs w:val="28"/>
        </w:rPr>
      </w:pPr>
      <w:r w:rsidRPr="003F7286">
        <w:rPr>
          <w:rFonts w:eastAsiaTheme="minorHAnsi" w:cs="Times New Roman"/>
          <w:szCs w:val="28"/>
          <w:lang w:eastAsia="en-US"/>
        </w:rPr>
        <w:t>ОК 11. Строить профессиональную деятельность с соблюдением правовых норм, ее регулирующих.</w:t>
      </w:r>
    </w:p>
    <w:p w:rsidR="00EB3068" w:rsidRDefault="00EB3068" w:rsidP="00652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" w:firstLine="720"/>
        <w:rPr>
          <w:rFonts w:cs="Times New Roman"/>
          <w:szCs w:val="28"/>
        </w:rPr>
      </w:pPr>
      <w:r w:rsidRPr="00652827">
        <w:rPr>
          <w:rFonts w:cs="Times New Roman"/>
          <w:szCs w:val="28"/>
        </w:rPr>
        <w:t>Рабочая программа п</w:t>
      </w:r>
      <w:r w:rsidR="00A941D0" w:rsidRPr="00652827">
        <w:rPr>
          <w:rFonts w:cs="Times New Roman"/>
          <w:szCs w:val="28"/>
        </w:rPr>
        <w:t xml:space="preserve">рактики может быть использована в </w:t>
      </w:r>
      <w:r w:rsidRPr="00652827">
        <w:rPr>
          <w:rFonts w:cs="Times New Roman"/>
          <w:szCs w:val="28"/>
        </w:rPr>
        <w:t>программах дополнительного профессионального образования: в программах повышения квалификации работников сферы</w:t>
      </w:r>
      <w:r w:rsidR="00A804CC" w:rsidRPr="00652827">
        <w:rPr>
          <w:rFonts w:cs="Times New Roman"/>
          <w:szCs w:val="28"/>
        </w:rPr>
        <w:t xml:space="preserve"> образования</w:t>
      </w:r>
      <w:r w:rsidRPr="00652827">
        <w:rPr>
          <w:rFonts w:cs="Times New Roman"/>
          <w:szCs w:val="28"/>
        </w:rPr>
        <w:t>и в пр</w:t>
      </w:r>
      <w:r w:rsidR="00A941D0" w:rsidRPr="00652827">
        <w:rPr>
          <w:rFonts w:cs="Times New Roman"/>
          <w:szCs w:val="28"/>
        </w:rPr>
        <w:t>ограммах переподготовки на базе</w:t>
      </w:r>
      <w:r w:rsidRPr="00652827">
        <w:rPr>
          <w:rFonts w:cs="Times New Roman"/>
          <w:szCs w:val="28"/>
        </w:rPr>
        <w:t xml:space="preserve"> среднего </w:t>
      </w:r>
      <w:r w:rsidR="007A16C0">
        <w:rPr>
          <w:rFonts w:cs="Times New Roman"/>
          <w:szCs w:val="28"/>
        </w:rPr>
        <w:t>общего</w:t>
      </w:r>
      <w:r w:rsidRPr="00652827">
        <w:rPr>
          <w:rFonts w:cs="Times New Roman"/>
          <w:szCs w:val="28"/>
        </w:rPr>
        <w:t xml:space="preserve"> образования или профессионального образования. Опыт работы не требуется.</w:t>
      </w:r>
    </w:p>
    <w:p w:rsidR="00AA6C6B" w:rsidRDefault="00AA6C6B" w:rsidP="00652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" w:firstLine="720"/>
        <w:rPr>
          <w:rFonts w:cs="Times New Roman"/>
          <w:szCs w:val="28"/>
        </w:rPr>
      </w:pPr>
    </w:p>
    <w:p w:rsidR="00316B38" w:rsidRDefault="00316B38" w:rsidP="00652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" w:firstLine="720"/>
        <w:rPr>
          <w:rFonts w:cs="Times New Roman"/>
          <w:szCs w:val="28"/>
        </w:rPr>
      </w:pPr>
    </w:p>
    <w:p w:rsidR="00316B38" w:rsidRDefault="00316B38" w:rsidP="00652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" w:firstLine="720"/>
        <w:rPr>
          <w:rFonts w:cs="Times New Roman"/>
          <w:szCs w:val="28"/>
        </w:rPr>
      </w:pPr>
    </w:p>
    <w:p w:rsidR="00316B38" w:rsidRDefault="00316B38" w:rsidP="00652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" w:firstLine="720"/>
        <w:rPr>
          <w:rFonts w:cs="Times New Roman"/>
          <w:szCs w:val="28"/>
        </w:rPr>
      </w:pPr>
    </w:p>
    <w:p w:rsidR="003D0051" w:rsidRPr="00652827" w:rsidRDefault="003D0051" w:rsidP="003F7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"/>
        <w:rPr>
          <w:rFonts w:cs="Times New Roman"/>
          <w:szCs w:val="28"/>
        </w:rPr>
      </w:pPr>
    </w:p>
    <w:p w:rsidR="00EB3068" w:rsidRPr="00776C9A" w:rsidRDefault="00A941D0" w:rsidP="00CB118C">
      <w:pPr>
        <w:pStyle w:val="a3"/>
        <w:numPr>
          <w:ilvl w:val="1"/>
          <w:numId w:val="6"/>
        </w:numPr>
        <w:spacing w:after="0"/>
        <w:rPr>
          <w:rFonts w:cs="Times New Roman"/>
          <w:b/>
          <w:szCs w:val="28"/>
        </w:rPr>
      </w:pPr>
      <w:r w:rsidRPr="00776C9A">
        <w:rPr>
          <w:rFonts w:cs="Times New Roman"/>
          <w:b/>
          <w:szCs w:val="28"/>
        </w:rPr>
        <w:lastRenderedPageBreak/>
        <w:t xml:space="preserve">Количество часов, отводимое на </w:t>
      </w:r>
      <w:r w:rsidR="00AA6C6B" w:rsidRPr="00776C9A">
        <w:rPr>
          <w:rFonts w:cs="Times New Roman"/>
          <w:b/>
          <w:szCs w:val="28"/>
        </w:rPr>
        <w:t xml:space="preserve">освоение программы учебной </w:t>
      </w:r>
      <w:r w:rsidR="00EB3068" w:rsidRPr="00776C9A">
        <w:rPr>
          <w:rFonts w:cs="Times New Roman"/>
          <w:b/>
          <w:szCs w:val="28"/>
        </w:rPr>
        <w:t>практик</w:t>
      </w:r>
      <w:r w:rsidR="00AA6C6B" w:rsidRPr="00776C9A">
        <w:rPr>
          <w:rFonts w:cs="Times New Roman"/>
          <w:b/>
          <w:szCs w:val="28"/>
        </w:rPr>
        <w:t>и</w:t>
      </w:r>
      <w:r w:rsidR="00EB3068" w:rsidRPr="00776C9A">
        <w:rPr>
          <w:rFonts w:cs="Times New Roman"/>
          <w:b/>
          <w:szCs w:val="28"/>
        </w:rPr>
        <w:t>:</w:t>
      </w:r>
    </w:p>
    <w:p w:rsidR="00364108" w:rsidRDefault="00364108" w:rsidP="00364108">
      <w:pPr>
        <w:pStyle w:val="a3"/>
        <w:spacing w:after="0"/>
        <w:ind w:left="0"/>
        <w:rPr>
          <w:rFonts w:cs="Times New Roman"/>
          <w:szCs w:val="28"/>
        </w:rPr>
      </w:pPr>
      <w:r w:rsidRPr="00364108">
        <w:rPr>
          <w:rFonts w:cs="Times New Roman"/>
          <w:szCs w:val="28"/>
        </w:rPr>
        <w:t xml:space="preserve">Всего </w:t>
      </w:r>
      <w:r w:rsidR="00594CBA">
        <w:rPr>
          <w:rFonts w:cs="Times New Roman"/>
          <w:szCs w:val="28"/>
        </w:rPr>
        <w:t>324</w:t>
      </w:r>
      <w:r w:rsidRPr="00364108">
        <w:rPr>
          <w:rFonts w:cs="Times New Roman"/>
          <w:szCs w:val="28"/>
        </w:rPr>
        <w:t xml:space="preserve"> час</w:t>
      </w:r>
      <w:r w:rsidR="00594CBA">
        <w:rPr>
          <w:rFonts w:cs="Times New Roman"/>
          <w:szCs w:val="28"/>
        </w:rPr>
        <w:t>а</w:t>
      </w:r>
      <w:r w:rsidRPr="00364108">
        <w:rPr>
          <w:rFonts w:cs="Times New Roman"/>
          <w:szCs w:val="28"/>
        </w:rPr>
        <w:t>, в том числе:</w:t>
      </w:r>
    </w:p>
    <w:p w:rsidR="000B185C" w:rsidRDefault="000B185C" w:rsidP="00364108">
      <w:pPr>
        <w:pStyle w:val="a3"/>
        <w:spacing w:after="0"/>
        <w:ind w:left="0"/>
        <w:rPr>
          <w:rFonts w:cs="Times New Roman"/>
          <w:szCs w:val="28"/>
        </w:rPr>
      </w:pPr>
    </w:p>
    <w:tbl>
      <w:tblPr>
        <w:tblStyle w:val="a9"/>
        <w:tblW w:w="117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4678"/>
        <w:gridCol w:w="3241"/>
      </w:tblGrid>
      <w:tr w:rsidR="00594CBA" w:rsidTr="00594CBA">
        <w:tc>
          <w:tcPr>
            <w:tcW w:w="3794" w:type="dxa"/>
          </w:tcPr>
          <w:p w:rsidR="00594CBA" w:rsidRPr="000B185C" w:rsidRDefault="00594CBA" w:rsidP="00364108">
            <w:pPr>
              <w:pStyle w:val="a3"/>
              <w:ind w:left="0"/>
              <w:rPr>
                <w:rFonts w:cs="Times New Roman"/>
                <w:szCs w:val="28"/>
              </w:rPr>
            </w:pPr>
            <w:r w:rsidRPr="000B185C">
              <w:rPr>
                <w:rFonts w:cs="Times New Roman"/>
                <w:szCs w:val="28"/>
              </w:rPr>
              <w:t xml:space="preserve">в рамках освоения ПМ.01  </w:t>
            </w:r>
          </w:p>
        </w:tc>
        <w:tc>
          <w:tcPr>
            <w:tcW w:w="4678" w:type="dxa"/>
          </w:tcPr>
          <w:p w:rsidR="00594CBA" w:rsidRPr="000B185C" w:rsidRDefault="00594CBA" w:rsidP="00364108">
            <w:pPr>
              <w:pStyle w:val="a3"/>
              <w:ind w:left="0"/>
              <w:rPr>
                <w:rFonts w:cs="Times New Roman"/>
                <w:szCs w:val="28"/>
              </w:rPr>
            </w:pPr>
            <w:r w:rsidRPr="000B185C">
              <w:rPr>
                <w:rFonts w:cs="Times New Roman"/>
                <w:szCs w:val="28"/>
              </w:rPr>
              <w:t xml:space="preserve">Преподавание по </w:t>
            </w:r>
            <w:r w:rsidR="00CB22C4">
              <w:rPr>
                <w:rFonts w:cs="Times New Roman"/>
                <w:szCs w:val="28"/>
              </w:rPr>
              <w:t xml:space="preserve">образовательным </w:t>
            </w:r>
            <w:r w:rsidRPr="000B185C">
              <w:rPr>
                <w:rFonts w:cs="Times New Roman"/>
                <w:szCs w:val="28"/>
              </w:rPr>
              <w:t>программам начального общего образования</w:t>
            </w:r>
          </w:p>
        </w:tc>
        <w:tc>
          <w:tcPr>
            <w:tcW w:w="3241" w:type="dxa"/>
          </w:tcPr>
          <w:p w:rsidR="00594CBA" w:rsidRPr="00594CBA" w:rsidRDefault="00EF337B" w:rsidP="00594CBA">
            <w:pPr>
              <w:ind w:right="-833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                  </w:t>
            </w:r>
            <w:r w:rsidR="00594CBA" w:rsidRPr="00594CBA">
              <w:rPr>
                <w:rFonts w:cs="Times New Roman"/>
                <w:szCs w:val="28"/>
              </w:rPr>
              <w:t>108</w:t>
            </w:r>
          </w:p>
          <w:p w:rsidR="00594CBA" w:rsidRDefault="00594CBA" w:rsidP="00594CBA">
            <w:pPr>
              <w:pStyle w:val="a3"/>
              <w:ind w:left="0"/>
              <w:jc w:val="center"/>
              <w:rPr>
                <w:rFonts w:cs="Times New Roman"/>
                <w:szCs w:val="28"/>
              </w:rPr>
            </w:pPr>
          </w:p>
          <w:p w:rsidR="00594CBA" w:rsidRPr="00594CBA" w:rsidRDefault="00594CBA" w:rsidP="00594CBA">
            <w:pPr>
              <w:pStyle w:val="a3"/>
              <w:ind w:left="0"/>
              <w:jc w:val="center"/>
              <w:rPr>
                <w:rFonts w:cs="Times New Roman"/>
                <w:szCs w:val="28"/>
              </w:rPr>
            </w:pPr>
          </w:p>
        </w:tc>
      </w:tr>
      <w:tr w:rsidR="00594CBA" w:rsidTr="00594CBA">
        <w:tc>
          <w:tcPr>
            <w:tcW w:w="3794" w:type="dxa"/>
          </w:tcPr>
          <w:p w:rsidR="00594CBA" w:rsidRDefault="00594CBA" w:rsidP="00364108">
            <w:pPr>
              <w:pStyle w:val="a3"/>
              <w:ind w:left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 рамках освоения ПМ.02</w:t>
            </w:r>
          </w:p>
        </w:tc>
        <w:tc>
          <w:tcPr>
            <w:tcW w:w="4678" w:type="dxa"/>
          </w:tcPr>
          <w:p w:rsidR="00594CBA" w:rsidRDefault="00594CBA" w:rsidP="00CB22C4">
            <w:pPr>
              <w:pStyle w:val="a3"/>
              <w:ind w:left="0"/>
              <w:rPr>
                <w:rFonts w:cs="Times New Roman"/>
                <w:szCs w:val="28"/>
              </w:rPr>
            </w:pPr>
            <w:r w:rsidRPr="00652827">
              <w:rPr>
                <w:rFonts w:cs="Times New Roman"/>
                <w:szCs w:val="28"/>
              </w:rPr>
              <w:t xml:space="preserve">Организация внеурочной деятельности и общения </w:t>
            </w:r>
            <w:r w:rsidR="00CB22C4">
              <w:rPr>
                <w:rFonts w:cs="Times New Roman"/>
                <w:szCs w:val="28"/>
              </w:rPr>
              <w:t>учащихся</w:t>
            </w:r>
          </w:p>
        </w:tc>
        <w:tc>
          <w:tcPr>
            <w:tcW w:w="3241" w:type="dxa"/>
          </w:tcPr>
          <w:p w:rsidR="00594CBA" w:rsidRDefault="00594CBA" w:rsidP="00594CBA">
            <w:pPr>
              <w:pStyle w:val="a3"/>
              <w:ind w:left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108</w:t>
            </w:r>
          </w:p>
          <w:p w:rsidR="00594CBA" w:rsidRDefault="00594CBA" w:rsidP="00594CBA">
            <w:pPr>
              <w:pStyle w:val="a3"/>
              <w:ind w:left="0"/>
              <w:jc w:val="center"/>
              <w:rPr>
                <w:rFonts w:cs="Times New Roman"/>
                <w:szCs w:val="28"/>
              </w:rPr>
            </w:pPr>
          </w:p>
          <w:p w:rsidR="00594CBA" w:rsidRDefault="00594CBA" w:rsidP="00594CBA">
            <w:pPr>
              <w:pStyle w:val="a3"/>
              <w:ind w:left="0"/>
              <w:jc w:val="center"/>
              <w:rPr>
                <w:rFonts w:cs="Times New Roman"/>
                <w:szCs w:val="28"/>
              </w:rPr>
            </w:pPr>
          </w:p>
          <w:p w:rsidR="00594CBA" w:rsidRDefault="00594CBA" w:rsidP="00594CBA">
            <w:pPr>
              <w:pStyle w:val="a3"/>
              <w:ind w:left="0"/>
              <w:jc w:val="center"/>
              <w:rPr>
                <w:rFonts w:cs="Times New Roman"/>
                <w:szCs w:val="28"/>
              </w:rPr>
            </w:pPr>
          </w:p>
        </w:tc>
      </w:tr>
      <w:tr w:rsidR="00594CBA" w:rsidTr="00594CBA">
        <w:tc>
          <w:tcPr>
            <w:tcW w:w="3794" w:type="dxa"/>
          </w:tcPr>
          <w:p w:rsidR="00594CBA" w:rsidRDefault="00594CBA" w:rsidP="00364108">
            <w:pPr>
              <w:pStyle w:val="a3"/>
              <w:ind w:left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 рамках освоения ПМ.03</w:t>
            </w:r>
          </w:p>
        </w:tc>
        <w:tc>
          <w:tcPr>
            <w:tcW w:w="4678" w:type="dxa"/>
          </w:tcPr>
          <w:p w:rsidR="00594CBA" w:rsidRDefault="00594CBA" w:rsidP="00364108">
            <w:pPr>
              <w:pStyle w:val="a3"/>
              <w:ind w:left="0"/>
              <w:rPr>
                <w:rFonts w:cs="Times New Roman"/>
                <w:szCs w:val="28"/>
              </w:rPr>
            </w:pPr>
          </w:p>
          <w:p w:rsidR="00594CBA" w:rsidRDefault="00594CBA" w:rsidP="00364108">
            <w:pPr>
              <w:pStyle w:val="a3"/>
              <w:ind w:left="0"/>
              <w:rPr>
                <w:rFonts w:cs="Times New Roman"/>
                <w:szCs w:val="28"/>
              </w:rPr>
            </w:pPr>
            <w:r w:rsidRPr="00652827">
              <w:rPr>
                <w:rFonts w:cs="Times New Roman"/>
                <w:szCs w:val="28"/>
              </w:rPr>
              <w:t>Классное руководство</w:t>
            </w:r>
          </w:p>
        </w:tc>
        <w:tc>
          <w:tcPr>
            <w:tcW w:w="3241" w:type="dxa"/>
          </w:tcPr>
          <w:p w:rsidR="00594CBA" w:rsidRDefault="00594CBA" w:rsidP="00594CBA">
            <w:pPr>
              <w:pStyle w:val="a3"/>
              <w:ind w:left="0"/>
              <w:jc w:val="center"/>
              <w:rPr>
                <w:rFonts w:cs="Times New Roman"/>
                <w:szCs w:val="28"/>
              </w:rPr>
            </w:pPr>
          </w:p>
          <w:p w:rsidR="00594CBA" w:rsidRDefault="00594CBA" w:rsidP="00594CBA">
            <w:pPr>
              <w:pStyle w:val="a3"/>
              <w:ind w:left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36</w:t>
            </w:r>
          </w:p>
          <w:p w:rsidR="00594CBA" w:rsidRDefault="00594CBA" w:rsidP="00594CBA">
            <w:pPr>
              <w:jc w:val="center"/>
            </w:pPr>
          </w:p>
          <w:p w:rsidR="00594CBA" w:rsidRPr="00FC5116" w:rsidRDefault="00594CBA" w:rsidP="00594CBA">
            <w:pPr>
              <w:jc w:val="center"/>
            </w:pPr>
          </w:p>
        </w:tc>
      </w:tr>
      <w:tr w:rsidR="00594CBA" w:rsidTr="00594CBA">
        <w:tc>
          <w:tcPr>
            <w:tcW w:w="3794" w:type="dxa"/>
          </w:tcPr>
          <w:p w:rsidR="00594CBA" w:rsidRDefault="00594CBA" w:rsidP="00364108">
            <w:pPr>
              <w:pStyle w:val="a3"/>
              <w:ind w:left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 рамках освоения ПМ.04</w:t>
            </w:r>
          </w:p>
        </w:tc>
        <w:tc>
          <w:tcPr>
            <w:tcW w:w="4678" w:type="dxa"/>
          </w:tcPr>
          <w:p w:rsidR="00594CBA" w:rsidRPr="00FC5116" w:rsidRDefault="00594CBA" w:rsidP="00FC5116">
            <w:r w:rsidRPr="00652827">
              <w:rPr>
                <w:rFonts w:cs="Times New Roman"/>
                <w:szCs w:val="28"/>
              </w:rPr>
              <w:t>Методическое обеспечение образовательного процесса</w:t>
            </w:r>
          </w:p>
        </w:tc>
        <w:tc>
          <w:tcPr>
            <w:tcW w:w="3241" w:type="dxa"/>
          </w:tcPr>
          <w:p w:rsidR="00594CBA" w:rsidRDefault="00A9141B" w:rsidP="00594CBA">
            <w:pPr>
              <w:pStyle w:val="a3"/>
              <w:ind w:left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36</w:t>
            </w:r>
          </w:p>
          <w:p w:rsidR="00594CBA" w:rsidRDefault="00594CBA" w:rsidP="00594CBA">
            <w:pPr>
              <w:pStyle w:val="a3"/>
              <w:ind w:left="0"/>
              <w:jc w:val="center"/>
              <w:rPr>
                <w:rFonts w:cs="Times New Roman"/>
                <w:szCs w:val="28"/>
              </w:rPr>
            </w:pPr>
          </w:p>
        </w:tc>
      </w:tr>
    </w:tbl>
    <w:p w:rsidR="000B185C" w:rsidRDefault="000B185C" w:rsidP="00364108">
      <w:pPr>
        <w:pStyle w:val="a3"/>
        <w:spacing w:after="0"/>
        <w:ind w:left="0"/>
        <w:rPr>
          <w:rFonts w:cs="Times New Roman"/>
          <w:szCs w:val="28"/>
        </w:rPr>
      </w:pPr>
    </w:p>
    <w:p w:rsidR="000B185C" w:rsidRPr="00364108" w:rsidRDefault="000B185C" w:rsidP="00364108">
      <w:pPr>
        <w:pStyle w:val="a3"/>
        <w:spacing w:after="0"/>
        <w:ind w:left="0"/>
        <w:rPr>
          <w:rFonts w:cs="Times New Roman"/>
          <w:szCs w:val="28"/>
        </w:rPr>
      </w:pPr>
    </w:p>
    <w:p w:rsidR="00EB3068" w:rsidRPr="00835A45" w:rsidRDefault="00835A45" w:rsidP="00D545F4">
      <w:pPr>
        <w:spacing w:before="0"/>
        <w:jc w:val="center"/>
        <w:rPr>
          <w:rFonts w:cs="Times New Roman"/>
          <w:b/>
          <w:szCs w:val="28"/>
        </w:rPr>
      </w:pPr>
      <w:r>
        <w:rPr>
          <w:rFonts w:cs="Times New Roman"/>
          <w:b/>
          <w:caps/>
          <w:szCs w:val="28"/>
        </w:rPr>
        <w:br w:type="page"/>
      </w:r>
      <w:r w:rsidR="00852C72">
        <w:rPr>
          <w:rFonts w:cs="Times New Roman"/>
          <w:b/>
          <w:caps/>
          <w:szCs w:val="28"/>
        </w:rPr>
        <w:lastRenderedPageBreak/>
        <w:t xml:space="preserve">3. </w:t>
      </w:r>
      <w:r w:rsidR="00EB3068" w:rsidRPr="00835A45">
        <w:rPr>
          <w:rFonts w:cs="Times New Roman"/>
          <w:b/>
          <w:szCs w:val="28"/>
        </w:rPr>
        <w:t xml:space="preserve">СТРУКТУРА И СОДЕРЖАНИЕ ПРОГРАММЫ </w:t>
      </w:r>
      <w:r w:rsidR="00B833E3">
        <w:rPr>
          <w:rFonts w:cs="Times New Roman"/>
          <w:b/>
          <w:szCs w:val="28"/>
        </w:rPr>
        <w:t>УЧЕБНОЙ</w:t>
      </w:r>
      <w:r w:rsidR="00EB3068" w:rsidRPr="00835A45">
        <w:rPr>
          <w:rFonts w:cs="Times New Roman"/>
          <w:b/>
          <w:szCs w:val="28"/>
        </w:rPr>
        <w:t>ПРАКТИКИ</w:t>
      </w:r>
    </w:p>
    <w:p w:rsidR="00EB3068" w:rsidRPr="00776C9A" w:rsidRDefault="00EB3068" w:rsidP="00776C9A">
      <w:pPr>
        <w:pStyle w:val="a3"/>
        <w:numPr>
          <w:ilvl w:val="1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cs="Times New Roman"/>
          <w:b/>
          <w:szCs w:val="28"/>
        </w:rPr>
      </w:pPr>
      <w:r w:rsidRPr="00EC4BDC">
        <w:rPr>
          <w:rFonts w:cs="Times New Roman"/>
          <w:b/>
          <w:szCs w:val="28"/>
        </w:rPr>
        <w:t xml:space="preserve">Объем и виды практики по специальности </w:t>
      </w:r>
      <w:r w:rsidR="00776C9A" w:rsidRPr="00776C9A">
        <w:rPr>
          <w:rFonts w:cs="Times New Roman"/>
          <w:b/>
          <w:szCs w:val="28"/>
        </w:rPr>
        <w:t>44.02.02</w:t>
      </w:r>
      <w:r w:rsidR="00E47431" w:rsidRPr="00776C9A">
        <w:rPr>
          <w:rFonts w:cs="Times New Roman"/>
          <w:b/>
          <w:szCs w:val="28"/>
        </w:rPr>
        <w:t xml:space="preserve"> Преподавание в начальных классах</w:t>
      </w:r>
    </w:p>
    <w:tbl>
      <w:tblPr>
        <w:tblW w:w="10667" w:type="dxa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3295"/>
        <w:gridCol w:w="1842"/>
        <w:gridCol w:w="2694"/>
        <w:gridCol w:w="1452"/>
      </w:tblGrid>
      <w:tr w:rsidR="00245313" w:rsidRPr="00B23177" w:rsidTr="00594CBA">
        <w:trPr>
          <w:trHeight w:val="502"/>
        </w:trPr>
        <w:tc>
          <w:tcPr>
            <w:tcW w:w="46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5313" w:rsidRPr="00B23177" w:rsidRDefault="00245313" w:rsidP="00652827">
            <w:pPr>
              <w:spacing w:before="0" w:after="0"/>
              <w:jc w:val="center"/>
              <w:rPr>
                <w:rFonts w:cs="Times New Roman"/>
                <w:i/>
                <w:sz w:val="24"/>
                <w:szCs w:val="24"/>
              </w:rPr>
            </w:pPr>
            <w:r w:rsidRPr="00B23177">
              <w:rPr>
                <w:rFonts w:cs="Times New Roman"/>
                <w:b/>
                <w:i/>
                <w:sz w:val="24"/>
                <w:szCs w:val="24"/>
              </w:rPr>
              <w:t>Вид практики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5313" w:rsidRPr="00B23177" w:rsidRDefault="00245313" w:rsidP="00652827">
            <w:pPr>
              <w:spacing w:before="0" w:after="0"/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r w:rsidRPr="00B23177">
              <w:rPr>
                <w:rFonts w:cs="Times New Roman"/>
                <w:b/>
                <w:i/>
                <w:iCs/>
                <w:sz w:val="24"/>
                <w:szCs w:val="24"/>
              </w:rPr>
              <w:t>Количество часов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5313" w:rsidRPr="00B23177" w:rsidRDefault="00245313" w:rsidP="00652827">
            <w:pPr>
              <w:spacing w:before="0" w:after="0"/>
              <w:jc w:val="center"/>
              <w:rPr>
                <w:rFonts w:cs="Times New Roman"/>
                <w:b/>
                <w:i/>
                <w:iCs/>
                <w:sz w:val="24"/>
                <w:szCs w:val="24"/>
              </w:rPr>
            </w:pPr>
            <w:r w:rsidRPr="00B23177">
              <w:rPr>
                <w:rFonts w:cs="Times New Roman"/>
                <w:b/>
                <w:i/>
                <w:iCs/>
                <w:sz w:val="24"/>
                <w:szCs w:val="24"/>
              </w:rPr>
              <w:t>Форма проведения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5313" w:rsidRPr="00B23177" w:rsidRDefault="00245313" w:rsidP="00245313">
            <w:pPr>
              <w:tabs>
                <w:tab w:val="left" w:pos="1202"/>
              </w:tabs>
              <w:spacing w:before="0" w:after="0"/>
              <w:ind w:right="34"/>
              <w:rPr>
                <w:rFonts w:cs="Times New Roman"/>
                <w:b/>
                <w:i/>
                <w:iCs/>
                <w:sz w:val="24"/>
                <w:szCs w:val="24"/>
              </w:rPr>
            </w:pPr>
            <w:r w:rsidRPr="00B23177">
              <w:rPr>
                <w:rFonts w:cs="Times New Roman"/>
                <w:b/>
                <w:i/>
                <w:iCs/>
                <w:sz w:val="24"/>
                <w:szCs w:val="24"/>
              </w:rPr>
              <w:t>Семестр</w:t>
            </w:r>
          </w:p>
        </w:tc>
      </w:tr>
      <w:tr w:rsidR="00245313" w:rsidRPr="00B23177" w:rsidTr="00594CBA">
        <w:trPr>
          <w:trHeight w:val="917"/>
        </w:trPr>
        <w:tc>
          <w:tcPr>
            <w:tcW w:w="13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45313" w:rsidRPr="00B23177" w:rsidRDefault="00245313" w:rsidP="00A5747D">
            <w:pPr>
              <w:spacing w:before="0" w:after="0"/>
              <w:rPr>
                <w:rFonts w:cs="Times New Roman"/>
                <w:sz w:val="24"/>
                <w:szCs w:val="24"/>
              </w:rPr>
            </w:pPr>
            <w:bookmarkStart w:id="1" w:name="_Hlk309293740"/>
            <w:bookmarkStart w:id="2" w:name="_Hlk308276320"/>
            <w:r w:rsidRPr="00B23177">
              <w:rPr>
                <w:rFonts w:cs="Times New Roman"/>
                <w:sz w:val="24"/>
                <w:szCs w:val="24"/>
              </w:rPr>
              <w:t xml:space="preserve"> ПМ.01</w:t>
            </w:r>
          </w:p>
          <w:p w:rsidR="00B23177" w:rsidRPr="00B833E3" w:rsidRDefault="00B23177" w:rsidP="00B23177">
            <w:pPr>
              <w:spacing w:before="0" w:after="0"/>
              <w:rPr>
                <w:rFonts w:cs="Times New Roman"/>
                <w:bCs/>
                <w:sz w:val="20"/>
                <w:szCs w:val="20"/>
              </w:rPr>
            </w:pPr>
            <w:r w:rsidRPr="00B833E3">
              <w:rPr>
                <w:rFonts w:cs="Times New Roman"/>
                <w:bCs/>
                <w:sz w:val="20"/>
                <w:szCs w:val="20"/>
              </w:rPr>
              <w:t>ОК 1</w:t>
            </w:r>
          </w:p>
          <w:p w:rsidR="00B23177" w:rsidRPr="00B833E3" w:rsidRDefault="00B23177" w:rsidP="00B23177">
            <w:pPr>
              <w:spacing w:before="0" w:after="0"/>
              <w:rPr>
                <w:rFonts w:cs="Times New Roman"/>
                <w:bCs/>
                <w:sz w:val="20"/>
                <w:szCs w:val="20"/>
              </w:rPr>
            </w:pPr>
            <w:r w:rsidRPr="00B833E3">
              <w:rPr>
                <w:rFonts w:cs="Times New Roman"/>
                <w:bCs/>
                <w:sz w:val="20"/>
                <w:szCs w:val="20"/>
              </w:rPr>
              <w:t>ОК 2</w:t>
            </w:r>
          </w:p>
          <w:p w:rsidR="00B23177" w:rsidRPr="00B833E3" w:rsidRDefault="00B23177" w:rsidP="00B23177">
            <w:pPr>
              <w:spacing w:before="0" w:after="0"/>
              <w:rPr>
                <w:rFonts w:cs="Times New Roman"/>
                <w:bCs/>
                <w:sz w:val="20"/>
                <w:szCs w:val="20"/>
              </w:rPr>
            </w:pPr>
            <w:r w:rsidRPr="00B833E3">
              <w:rPr>
                <w:rFonts w:cs="Times New Roman"/>
                <w:bCs/>
                <w:sz w:val="20"/>
                <w:szCs w:val="20"/>
              </w:rPr>
              <w:t>ОК 4-6</w:t>
            </w:r>
          </w:p>
          <w:p w:rsidR="00B23177" w:rsidRPr="00B833E3" w:rsidRDefault="00B23177" w:rsidP="00B23177">
            <w:pPr>
              <w:spacing w:before="0" w:after="0"/>
              <w:rPr>
                <w:rFonts w:cs="Times New Roman"/>
                <w:bCs/>
                <w:sz w:val="20"/>
                <w:szCs w:val="20"/>
              </w:rPr>
            </w:pPr>
            <w:r w:rsidRPr="00B833E3">
              <w:rPr>
                <w:rFonts w:cs="Times New Roman"/>
                <w:bCs/>
                <w:sz w:val="20"/>
                <w:szCs w:val="20"/>
              </w:rPr>
              <w:t>ОК 8</w:t>
            </w:r>
          </w:p>
          <w:p w:rsidR="00B23177" w:rsidRPr="00B833E3" w:rsidRDefault="00B23177" w:rsidP="00B23177">
            <w:pPr>
              <w:spacing w:before="0" w:after="0"/>
              <w:rPr>
                <w:rFonts w:cs="Times New Roman"/>
                <w:bCs/>
                <w:sz w:val="20"/>
                <w:szCs w:val="20"/>
              </w:rPr>
            </w:pPr>
            <w:r w:rsidRPr="00B833E3">
              <w:rPr>
                <w:rFonts w:cs="Times New Roman"/>
                <w:bCs/>
                <w:sz w:val="20"/>
                <w:szCs w:val="20"/>
              </w:rPr>
              <w:t>ПК 1.1.</w:t>
            </w:r>
          </w:p>
          <w:p w:rsidR="00B23177" w:rsidRPr="00B23177" w:rsidRDefault="00B23177" w:rsidP="00B23177">
            <w:pPr>
              <w:spacing w:before="0" w:after="0"/>
              <w:rPr>
                <w:rFonts w:cs="Times New Roman"/>
                <w:sz w:val="24"/>
                <w:szCs w:val="24"/>
              </w:rPr>
            </w:pPr>
            <w:r w:rsidRPr="00B833E3">
              <w:rPr>
                <w:rFonts w:cs="Times New Roman"/>
                <w:bCs/>
                <w:sz w:val="20"/>
                <w:szCs w:val="20"/>
              </w:rPr>
              <w:t>ПК 1.4.-  1.5.</w:t>
            </w:r>
            <w:r w:rsidRPr="00B23177">
              <w:rPr>
                <w:rFonts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45313" w:rsidRPr="00B23177" w:rsidRDefault="00917EA0" w:rsidP="00A5747D">
            <w:pPr>
              <w:spacing w:before="0" w:after="0"/>
              <w:jc w:val="left"/>
              <w:rPr>
                <w:rFonts w:cs="Times New Roman"/>
                <w:sz w:val="24"/>
                <w:szCs w:val="24"/>
              </w:rPr>
            </w:pPr>
            <w:r w:rsidRPr="00B23177">
              <w:rPr>
                <w:rFonts w:cs="Times New Roman"/>
                <w:sz w:val="24"/>
                <w:szCs w:val="24"/>
              </w:rPr>
              <w:t>Показательные уроки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245313" w:rsidRPr="00B23177" w:rsidRDefault="00245313" w:rsidP="00917EA0">
            <w:pPr>
              <w:spacing w:before="0" w:after="0"/>
              <w:jc w:val="center"/>
              <w:rPr>
                <w:rFonts w:cs="Times New Roman"/>
                <w:iCs/>
                <w:sz w:val="24"/>
                <w:szCs w:val="24"/>
              </w:rPr>
            </w:pPr>
            <w:r w:rsidRPr="00B23177">
              <w:rPr>
                <w:rFonts w:cs="Times New Roman"/>
                <w:iCs/>
                <w:sz w:val="24"/>
                <w:szCs w:val="24"/>
              </w:rPr>
              <w:t>10</w:t>
            </w:r>
            <w:r w:rsidR="00917EA0" w:rsidRPr="00B23177">
              <w:rPr>
                <w:rFonts w:cs="Times New Roman"/>
                <w:iCs/>
                <w:sz w:val="24"/>
                <w:szCs w:val="24"/>
              </w:rPr>
              <w:t>8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45313" w:rsidRPr="00B23177" w:rsidRDefault="00786768" w:rsidP="00C940F5">
            <w:pPr>
              <w:spacing w:before="0" w:after="0"/>
              <w:ind w:right="-142"/>
              <w:jc w:val="center"/>
              <w:rPr>
                <w:rFonts w:cs="Times New Roman"/>
                <w:i/>
                <w:iCs/>
                <w:sz w:val="24"/>
                <w:szCs w:val="24"/>
                <w:lang w:val="en-US"/>
              </w:rPr>
            </w:pPr>
            <w:r w:rsidRPr="00B23177">
              <w:rPr>
                <w:rFonts w:cs="Times New Roman"/>
                <w:i/>
                <w:iCs/>
                <w:sz w:val="24"/>
                <w:szCs w:val="24"/>
              </w:rPr>
              <w:t>Рассредоточенная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45313" w:rsidRPr="00B23177" w:rsidRDefault="00124311" w:rsidP="00021DE0">
            <w:pPr>
              <w:rPr>
                <w:sz w:val="24"/>
                <w:szCs w:val="24"/>
              </w:rPr>
            </w:pPr>
            <w:r w:rsidRPr="00B23177">
              <w:rPr>
                <w:sz w:val="24"/>
                <w:szCs w:val="24"/>
              </w:rPr>
              <w:t>3</w:t>
            </w:r>
            <w:r w:rsidR="00021DE0" w:rsidRPr="00B23177">
              <w:rPr>
                <w:sz w:val="24"/>
                <w:szCs w:val="24"/>
              </w:rPr>
              <w:t>-5</w:t>
            </w:r>
          </w:p>
        </w:tc>
      </w:tr>
      <w:bookmarkEnd w:id="1"/>
      <w:bookmarkEnd w:id="2"/>
      <w:tr w:rsidR="00B23177" w:rsidRPr="00B23177" w:rsidTr="00594CBA">
        <w:trPr>
          <w:trHeight w:val="833"/>
        </w:trPr>
        <w:tc>
          <w:tcPr>
            <w:tcW w:w="138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B23177" w:rsidRPr="00B23177" w:rsidRDefault="00B23177" w:rsidP="00A5747D">
            <w:pPr>
              <w:spacing w:before="0" w:after="0"/>
              <w:rPr>
                <w:rFonts w:cs="Times New Roman"/>
                <w:sz w:val="24"/>
                <w:szCs w:val="24"/>
              </w:rPr>
            </w:pPr>
            <w:r w:rsidRPr="00B23177">
              <w:rPr>
                <w:rFonts w:cs="Times New Roman"/>
                <w:sz w:val="24"/>
                <w:szCs w:val="24"/>
              </w:rPr>
              <w:t xml:space="preserve"> ПМ.02</w:t>
            </w:r>
          </w:p>
          <w:p w:rsidR="00B23177" w:rsidRPr="00B833E3" w:rsidRDefault="00B23177" w:rsidP="00B23177">
            <w:pPr>
              <w:spacing w:before="0" w:after="0"/>
              <w:rPr>
                <w:rFonts w:cs="Times New Roman"/>
                <w:sz w:val="20"/>
                <w:szCs w:val="20"/>
              </w:rPr>
            </w:pPr>
            <w:r w:rsidRPr="00B833E3">
              <w:rPr>
                <w:rFonts w:cs="Times New Roman"/>
                <w:sz w:val="20"/>
                <w:szCs w:val="20"/>
              </w:rPr>
              <w:t>ОК 1</w:t>
            </w:r>
          </w:p>
          <w:p w:rsidR="00B23177" w:rsidRPr="00B833E3" w:rsidRDefault="00B23177" w:rsidP="00B23177">
            <w:pPr>
              <w:spacing w:before="0" w:after="0"/>
              <w:rPr>
                <w:rFonts w:cs="Times New Roman"/>
                <w:sz w:val="20"/>
                <w:szCs w:val="20"/>
              </w:rPr>
            </w:pPr>
            <w:r w:rsidRPr="00B833E3">
              <w:rPr>
                <w:rFonts w:cs="Times New Roman"/>
                <w:sz w:val="20"/>
                <w:szCs w:val="20"/>
              </w:rPr>
              <w:t>ОК 2</w:t>
            </w:r>
          </w:p>
          <w:p w:rsidR="00B23177" w:rsidRPr="00B833E3" w:rsidRDefault="00B23177" w:rsidP="00B23177">
            <w:pPr>
              <w:spacing w:before="0" w:after="0"/>
              <w:rPr>
                <w:rFonts w:cs="Times New Roman"/>
                <w:sz w:val="20"/>
                <w:szCs w:val="20"/>
              </w:rPr>
            </w:pPr>
            <w:r w:rsidRPr="00B833E3">
              <w:rPr>
                <w:rFonts w:cs="Times New Roman"/>
                <w:sz w:val="20"/>
                <w:szCs w:val="20"/>
              </w:rPr>
              <w:t>ОК 4-6</w:t>
            </w:r>
          </w:p>
          <w:p w:rsidR="00B23177" w:rsidRPr="00B833E3" w:rsidRDefault="00B23177" w:rsidP="00B23177">
            <w:pPr>
              <w:spacing w:before="0" w:after="0"/>
              <w:rPr>
                <w:rFonts w:cs="Times New Roman"/>
                <w:sz w:val="20"/>
                <w:szCs w:val="20"/>
              </w:rPr>
            </w:pPr>
            <w:r w:rsidRPr="00B833E3">
              <w:rPr>
                <w:rFonts w:cs="Times New Roman"/>
                <w:sz w:val="20"/>
                <w:szCs w:val="20"/>
              </w:rPr>
              <w:t>ОК 8</w:t>
            </w:r>
          </w:p>
          <w:p w:rsidR="00B23177" w:rsidRPr="00B833E3" w:rsidRDefault="00B23177" w:rsidP="00B23177">
            <w:pPr>
              <w:spacing w:before="0" w:after="0"/>
              <w:rPr>
                <w:rFonts w:cs="Times New Roman"/>
                <w:sz w:val="20"/>
                <w:szCs w:val="20"/>
              </w:rPr>
            </w:pPr>
            <w:r w:rsidRPr="00B833E3">
              <w:rPr>
                <w:rFonts w:cs="Times New Roman"/>
                <w:sz w:val="20"/>
                <w:szCs w:val="20"/>
              </w:rPr>
              <w:t>ПК 2.1</w:t>
            </w:r>
          </w:p>
          <w:p w:rsidR="00B23177" w:rsidRPr="00B833E3" w:rsidRDefault="00B23177" w:rsidP="00B23177">
            <w:pPr>
              <w:spacing w:before="0" w:after="0"/>
              <w:rPr>
                <w:rFonts w:cs="Times New Roman"/>
                <w:sz w:val="20"/>
                <w:szCs w:val="20"/>
              </w:rPr>
            </w:pPr>
            <w:r w:rsidRPr="00B833E3">
              <w:rPr>
                <w:rFonts w:cs="Times New Roman"/>
                <w:sz w:val="20"/>
                <w:szCs w:val="20"/>
              </w:rPr>
              <w:t>ПК 2.4</w:t>
            </w:r>
          </w:p>
          <w:p w:rsidR="00B23177" w:rsidRPr="00B23177" w:rsidRDefault="00B23177" w:rsidP="00B23177">
            <w:pPr>
              <w:spacing w:before="0" w:after="0"/>
              <w:rPr>
                <w:rFonts w:cs="Times New Roman"/>
                <w:sz w:val="24"/>
                <w:szCs w:val="24"/>
              </w:rPr>
            </w:pPr>
            <w:r w:rsidRPr="00B833E3">
              <w:rPr>
                <w:rFonts w:cs="Times New Roman"/>
                <w:sz w:val="20"/>
                <w:szCs w:val="20"/>
              </w:rPr>
              <w:t>ПК 2.5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23177" w:rsidRPr="00B23177" w:rsidRDefault="00B23177" w:rsidP="00A5747D">
            <w:pPr>
              <w:spacing w:before="0" w:after="0"/>
              <w:jc w:val="left"/>
              <w:rPr>
                <w:rFonts w:cs="Times New Roman"/>
                <w:i/>
                <w:sz w:val="24"/>
                <w:szCs w:val="24"/>
              </w:rPr>
            </w:pPr>
            <w:r w:rsidRPr="00B23177">
              <w:rPr>
                <w:rFonts w:cs="Times New Roman"/>
                <w:sz w:val="24"/>
                <w:szCs w:val="24"/>
              </w:rPr>
              <w:t>Показательные занятия по внеурочной деятельности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B23177" w:rsidRPr="00B23177" w:rsidRDefault="00B23177" w:rsidP="00A5747D">
            <w:pPr>
              <w:spacing w:before="0" w:after="0"/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r w:rsidRPr="00B23177">
              <w:rPr>
                <w:rFonts w:cs="Times New Roman"/>
                <w:i/>
                <w:iCs/>
                <w:sz w:val="24"/>
                <w:szCs w:val="24"/>
              </w:rPr>
              <w:t>36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23177" w:rsidRPr="00B23177" w:rsidRDefault="00B23177" w:rsidP="00A5747D">
            <w:pPr>
              <w:spacing w:before="0" w:after="0"/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r w:rsidRPr="00B23177">
              <w:rPr>
                <w:rFonts w:cs="Times New Roman"/>
                <w:i/>
                <w:iCs/>
                <w:sz w:val="24"/>
                <w:szCs w:val="24"/>
              </w:rPr>
              <w:t>Рассредоточенная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23177" w:rsidRPr="00B23177" w:rsidRDefault="00EC5288" w:rsidP="00C940F5">
            <w:pPr>
              <w:tabs>
                <w:tab w:val="left" w:pos="499"/>
              </w:tabs>
              <w:spacing w:before="0" w:after="0"/>
              <w:ind w:right="1417"/>
              <w:jc w:val="left"/>
              <w:rPr>
                <w:rFonts w:cs="Times New Roman"/>
                <w:i/>
                <w:iCs/>
                <w:sz w:val="24"/>
                <w:szCs w:val="24"/>
              </w:rPr>
            </w:pPr>
            <w:r>
              <w:rPr>
                <w:rFonts w:cs="Times New Roman"/>
                <w:i/>
                <w:iCs/>
                <w:sz w:val="24"/>
                <w:szCs w:val="24"/>
              </w:rPr>
              <w:t>4</w:t>
            </w:r>
          </w:p>
        </w:tc>
      </w:tr>
      <w:tr w:rsidR="00B23177" w:rsidRPr="00B23177" w:rsidTr="00020924">
        <w:trPr>
          <w:trHeight w:val="833"/>
        </w:trPr>
        <w:tc>
          <w:tcPr>
            <w:tcW w:w="138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23177" w:rsidRPr="00B23177" w:rsidRDefault="00B23177" w:rsidP="00A5747D">
            <w:pPr>
              <w:spacing w:before="0"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86E61" w:rsidRPr="00B23177" w:rsidRDefault="00B86E61" w:rsidP="00917EA0">
            <w:pPr>
              <w:spacing w:before="0" w:after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Школа вожатых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23177" w:rsidRPr="00B23177" w:rsidRDefault="00B23177" w:rsidP="00A5747D">
            <w:pPr>
              <w:spacing w:before="0" w:after="0"/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r w:rsidRPr="00B23177">
              <w:rPr>
                <w:rFonts w:cs="Times New Roman"/>
                <w:i/>
                <w:iCs/>
                <w:sz w:val="24"/>
                <w:szCs w:val="24"/>
              </w:rPr>
              <w:t>36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23177" w:rsidRPr="00B23177" w:rsidRDefault="00B23177" w:rsidP="00A5747D">
            <w:pPr>
              <w:spacing w:before="0" w:after="0"/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r w:rsidRPr="00B23177">
              <w:rPr>
                <w:rFonts w:cs="Times New Roman"/>
                <w:i/>
                <w:iCs/>
                <w:sz w:val="24"/>
                <w:szCs w:val="24"/>
              </w:rPr>
              <w:t xml:space="preserve">Концентрированная 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23177" w:rsidRPr="00B23177" w:rsidRDefault="00B23177" w:rsidP="00C940F5">
            <w:pPr>
              <w:tabs>
                <w:tab w:val="left" w:pos="499"/>
              </w:tabs>
              <w:spacing w:before="0" w:after="0"/>
              <w:ind w:right="1417"/>
              <w:jc w:val="left"/>
              <w:rPr>
                <w:rFonts w:cs="Times New Roman"/>
                <w:i/>
                <w:iCs/>
                <w:sz w:val="24"/>
                <w:szCs w:val="24"/>
              </w:rPr>
            </w:pPr>
            <w:r w:rsidRPr="00B23177">
              <w:rPr>
                <w:rFonts w:cs="Times New Roman"/>
                <w:i/>
                <w:iCs/>
                <w:sz w:val="24"/>
                <w:szCs w:val="24"/>
              </w:rPr>
              <w:t>4</w:t>
            </w:r>
          </w:p>
        </w:tc>
      </w:tr>
      <w:tr w:rsidR="00B23177" w:rsidRPr="00B23177" w:rsidTr="00020924">
        <w:trPr>
          <w:trHeight w:val="833"/>
        </w:trPr>
        <w:tc>
          <w:tcPr>
            <w:tcW w:w="138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B23177" w:rsidRPr="00B23177" w:rsidRDefault="00B23177" w:rsidP="00A5747D">
            <w:pPr>
              <w:spacing w:before="0"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23177" w:rsidRPr="00B23177" w:rsidRDefault="00B23177" w:rsidP="00A5747D">
            <w:pPr>
              <w:spacing w:before="0" w:after="0"/>
              <w:jc w:val="left"/>
              <w:rPr>
                <w:rFonts w:cs="Times New Roman"/>
                <w:sz w:val="24"/>
                <w:szCs w:val="24"/>
              </w:rPr>
            </w:pPr>
            <w:r w:rsidRPr="00B23177">
              <w:rPr>
                <w:rFonts w:cs="Times New Roman"/>
                <w:sz w:val="24"/>
                <w:szCs w:val="24"/>
              </w:rPr>
              <w:t>Подготовка к летней практике.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23177" w:rsidRPr="00B23177" w:rsidRDefault="00B23177" w:rsidP="00A5747D">
            <w:pPr>
              <w:spacing w:before="0" w:after="0"/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r w:rsidRPr="00B23177">
              <w:rPr>
                <w:rFonts w:cs="Times New Roman"/>
                <w:i/>
                <w:iCs/>
                <w:sz w:val="24"/>
                <w:szCs w:val="24"/>
              </w:rPr>
              <w:t>36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23177" w:rsidRPr="00B23177" w:rsidRDefault="00B23177" w:rsidP="00A5747D">
            <w:pPr>
              <w:spacing w:before="0" w:after="0"/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r w:rsidRPr="00B23177">
              <w:rPr>
                <w:rFonts w:cs="Times New Roman"/>
                <w:i/>
                <w:iCs/>
                <w:sz w:val="24"/>
                <w:szCs w:val="24"/>
              </w:rPr>
              <w:t>Концентрированная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23177" w:rsidRPr="00B23177" w:rsidRDefault="00B23177" w:rsidP="00C940F5">
            <w:pPr>
              <w:tabs>
                <w:tab w:val="left" w:pos="499"/>
              </w:tabs>
              <w:spacing w:before="0" w:after="0"/>
              <w:ind w:right="1417"/>
              <w:jc w:val="left"/>
              <w:rPr>
                <w:rFonts w:cs="Times New Roman"/>
                <w:i/>
                <w:iCs/>
                <w:sz w:val="24"/>
                <w:szCs w:val="24"/>
              </w:rPr>
            </w:pPr>
            <w:r w:rsidRPr="00B23177">
              <w:rPr>
                <w:rFonts w:cs="Times New Roman"/>
                <w:i/>
                <w:iCs/>
                <w:sz w:val="24"/>
                <w:szCs w:val="24"/>
              </w:rPr>
              <w:t>6</w:t>
            </w:r>
          </w:p>
        </w:tc>
      </w:tr>
      <w:tr w:rsidR="00245313" w:rsidRPr="00B23177" w:rsidTr="00594CBA">
        <w:trPr>
          <w:trHeight w:val="833"/>
        </w:trPr>
        <w:tc>
          <w:tcPr>
            <w:tcW w:w="13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45313" w:rsidRPr="00B23177" w:rsidRDefault="00245313" w:rsidP="00A5747D">
            <w:pPr>
              <w:spacing w:before="0" w:after="0"/>
              <w:rPr>
                <w:rFonts w:cs="Times New Roman"/>
                <w:sz w:val="24"/>
                <w:szCs w:val="24"/>
              </w:rPr>
            </w:pPr>
            <w:r w:rsidRPr="00B23177">
              <w:rPr>
                <w:rFonts w:cs="Times New Roman"/>
                <w:sz w:val="24"/>
                <w:szCs w:val="24"/>
              </w:rPr>
              <w:t>ПМ.03</w:t>
            </w:r>
          </w:p>
          <w:p w:rsidR="00B23177" w:rsidRPr="00B833E3" w:rsidRDefault="00B23177" w:rsidP="00B23177">
            <w:pPr>
              <w:spacing w:before="0" w:after="0"/>
              <w:rPr>
                <w:rFonts w:cs="Times New Roman"/>
                <w:sz w:val="20"/>
                <w:szCs w:val="20"/>
              </w:rPr>
            </w:pPr>
            <w:r w:rsidRPr="00B833E3">
              <w:rPr>
                <w:rFonts w:cs="Times New Roman"/>
                <w:sz w:val="20"/>
                <w:szCs w:val="20"/>
              </w:rPr>
              <w:t>ОК 1</w:t>
            </w:r>
          </w:p>
          <w:p w:rsidR="00B23177" w:rsidRPr="00B833E3" w:rsidRDefault="00B23177" w:rsidP="00B23177">
            <w:pPr>
              <w:spacing w:before="0" w:after="0"/>
              <w:rPr>
                <w:rFonts w:cs="Times New Roman"/>
                <w:sz w:val="20"/>
                <w:szCs w:val="20"/>
              </w:rPr>
            </w:pPr>
            <w:r w:rsidRPr="00B833E3">
              <w:rPr>
                <w:rFonts w:cs="Times New Roman"/>
                <w:sz w:val="20"/>
                <w:szCs w:val="20"/>
              </w:rPr>
              <w:t>ОК 2</w:t>
            </w:r>
          </w:p>
          <w:p w:rsidR="00B23177" w:rsidRPr="00B833E3" w:rsidRDefault="00B23177" w:rsidP="00B23177">
            <w:pPr>
              <w:spacing w:before="0" w:after="0"/>
              <w:rPr>
                <w:rFonts w:cs="Times New Roman"/>
                <w:sz w:val="20"/>
                <w:szCs w:val="20"/>
              </w:rPr>
            </w:pPr>
            <w:r w:rsidRPr="00B833E3">
              <w:rPr>
                <w:rFonts w:cs="Times New Roman"/>
                <w:sz w:val="20"/>
                <w:szCs w:val="20"/>
              </w:rPr>
              <w:t>ОК 4-6</w:t>
            </w:r>
          </w:p>
          <w:p w:rsidR="00B23177" w:rsidRPr="00B833E3" w:rsidRDefault="00B23177" w:rsidP="00B23177">
            <w:pPr>
              <w:spacing w:before="0" w:after="0"/>
              <w:rPr>
                <w:rFonts w:cs="Times New Roman"/>
                <w:sz w:val="20"/>
                <w:szCs w:val="20"/>
              </w:rPr>
            </w:pPr>
            <w:r w:rsidRPr="00B833E3">
              <w:rPr>
                <w:rFonts w:cs="Times New Roman"/>
                <w:sz w:val="20"/>
                <w:szCs w:val="20"/>
              </w:rPr>
              <w:t>ОК 8</w:t>
            </w:r>
          </w:p>
          <w:p w:rsidR="00B23177" w:rsidRPr="00B833E3" w:rsidRDefault="00B23177" w:rsidP="00B23177">
            <w:pPr>
              <w:spacing w:before="0" w:after="0"/>
              <w:rPr>
                <w:rFonts w:cs="Times New Roman"/>
                <w:sz w:val="20"/>
                <w:szCs w:val="20"/>
              </w:rPr>
            </w:pPr>
            <w:r w:rsidRPr="00B833E3">
              <w:rPr>
                <w:rFonts w:cs="Times New Roman"/>
                <w:sz w:val="20"/>
                <w:szCs w:val="20"/>
              </w:rPr>
              <w:t>ПК 3.1</w:t>
            </w:r>
          </w:p>
          <w:p w:rsidR="00B23177" w:rsidRDefault="00B23177" w:rsidP="00B23177">
            <w:pPr>
              <w:spacing w:before="0" w:after="0"/>
              <w:rPr>
                <w:rFonts w:cs="Times New Roman"/>
                <w:sz w:val="20"/>
                <w:szCs w:val="20"/>
              </w:rPr>
            </w:pPr>
            <w:r w:rsidRPr="00B833E3">
              <w:rPr>
                <w:rFonts w:cs="Times New Roman"/>
                <w:sz w:val="20"/>
                <w:szCs w:val="20"/>
              </w:rPr>
              <w:t>ПК 3.2</w:t>
            </w:r>
          </w:p>
          <w:p w:rsidR="00B87A7F" w:rsidRPr="00B833E3" w:rsidRDefault="00B87A7F" w:rsidP="00B23177">
            <w:pPr>
              <w:spacing w:before="0" w:after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ПК 3.3</w:t>
            </w:r>
          </w:p>
          <w:p w:rsidR="00B23177" w:rsidRPr="00B833E3" w:rsidRDefault="00B23177" w:rsidP="00B23177">
            <w:pPr>
              <w:spacing w:before="0" w:after="0"/>
              <w:rPr>
                <w:rFonts w:cs="Times New Roman"/>
                <w:sz w:val="20"/>
                <w:szCs w:val="20"/>
              </w:rPr>
            </w:pPr>
            <w:r w:rsidRPr="00B833E3">
              <w:rPr>
                <w:rFonts w:cs="Times New Roman"/>
                <w:sz w:val="20"/>
                <w:szCs w:val="20"/>
              </w:rPr>
              <w:t>ПК 3.4</w:t>
            </w:r>
          </w:p>
          <w:p w:rsidR="00B23177" w:rsidRPr="00B833E3" w:rsidRDefault="00B23177" w:rsidP="00B23177">
            <w:pPr>
              <w:spacing w:before="0" w:after="0"/>
              <w:rPr>
                <w:rFonts w:cs="Times New Roman"/>
                <w:sz w:val="20"/>
                <w:szCs w:val="20"/>
              </w:rPr>
            </w:pPr>
            <w:r w:rsidRPr="00B833E3">
              <w:rPr>
                <w:rFonts w:cs="Times New Roman"/>
                <w:sz w:val="20"/>
                <w:szCs w:val="20"/>
              </w:rPr>
              <w:t>ПК 3.5</w:t>
            </w:r>
          </w:p>
          <w:p w:rsidR="00B23177" w:rsidRPr="00B23177" w:rsidRDefault="00B23177" w:rsidP="00B23177">
            <w:pPr>
              <w:spacing w:before="0" w:after="0"/>
              <w:rPr>
                <w:rFonts w:cs="Times New Roman"/>
                <w:sz w:val="24"/>
                <w:szCs w:val="24"/>
              </w:rPr>
            </w:pPr>
            <w:r w:rsidRPr="00B833E3">
              <w:rPr>
                <w:rFonts w:cs="Times New Roman"/>
                <w:sz w:val="20"/>
                <w:szCs w:val="20"/>
              </w:rPr>
              <w:t>ПК 3.7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45313" w:rsidRPr="00B23177" w:rsidRDefault="00245313" w:rsidP="00A5747D">
            <w:pPr>
              <w:spacing w:before="0" w:after="0"/>
              <w:jc w:val="left"/>
              <w:rPr>
                <w:rFonts w:cs="Times New Roman"/>
                <w:sz w:val="24"/>
                <w:szCs w:val="24"/>
              </w:rPr>
            </w:pPr>
            <w:r w:rsidRPr="00B23177">
              <w:rPr>
                <w:rFonts w:cs="Times New Roman"/>
                <w:sz w:val="24"/>
                <w:szCs w:val="24"/>
              </w:rPr>
              <w:t xml:space="preserve">Психолого-педагогическая </w:t>
            </w:r>
            <w:r w:rsidR="00917EA0" w:rsidRPr="00B23177">
              <w:rPr>
                <w:rFonts w:cs="Times New Roman"/>
                <w:sz w:val="24"/>
                <w:szCs w:val="24"/>
              </w:rPr>
              <w:t xml:space="preserve"> практика </w:t>
            </w:r>
            <w:r w:rsidRPr="00B23177">
              <w:rPr>
                <w:rFonts w:cs="Times New Roman"/>
                <w:sz w:val="24"/>
                <w:szCs w:val="24"/>
              </w:rPr>
              <w:t>(Классное руководство)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45313" w:rsidRPr="00B23177" w:rsidRDefault="00245313" w:rsidP="00917EA0">
            <w:pPr>
              <w:spacing w:before="0" w:after="0"/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r w:rsidRPr="00B23177">
              <w:rPr>
                <w:rFonts w:cs="Times New Roman"/>
                <w:i/>
                <w:iCs/>
                <w:sz w:val="24"/>
                <w:szCs w:val="24"/>
              </w:rPr>
              <w:t>3</w:t>
            </w:r>
            <w:r w:rsidR="00917EA0" w:rsidRPr="00B23177">
              <w:rPr>
                <w:rFonts w:cs="Times New Roman"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45313" w:rsidRPr="00B23177" w:rsidRDefault="00786768" w:rsidP="00A5747D">
            <w:pPr>
              <w:spacing w:before="0" w:after="0"/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r w:rsidRPr="00B23177">
              <w:rPr>
                <w:rFonts w:cs="Times New Roman"/>
                <w:i/>
                <w:iCs/>
                <w:sz w:val="24"/>
                <w:szCs w:val="24"/>
              </w:rPr>
              <w:t>Рассредоточенная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45313" w:rsidRPr="00B23177" w:rsidRDefault="00EC5288" w:rsidP="00C940F5">
            <w:pPr>
              <w:tabs>
                <w:tab w:val="left" w:pos="499"/>
              </w:tabs>
              <w:spacing w:before="0" w:after="0"/>
              <w:ind w:right="1417"/>
              <w:jc w:val="left"/>
              <w:rPr>
                <w:rFonts w:cs="Times New Roman"/>
                <w:i/>
                <w:iCs/>
                <w:sz w:val="24"/>
                <w:szCs w:val="24"/>
              </w:rPr>
            </w:pPr>
            <w:r>
              <w:rPr>
                <w:rFonts w:cs="Times New Roman"/>
                <w:i/>
                <w:iCs/>
                <w:sz w:val="24"/>
                <w:szCs w:val="24"/>
              </w:rPr>
              <w:t>3</w:t>
            </w:r>
          </w:p>
        </w:tc>
      </w:tr>
      <w:tr w:rsidR="00245313" w:rsidRPr="00B23177" w:rsidTr="00594CBA">
        <w:trPr>
          <w:trHeight w:val="833"/>
        </w:trPr>
        <w:tc>
          <w:tcPr>
            <w:tcW w:w="13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45313" w:rsidRDefault="00245313" w:rsidP="00A5747D">
            <w:pPr>
              <w:spacing w:before="0" w:after="0"/>
              <w:rPr>
                <w:rFonts w:cs="Times New Roman"/>
                <w:sz w:val="24"/>
                <w:szCs w:val="24"/>
              </w:rPr>
            </w:pPr>
            <w:r w:rsidRPr="00B23177">
              <w:rPr>
                <w:rFonts w:cs="Times New Roman"/>
                <w:sz w:val="24"/>
                <w:szCs w:val="24"/>
              </w:rPr>
              <w:t>ПМ.04</w:t>
            </w:r>
          </w:p>
          <w:p w:rsidR="00B833E3" w:rsidRPr="00B833E3" w:rsidRDefault="00B833E3" w:rsidP="00B833E3">
            <w:pPr>
              <w:widowControl w:val="0"/>
              <w:tabs>
                <w:tab w:val="left" w:pos="993"/>
                <w:tab w:val="left" w:pos="1418"/>
              </w:tabs>
              <w:spacing w:before="0" w:after="0"/>
              <w:jc w:val="left"/>
              <w:rPr>
                <w:rFonts w:cs="Times New Roman"/>
                <w:bCs/>
                <w:sz w:val="20"/>
                <w:szCs w:val="20"/>
              </w:rPr>
            </w:pPr>
            <w:r w:rsidRPr="00B833E3">
              <w:rPr>
                <w:rFonts w:cs="Times New Roman"/>
                <w:bCs/>
                <w:sz w:val="20"/>
                <w:szCs w:val="20"/>
              </w:rPr>
              <w:t>ОК 1</w:t>
            </w:r>
          </w:p>
          <w:p w:rsidR="00B833E3" w:rsidRPr="00B833E3" w:rsidRDefault="00B833E3" w:rsidP="00B833E3">
            <w:pPr>
              <w:widowControl w:val="0"/>
              <w:tabs>
                <w:tab w:val="left" w:pos="993"/>
                <w:tab w:val="left" w:pos="1418"/>
              </w:tabs>
              <w:spacing w:before="0" w:after="0"/>
              <w:jc w:val="left"/>
              <w:rPr>
                <w:rFonts w:cs="Times New Roman"/>
                <w:bCs/>
                <w:sz w:val="20"/>
                <w:szCs w:val="20"/>
              </w:rPr>
            </w:pPr>
            <w:r w:rsidRPr="00B833E3">
              <w:rPr>
                <w:rFonts w:cs="Times New Roman"/>
                <w:bCs/>
                <w:sz w:val="20"/>
                <w:szCs w:val="20"/>
              </w:rPr>
              <w:t>ОК 2</w:t>
            </w:r>
          </w:p>
          <w:p w:rsidR="00B833E3" w:rsidRPr="00B833E3" w:rsidRDefault="00B833E3" w:rsidP="00B833E3">
            <w:pPr>
              <w:widowControl w:val="0"/>
              <w:tabs>
                <w:tab w:val="left" w:pos="993"/>
                <w:tab w:val="left" w:pos="1418"/>
              </w:tabs>
              <w:spacing w:before="0" w:after="0"/>
              <w:jc w:val="left"/>
              <w:rPr>
                <w:rFonts w:cs="Times New Roman"/>
                <w:bCs/>
                <w:sz w:val="20"/>
                <w:szCs w:val="20"/>
              </w:rPr>
            </w:pPr>
            <w:r w:rsidRPr="00B833E3">
              <w:rPr>
                <w:rFonts w:cs="Times New Roman"/>
                <w:bCs/>
                <w:sz w:val="20"/>
                <w:szCs w:val="20"/>
              </w:rPr>
              <w:t>ОК 4-6</w:t>
            </w:r>
          </w:p>
          <w:p w:rsidR="00B833E3" w:rsidRPr="00B833E3" w:rsidRDefault="00B833E3" w:rsidP="00B833E3">
            <w:pPr>
              <w:widowControl w:val="0"/>
              <w:tabs>
                <w:tab w:val="left" w:pos="993"/>
                <w:tab w:val="left" w:pos="1418"/>
              </w:tabs>
              <w:spacing w:before="0" w:after="0"/>
              <w:jc w:val="left"/>
              <w:rPr>
                <w:rFonts w:cs="Times New Roman"/>
                <w:bCs/>
                <w:sz w:val="20"/>
                <w:szCs w:val="20"/>
              </w:rPr>
            </w:pPr>
            <w:r w:rsidRPr="00B833E3">
              <w:rPr>
                <w:rFonts w:cs="Times New Roman"/>
                <w:bCs/>
                <w:sz w:val="20"/>
                <w:szCs w:val="20"/>
              </w:rPr>
              <w:t>ОК 8</w:t>
            </w:r>
          </w:p>
          <w:p w:rsidR="00B833E3" w:rsidRPr="00B833E3" w:rsidRDefault="00B833E3" w:rsidP="00B833E3">
            <w:pPr>
              <w:spacing w:before="0" w:after="0"/>
              <w:jc w:val="left"/>
              <w:rPr>
                <w:rFonts w:cs="Times New Roman"/>
                <w:sz w:val="20"/>
                <w:szCs w:val="20"/>
              </w:rPr>
            </w:pPr>
            <w:r w:rsidRPr="00B833E3">
              <w:rPr>
                <w:rFonts w:cs="Times New Roman"/>
                <w:sz w:val="20"/>
                <w:szCs w:val="20"/>
              </w:rPr>
              <w:t>ПК 4.1</w:t>
            </w:r>
          </w:p>
          <w:p w:rsidR="00B833E3" w:rsidRPr="00B833E3" w:rsidRDefault="00B833E3" w:rsidP="00B833E3">
            <w:pPr>
              <w:spacing w:before="0" w:after="0"/>
              <w:jc w:val="left"/>
              <w:rPr>
                <w:rFonts w:cs="Times New Roman"/>
                <w:sz w:val="20"/>
                <w:szCs w:val="20"/>
              </w:rPr>
            </w:pPr>
            <w:r w:rsidRPr="00B833E3">
              <w:rPr>
                <w:rFonts w:cs="Times New Roman"/>
                <w:sz w:val="20"/>
                <w:szCs w:val="20"/>
              </w:rPr>
              <w:t>ПК 4.2</w:t>
            </w:r>
          </w:p>
          <w:p w:rsidR="00B833E3" w:rsidRPr="00B833E3" w:rsidRDefault="00B833E3" w:rsidP="00B833E3">
            <w:pPr>
              <w:spacing w:before="0" w:after="0"/>
              <w:jc w:val="left"/>
              <w:rPr>
                <w:rFonts w:cs="Times New Roman"/>
                <w:sz w:val="20"/>
                <w:szCs w:val="20"/>
              </w:rPr>
            </w:pPr>
            <w:r w:rsidRPr="00B833E3">
              <w:rPr>
                <w:rFonts w:cs="Times New Roman"/>
                <w:sz w:val="20"/>
                <w:szCs w:val="20"/>
              </w:rPr>
              <w:t>ПК 4.3</w:t>
            </w:r>
          </w:p>
          <w:p w:rsidR="00B833E3" w:rsidRPr="00B833E3" w:rsidRDefault="00B833E3" w:rsidP="00B833E3">
            <w:pPr>
              <w:spacing w:before="0" w:after="0"/>
              <w:jc w:val="left"/>
              <w:rPr>
                <w:rFonts w:cs="Times New Roman"/>
                <w:sz w:val="20"/>
                <w:szCs w:val="20"/>
              </w:rPr>
            </w:pPr>
            <w:r w:rsidRPr="00B833E3">
              <w:rPr>
                <w:rFonts w:cs="Times New Roman"/>
                <w:sz w:val="20"/>
                <w:szCs w:val="20"/>
              </w:rPr>
              <w:t>ПК 4.4</w:t>
            </w:r>
          </w:p>
          <w:p w:rsidR="00B833E3" w:rsidRPr="00B23177" w:rsidRDefault="00B833E3" w:rsidP="00B833E3">
            <w:pPr>
              <w:spacing w:before="0" w:after="0"/>
              <w:rPr>
                <w:rFonts w:cs="Times New Roman"/>
                <w:sz w:val="24"/>
                <w:szCs w:val="24"/>
              </w:rPr>
            </w:pPr>
            <w:r w:rsidRPr="00B833E3">
              <w:rPr>
                <w:rFonts w:cs="Times New Roman"/>
                <w:sz w:val="20"/>
                <w:szCs w:val="20"/>
              </w:rPr>
              <w:t>ПК 4.5</w:t>
            </w:r>
          </w:p>
        </w:tc>
        <w:tc>
          <w:tcPr>
            <w:tcW w:w="32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45313" w:rsidRPr="00B23177" w:rsidRDefault="00917EA0" w:rsidP="00A5747D">
            <w:pPr>
              <w:spacing w:before="0" w:after="0"/>
              <w:jc w:val="left"/>
              <w:rPr>
                <w:rFonts w:cs="Times New Roman"/>
                <w:sz w:val="24"/>
                <w:szCs w:val="24"/>
              </w:rPr>
            </w:pPr>
            <w:r w:rsidRPr="00B23177">
              <w:rPr>
                <w:rFonts w:cs="Times New Roman"/>
                <w:sz w:val="24"/>
                <w:szCs w:val="24"/>
              </w:rPr>
              <w:t>Планирование и организация методической работы учителя начальных классов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45313" w:rsidRPr="00B23177" w:rsidRDefault="00917EA0" w:rsidP="00A5747D">
            <w:pPr>
              <w:spacing w:before="0" w:after="0"/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r w:rsidRPr="00B23177">
              <w:rPr>
                <w:rFonts w:cs="Times New Roman"/>
                <w:i/>
                <w:iCs/>
                <w:sz w:val="24"/>
                <w:szCs w:val="24"/>
              </w:rPr>
              <w:t>36</w:t>
            </w:r>
          </w:p>
          <w:p w:rsidR="00917EA0" w:rsidRPr="00B23177" w:rsidRDefault="00917EA0" w:rsidP="00A5747D">
            <w:pPr>
              <w:spacing w:before="0" w:after="0"/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45313" w:rsidRPr="00B23177" w:rsidRDefault="00786768" w:rsidP="00A9141B">
            <w:pPr>
              <w:spacing w:before="0" w:after="0"/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r w:rsidRPr="00B23177">
              <w:rPr>
                <w:rFonts w:cs="Times New Roman"/>
                <w:i/>
                <w:iCs/>
                <w:sz w:val="24"/>
                <w:szCs w:val="24"/>
              </w:rPr>
              <w:t xml:space="preserve">Рассредоточенная 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245313" w:rsidRPr="00B23177" w:rsidRDefault="00917EA0" w:rsidP="00C940F5">
            <w:pPr>
              <w:tabs>
                <w:tab w:val="left" w:pos="499"/>
              </w:tabs>
              <w:spacing w:before="0" w:after="0"/>
              <w:ind w:right="1417"/>
              <w:jc w:val="left"/>
              <w:rPr>
                <w:rFonts w:cs="Times New Roman"/>
                <w:i/>
                <w:iCs/>
                <w:sz w:val="24"/>
                <w:szCs w:val="24"/>
              </w:rPr>
            </w:pPr>
            <w:r w:rsidRPr="00B23177">
              <w:rPr>
                <w:rFonts w:cs="Times New Roman"/>
                <w:i/>
                <w:iCs/>
                <w:sz w:val="24"/>
                <w:szCs w:val="24"/>
              </w:rPr>
              <w:t>8</w:t>
            </w:r>
          </w:p>
        </w:tc>
      </w:tr>
      <w:tr w:rsidR="00245313" w:rsidRPr="00B23177" w:rsidTr="00594CBA">
        <w:trPr>
          <w:trHeight w:val="285"/>
        </w:trPr>
        <w:tc>
          <w:tcPr>
            <w:tcW w:w="92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5313" w:rsidRPr="00B23177" w:rsidRDefault="00245313" w:rsidP="00917EA0">
            <w:pPr>
              <w:spacing w:before="0" w:after="0"/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  <w:bookmarkStart w:id="3" w:name="OLE_LINK9"/>
            <w:bookmarkStart w:id="4" w:name="OLE_LINK10"/>
            <w:bookmarkStart w:id="5" w:name="OLE_LINK42"/>
            <w:r w:rsidRPr="00B23177">
              <w:rPr>
                <w:rFonts w:cs="Times New Roman"/>
                <w:i/>
                <w:iCs/>
                <w:sz w:val="24"/>
                <w:szCs w:val="24"/>
              </w:rPr>
              <w:t xml:space="preserve">Вид аттестации: </w:t>
            </w:r>
            <w:r w:rsidR="00624F3A">
              <w:rPr>
                <w:rFonts w:cs="Times New Roman"/>
                <w:i/>
                <w:iCs/>
                <w:sz w:val="24"/>
                <w:szCs w:val="24"/>
              </w:rPr>
              <w:t xml:space="preserve">дифференцированный </w:t>
            </w:r>
            <w:r w:rsidRPr="00B23177">
              <w:rPr>
                <w:rFonts w:cs="Times New Roman"/>
                <w:i/>
                <w:iCs/>
                <w:sz w:val="24"/>
                <w:szCs w:val="24"/>
              </w:rPr>
              <w:t>зачет</w:t>
            </w:r>
            <w:bookmarkEnd w:id="3"/>
            <w:bookmarkEnd w:id="4"/>
            <w:bookmarkEnd w:id="5"/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5313" w:rsidRPr="00B23177" w:rsidRDefault="00245313" w:rsidP="00C940F5">
            <w:pPr>
              <w:tabs>
                <w:tab w:val="left" w:pos="499"/>
              </w:tabs>
              <w:spacing w:before="0" w:after="0"/>
              <w:ind w:right="1417"/>
              <w:jc w:val="left"/>
              <w:rPr>
                <w:rFonts w:cs="Times New Roman"/>
                <w:i/>
                <w:iCs/>
                <w:sz w:val="24"/>
                <w:szCs w:val="24"/>
              </w:rPr>
            </w:pPr>
          </w:p>
        </w:tc>
      </w:tr>
      <w:tr w:rsidR="00245313" w:rsidRPr="00B23177" w:rsidTr="00027968">
        <w:trPr>
          <w:trHeight w:val="981"/>
        </w:trPr>
        <w:tc>
          <w:tcPr>
            <w:tcW w:w="46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5313" w:rsidRPr="00B23177" w:rsidRDefault="00245313" w:rsidP="00652827">
            <w:pPr>
              <w:rPr>
                <w:rFonts w:cs="Times New Roman"/>
                <w:b/>
                <w:sz w:val="24"/>
                <w:szCs w:val="24"/>
              </w:rPr>
            </w:pPr>
            <w:r w:rsidRPr="00B23177">
              <w:rPr>
                <w:rFonts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45313" w:rsidRPr="00B23177" w:rsidRDefault="00A9141B" w:rsidP="00652827">
            <w:pPr>
              <w:jc w:val="center"/>
              <w:rPr>
                <w:rFonts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cs="Times New Roman"/>
                <w:b/>
                <w:i/>
                <w:iCs/>
                <w:sz w:val="24"/>
                <w:szCs w:val="24"/>
              </w:rPr>
              <w:t>288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5313" w:rsidRPr="00B23177" w:rsidRDefault="00245313" w:rsidP="00652827">
            <w:pPr>
              <w:jc w:val="center"/>
              <w:rPr>
                <w:rFonts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45313" w:rsidRPr="00B23177" w:rsidRDefault="00245313" w:rsidP="00C940F5">
            <w:pPr>
              <w:tabs>
                <w:tab w:val="left" w:pos="499"/>
              </w:tabs>
              <w:ind w:right="1417"/>
              <w:jc w:val="left"/>
              <w:rPr>
                <w:rFonts w:cs="Times New Roman"/>
                <w:i/>
                <w:iCs/>
                <w:sz w:val="24"/>
                <w:szCs w:val="24"/>
              </w:rPr>
            </w:pPr>
          </w:p>
        </w:tc>
      </w:tr>
    </w:tbl>
    <w:p w:rsidR="00EB3068" w:rsidRPr="00B23177" w:rsidRDefault="00EB3068" w:rsidP="00652827">
      <w:pPr>
        <w:ind w:left="-142"/>
        <w:rPr>
          <w:rFonts w:cs="Times New Roman"/>
          <w:i/>
          <w:color w:val="1F497D" w:themeColor="text2"/>
          <w:sz w:val="24"/>
          <w:szCs w:val="24"/>
        </w:rPr>
        <w:sectPr w:rsidR="00EB3068" w:rsidRPr="00B23177" w:rsidSect="002C75D7">
          <w:headerReference w:type="even" r:id="rId11"/>
          <w:headerReference w:type="default" r:id="rId12"/>
          <w:footerReference w:type="default" r:id="rId13"/>
          <w:footerReference w:type="first" r:id="rId14"/>
          <w:type w:val="continuous"/>
          <w:pgSz w:w="11906" w:h="16838"/>
          <w:pgMar w:top="1134" w:right="707" w:bottom="1134" w:left="1134" w:header="709" w:footer="709" w:gutter="0"/>
          <w:pgNumType w:start="1"/>
          <w:cols w:space="708"/>
          <w:titlePg/>
          <w:docGrid w:linePitch="360"/>
        </w:sectPr>
      </w:pPr>
    </w:p>
    <w:p w:rsidR="00D545F4" w:rsidRPr="00124311" w:rsidRDefault="00D545F4" w:rsidP="00124311">
      <w:pPr>
        <w:rPr>
          <w:rFonts w:cs="Times New Roman"/>
          <w:b/>
          <w:szCs w:val="28"/>
        </w:rPr>
      </w:pPr>
    </w:p>
    <w:p w:rsidR="00632FA5" w:rsidRPr="00D545F4" w:rsidRDefault="00D545F4" w:rsidP="007362C9">
      <w:pPr>
        <w:ind w:right="-2"/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lastRenderedPageBreak/>
        <w:t xml:space="preserve">3.2. </w:t>
      </w:r>
      <w:r w:rsidR="00EB3068" w:rsidRPr="00D545F4">
        <w:rPr>
          <w:rFonts w:cs="Times New Roman"/>
          <w:b/>
          <w:szCs w:val="28"/>
        </w:rPr>
        <w:t>Содержание учебной практики по профессиональному модулю</w:t>
      </w:r>
    </w:p>
    <w:p w:rsidR="00DE5AAD" w:rsidRPr="00DC6F45" w:rsidRDefault="00EB3068" w:rsidP="007362C9">
      <w:pPr>
        <w:ind w:right="-2"/>
        <w:jc w:val="center"/>
        <w:rPr>
          <w:rFonts w:cs="Times New Roman"/>
          <w:b/>
          <w:szCs w:val="28"/>
        </w:rPr>
      </w:pPr>
      <w:r w:rsidRPr="00DC6F45">
        <w:rPr>
          <w:rFonts w:cs="Times New Roman"/>
          <w:b/>
          <w:szCs w:val="28"/>
        </w:rPr>
        <w:t>ПМ.0</w:t>
      </w:r>
      <w:r w:rsidR="00A941D0" w:rsidRPr="00DC6F45">
        <w:rPr>
          <w:rFonts w:cs="Times New Roman"/>
          <w:b/>
          <w:szCs w:val="28"/>
        </w:rPr>
        <w:t xml:space="preserve">1 </w:t>
      </w:r>
      <w:r w:rsidR="00F976F5" w:rsidRPr="00DC6F45">
        <w:rPr>
          <w:rFonts w:cs="Times New Roman"/>
          <w:b/>
          <w:szCs w:val="28"/>
        </w:rPr>
        <w:t>Преподавание по</w:t>
      </w:r>
      <w:r w:rsidR="00AD0E14">
        <w:rPr>
          <w:rFonts w:cs="Times New Roman"/>
          <w:b/>
          <w:szCs w:val="28"/>
        </w:rPr>
        <w:t xml:space="preserve"> образовательным</w:t>
      </w:r>
      <w:r w:rsidR="00F976F5" w:rsidRPr="00DC6F45">
        <w:rPr>
          <w:rFonts w:cs="Times New Roman"/>
          <w:b/>
          <w:szCs w:val="28"/>
        </w:rPr>
        <w:t xml:space="preserve"> программам начального общего образования</w:t>
      </w:r>
      <w:r w:rsidR="00B47FD2" w:rsidRPr="00DC6F45">
        <w:rPr>
          <w:rFonts w:cs="Times New Roman"/>
          <w:b/>
          <w:szCs w:val="28"/>
        </w:rPr>
        <w:t>.</w:t>
      </w:r>
    </w:p>
    <w:p w:rsidR="00D545F4" w:rsidRPr="00EB6C69" w:rsidRDefault="00D545F4" w:rsidP="00D545F4">
      <w:pPr>
        <w:ind w:firstLine="360"/>
        <w:rPr>
          <w:rFonts w:cs="Times New Roman"/>
          <w:sz w:val="24"/>
          <w:szCs w:val="24"/>
        </w:rPr>
      </w:pPr>
      <w:r w:rsidRPr="00EB6C69">
        <w:rPr>
          <w:rFonts w:cs="Times New Roman"/>
          <w:sz w:val="24"/>
          <w:szCs w:val="24"/>
          <w:u w:val="single"/>
        </w:rPr>
        <w:t>Цели и задачи практики</w:t>
      </w:r>
      <w:r w:rsidRPr="00EB6C69">
        <w:rPr>
          <w:rFonts w:cs="Times New Roman"/>
          <w:sz w:val="24"/>
          <w:szCs w:val="24"/>
        </w:rPr>
        <w:t>.</w:t>
      </w:r>
    </w:p>
    <w:p w:rsidR="00D545F4" w:rsidRPr="00EB6C69" w:rsidRDefault="00D545F4" w:rsidP="00D545F4">
      <w:pPr>
        <w:ind w:firstLine="283"/>
        <w:rPr>
          <w:rFonts w:cs="Times New Roman"/>
          <w:sz w:val="24"/>
          <w:szCs w:val="24"/>
        </w:rPr>
      </w:pPr>
      <w:r w:rsidRPr="00EB6C69">
        <w:rPr>
          <w:rFonts w:cs="Times New Roman"/>
          <w:sz w:val="24"/>
          <w:szCs w:val="24"/>
        </w:rPr>
        <w:t>С целью овладения указанным видом профессиональной деятельности и следующими профессиональными компетенциями:</w:t>
      </w:r>
    </w:p>
    <w:p w:rsidR="00776C9A" w:rsidRPr="00EB6C69" w:rsidRDefault="00776C9A" w:rsidP="00776C9A">
      <w:pPr>
        <w:pStyle w:val="a3"/>
        <w:ind w:left="360"/>
        <w:rPr>
          <w:rFonts w:cs="Times New Roman"/>
          <w:bCs/>
          <w:sz w:val="24"/>
          <w:szCs w:val="24"/>
        </w:rPr>
      </w:pPr>
      <w:r w:rsidRPr="00EB6C69">
        <w:rPr>
          <w:rFonts w:cs="Times New Roman"/>
          <w:bCs/>
          <w:sz w:val="24"/>
          <w:szCs w:val="24"/>
        </w:rPr>
        <w:t>ПК 1.1. Определять цели и задачи, планировать уроки.</w:t>
      </w:r>
    </w:p>
    <w:p w:rsidR="00776C9A" w:rsidRPr="00EB6C69" w:rsidRDefault="00776C9A" w:rsidP="00776C9A">
      <w:pPr>
        <w:pStyle w:val="a3"/>
        <w:ind w:left="360"/>
        <w:rPr>
          <w:rFonts w:cs="Times New Roman"/>
          <w:bCs/>
          <w:sz w:val="24"/>
          <w:szCs w:val="24"/>
        </w:rPr>
      </w:pPr>
      <w:r w:rsidRPr="00EB6C69">
        <w:rPr>
          <w:rFonts w:cs="Times New Roman"/>
          <w:bCs/>
          <w:sz w:val="24"/>
          <w:szCs w:val="24"/>
        </w:rPr>
        <w:t>ПК 1.4. Анализировать уроки.</w:t>
      </w:r>
    </w:p>
    <w:p w:rsidR="00776C9A" w:rsidRPr="00EB6C69" w:rsidRDefault="00776C9A" w:rsidP="00776C9A">
      <w:pPr>
        <w:pStyle w:val="a3"/>
        <w:ind w:left="360"/>
        <w:rPr>
          <w:rFonts w:cs="Times New Roman"/>
          <w:bCs/>
          <w:sz w:val="24"/>
          <w:szCs w:val="24"/>
        </w:rPr>
      </w:pPr>
      <w:r w:rsidRPr="00EB6C69">
        <w:rPr>
          <w:rFonts w:cs="Times New Roman"/>
          <w:bCs/>
          <w:sz w:val="24"/>
          <w:szCs w:val="24"/>
        </w:rPr>
        <w:t>ПК 1.5. Вести документацию, обеспечивающую обучение по образовательным программам начального общего образования.</w:t>
      </w:r>
    </w:p>
    <w:p w:rsidR="00C940F5" w:rsidRPr="00EB6C69" w:rsidRDefault="00CF2D82" w:rsidP="00CF2D82">
      <w:pPr>
        <w:spacing w:before="0" w:after="0"/>
        <w:jc w:val="left"/>
        <w:rPr>
          <w:rFonts w:cs="Times New Roman"/>
          <w:sz w:val="24"/>
          <w:szCs w:val="24"/>
        </w:rPr>
      </w:pPr>
      <w:r w:rsidRPr="00EB6C69">
        <w:rPr>
          <w:rFonts w:cs="Times New Roman"/>
          <w:b/>
          <w:sz w:val="24"/>
          <w:szCs w:val="24"/>
        </w:rPr>
        <w:t>Название:</w:t>
      </w:r>
      <w:r w:rsidRPr="00EB6C69">
        <w:rPr>
          <w:rFonts w:cs="Times New Roman"/>
          <w:sz w:val="24"/>
          <w:szCs w:val="24"/>
        </w:rPr>
        <w:t xml:space="preserve"> «</w:t>
      </w:r>
      <w:r w:rsidR="00196B90" w:rsidRPr="00EB6C69">
        <w:rPr>
          <w:rFonts w:cs="Times New Roman"/>
          <w:sz w:val="24"/>
          <w:szCs w:val="24"/>
        </w:rPr>
        <w:t>Показательные уроки</w:t>
      </w:r>
      <w:r w:rsidR="00C940F5" w:rsidRPr="00EB6C69">
        <w:rPr>
          <w:rFonts w:cs="Times New Roman"/>
          <w:sz w:val="24"/>
          <w:szCs w:val="24"/>
        </w:rPr>
        <w:t>»</w:t>
      </w:r>
    </w:p>
    <w:p w:rsidR="00196B90" w:rsidRPr="00EB6C69" w:rsidRDefault="00CF2D82" w:rsidP="00CF2D82">
      <w:pPr>
        <w:spacing w:before="0" w:after="0"/>
        <w:jc w:val="left"/>
        <w:rPr>
          <w:rFonts w:cs="Times New Roman"/>
          <w:sz w:val="24"/>
          <w:szCs w:val="24"/>
        </w:rPr>
      </w:pPr>
      <w:r w:rsidRPr="00EB6C69">
        <w:rPr>
          <w:rFonts w:cs="Times New Roman"/>
          <w:b/>
          <w:sz w:val="24"/>
          <w:szCs w:val="24"/>
        </w:rPr>
        <w:t>Количество часов:</w:t>
      </w:r>
      <w:r w:rsidR="00196B90" w:rsidRPr="00EB6C69">
        <w:rPr>
          <w:rFonts w:cs="Times New Roman"/>
          <w:sz w:val="24"/>
          <w:szCs w:val="24"/>
        </w:rPr>
        <w:t xml:space="preserve"> 108 часов</w:t>
      </w:r>
    </w:p>
    <w:p w:rsidR="00196B90" w:rsidRPr="00EB6C69" w:rsidRDefault="00196B90" w:rsidP="00CF2D82">
      <w:pPr>
        <w:pStyle w:val="22"/>
        <w:widowControl w:val="0"/>
        <w:spacing w:before="0" w:after="0"/>
        <w:ind w:left="0" w:firstLine="0"/>
        <w:contextualSpacing w:val="0"/>
        <w:rPr>
          <w:rFonts w:cs="Times New Roman"/>
          <w:sz w:val="24"/>
          <w:szCs w:val="24"/>
        </w:rPr>
      </w:pPr>
      <w:r w:rsidRPr="00EB6C69">
        <w:rPr>
          <w:rFonts w:cs="Times New Roman"/>
          <w:b/>
          <w:sz w:val="24"/>
          <w:szCs w:val="24"/>
        </w:rPr>
        <w:t>Форма проведения:</w:t>
      </w:r>
      <w:r w:rsidRPr="00EB6C69">
        <w:rPr>
          <w:rFonts w:cs="Times New Roman"/>
          <w:sz w:val="24"/>
          <w:szCs w:val="24"/>
        </w:rPr>
        <w:t xml:space="preserve"> рас</w:t>
      </w:r>
      <w:r w:rsidR="006E3113" w:rsidRPr="00EB6C69">
        <w:rPr>
          <w:rFonts w:cs="Times New Roman"/>
          <w:sz w:val="24"/>
          <w:szCs w:val="24"/>
        </w:rPr>
        <w:t>средоточен</w:t>
      </w:r>
      <w:r w:rsidR="003F3496">
        <w:rPr>
          <w:rFonts w:cs="Times New Roman"/>
          <w:sz w:val="24"/>
          <w:szCs w:val="24"/>
        </w:rPr>
        <w:t>ная</w:t>
      </w:r>
    </w:p>
    <w:p w:rsidR="00A34064" w:rsidRPr="00EB6C69" w:rsidRDefault="00196B90" w:rsidP="00CF2D82">
      <w:pPr>
        <w:spacing w:before="0" w:after="0"/>
        <w:rPr>
          <w:rFonts w:cs="Times New Roman"/>
          <w:b/>
          <w:sz w:val="24"/>
          <w:szCs w:val="24"/>
        </w:rPr>
      </w:pPr>
      <w:r w:rsidRPr="00EB6C69">
        <w:rPr>
          <w:rFonts w:cs="Times New Roman"/>
          <w:b/>
          <w:sz w:val="24"/>
          <w:szCs w:val="24"/>
        </w:rPr>
        <w:t>Отчетная документация:</w:t>
      </w:r>
    </w:p>
    <w:p w:rsidR="00CF2D82" w:rsidRPr="00EB6C69" w:rsidRDefault="00196B90" w:rsidP="00CF2D82">
      <w:pPr>
        <w:spacing w:before="0" w:after="0"/>
        <w:rPr>
          <w:rFonts w:cs="Times New Roman"/>
          <w:b/>
          <w:sz w:val="24"/>
          <w:szCs w:val="24"/>
        </w:rPr>
      </w:pPr>
      <w:r w:rsidRPr="00EB6C69">
        <w:rPr>
          <w:rFonts w:cs="Times New Roman"/>
          <w:b/>
          <w:sz w:val="24"/>
          <w:szCs w:val="24"/>
        </w:rPr>
        <w:t xml:space="preserve"> - </w:t>
      </w:r>
      <w:r w:rsidRPr="00EB6C69">
        <w:rPr>
          <w:rFonts w:cs="Times New Roman"/>
          <w:sz w:val="24"/>
          <w:szCs w:val="24"/>
        </w:rPr>
        <w:t>конспекты уроков</w:t>
      </w:r>
    </w:p>
    <w:p w:rsidR="00027968" w:rsidRPr="00EB6C69" w:rsidRDefault="00196B90" w:rsidP="00CF2D82">
      <w:pPr>
        <w:spacing w:before="0" w:after="0"/>
        <w:rPr>
          <w:rFonts w:cs="Times New Roman"/>
          <w:sz w:val="24"/>
          <w:szCs w:val="24"/>
        </w:rPr>
      </w:pPr>
      <w:r w:rsidRPr="00EB6C69">
        <w:rPr>
          <w:rFonts w:cs="Times New Roman"/>
          <w:b/>
          <w:sz w:val="24"/>
          <w:szCs w:val="24"/>
        </w:rPr>
        <w:t>-</w:t>
      </w:r>
      <w:r w:rsidRPr="00EB6C69">
        <w:rPr>
          <w:rFonts w:cs="Times New Roman"/>
          <w:sz w:val="24"/>
          <w:szCs w:val="24"/>
        </w:rPr>
        <w:t xml:space="preserve"> тетради для наблюдения уроков</w:t>
      </w:r>
    </w:p>
    <w:p w:rsidR="00CF2D82" w:rsidRPr="00EB6C69" w:rsidRDefault="00CF2D82" w:rsidP="00CF2D82">
      <w:pPr>
        <w:spacing w:before="0" w:after="0"/>
        <w:rPr>
          <w:rFonts w:cs="Times New Roman"/>
          <w:sz w:val="24"/>
          <w:szCs w:val="24"/>
        </w:rPr>
      </w:pPr>
      <w:r w:rsidRPr="00EB6C69">
        <w:rPr>
          <w:rFonts w:cs="Times New Roman"/>
          <w:sz w:val="24"/>
          <w:szCs w:val="24"/>
        </w:rPr>
        <w:t>- календарно-тематическое планирование</w:t>
      </w:r>
    </w:p>
    <w:p w:rsidR="00DF4FDA" w:rsidRPr="00EB6C69" w:rsidRDefault="00196B90" w:rsidP="00027968">
      <w:pPr>
        <w:spacing w:before="0" w:after="0"/>
        <w:rPr>
          <w:rFonts w:cs="Times New Roman"/>
          <w:sz w:val="24"/>
          <w:szCs w:val="24"/>
        </w:rPr>
      </w:pPr>
      <w:r w:rsidRPr="00EB6C69">
        <w:rPr>
          <w:rFonts w:cs="Times New Roman"/>
          <w:b/>
          <w:sz w:val="24"/>
          <w:szCs w:val="24"/>
        </w:rPr>
        <w:t>Форма аттестации:</w:t>
      </w:r>
      <w:r w:rsidR="00655E44" w:rsidRPr="00EB6C69">
        <w:rPr>
          <w:rFonts w:cs="Times New Roman"/>
          <w:sz w:val="24"/>
          <w:szCs w:val="24"/>
        </w:rPr>
        <w:t xml:space="preserve">дифференцированный </w:t>
      </w:r>
      <w:r w:rsidRPr="00EB6C69">
        <w:rPr>
          <w:rFonts w:cs="Times New Roman"/>
          <w:sz w:val="24"/>
          <w:szCs w:val="24"/>
        </w:rPr>
        <w:t>зачет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6662"/>
        <w:gridCol w:w="2410"/>
      </w:tblGrid>
      <w:tr w:rsidR="00D545F4" w:rsidRPr="00652827" w:rsidTr="00027968">
        <w:trPr>
          <w:trHeight w:val="799"/>
        </w:trPr>
        <w:tc>
          <w:tcPr>
            <w:tcW w:w="1101" w:type="dxa"/>
          </w:tcPr>
          <w:p w:rsidR="00D545F4" w:rsidRPr="00027968" w:rsidRDefault="00D545F4" w:rsidP="00817A05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27968">
              <w:rPr>
                <w:rFonts w:cs="Times New Roman"/>
                <w:b/>
                <w:sz w:val="24"/>
                <w:szCs w:val="24"/>
              </w:rPr>
              <w:t>Коды ПК</w:t>
            </w:r>
          </w:p>
        </w:tc>
        <w:tc>
          <w:tcPr>
            <w:tcW w:w="6662" w:type="dxa"/>
          </w:tcPr>
          <w:p w:rsidR="00D545F4" w:rsidRPr="00027968" w:rsidRDefault="00D545F4" w:rsidP="00817A05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bookmarkStart w:id="6" w:name="_Hlk308540346"/>
            <w:r w:rsidRPr="00027968">
              <w:rPr>
                <w:rFonts w:cs="Times New Roman"/>
                <w:b/>
                <w:sz w:val="24"/>
                <w:szCs w:val="24"/>
              </w:rPr>
              <w:t>Виды работ</w:t>
            </w:r>
          </w:p>
          <w:p w:rsidR="00D545F4" w:rsidRPr="00027968" w:rsidRDefault="00D545F4" w:rsidP="00817A05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D545F4" w:rsidRPr="00027968" w:rsidRDefault="00D545F4" w:rsidP="00817A05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27968">
              <w:rPr>
                <w:rFonts w:cs="Times New Roman"/>
                <w:b/>
                <w:sz w:val="24"/>
                <w:szCs w:val="24"/>
              </w:rPr>
              <w:t xml:space="preserve">Контроль и оценка </w:t>
            </w:r>
            <w:r w:rsidR="00DF4FDA" w:rsidRPr="00027968">
              <w:rPr>
                <w:rFonts w:cs="Times New Roman"/>
                <w:b/>
                <w:sz w:val="24"/>
                <w:szCs w:val="24"/>
              </w:rPr>
              <w:t>резу</w:t>
            </w:r>
            <w:r w:rsidRPr="00027968">
              <w:rPr>
                <w:rFonts w:cs="Times New Roman"/>
                <w:b/>
                <w:sz w:val="24"/>
                <w:szCs w:val="24"/>
              </w:rPr>
              <w:t>льтатов освоенияПК</w:t>
            </w:r>
          </w:p>
        </w:tc>
      </w:tr>
      <w:tr w:rsidR="00CF2D82" w:rsidRPr="00652827" w:rsidTr="00F96985">
        <w:trPr>
          <w:trHeight w:val="64"/>
        </w:trPr>
        <w:tc>
          <w:tcPr>
            <w:tcW w:w="1101" w:type="dxa"/>
          </w:tcPr>
          <w:p w:rsidR="00316B38" w:rsidRDefault="00316B38" w:rsidP="00AD0E14">
            <w:pPr>
              <w:pStyle w:val="23"/>
              <w:widowControl w:val="0"/>
              <w:tabs>
                <w:tab w:val="left" w:pos="993"/>
                <w:tab w:val="left" w:pos="1418"/>
              </w:tabs>
              <w:spacing w:line="276" w:lineRule="auto"/>
              <w:ind w:left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ОК 1</w:t>
            </w:r>
          </w:p>
          <w:p w:rsidR="00922157" w:rsidRDefault="00922157" w:rsidP="00AD0E14">
            <w:pPr>
              <w:pStyle w:val="23"/>
              <w:widowControl w:val="0"/>
              <w:tabs>
                <w:tab w:val="left" w:pos="993"/>
                <w:tab w:val="left" w:pos="1418"/>
              </w:tabs>
              <w:spacing w:line="276" w:lineRule="auto"/>
              <w:ind w:left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ОК 2</w:t>
            </w:r>
          </w:p>
          <w:p w:rsidR="00922157" w:rsidRDefault="00922157" w:rsidP="00AD0E14">
            <w:pPr>
              <w:pStyle w:val="23"/>
              <w:widowControl w:val="0"/>
              <w:tabs>
                <w:tab w:val="left" w:pos="993"/>
                <w:tab w:val="left" w:pos="1418"/>
              </w:tabs>
              <w:spacing w:line="276" w:lineRule="auto"/>
              <w:ind w:left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ОК 4-6</w:t>
            </w:r>
          </w:p>
          <w:p w:rsidR="00922157" w:rsidRDefault="00922157" w:rsidP="00AD0E14">
            <w:pPr>
              <w:pStyle w:val="23"/>
              <w:widowControl w:val="0"/>
              <w:tabs>
                <w:tab w:val="left" w:pos="993"/>
                <w:tab w:val="left" w:pos="1418"/>
              </w:tabs>
              <w:spacing w:line="276" w:lineRule="auto"/>
              <w:ind w:left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ОК 8</w:t>
            </w:r>
          </w:p>
          <w:p w:rsidR="00CF2D82" w:rsidRPr="00027968" w:rsidRDefault="00CF2D82" w:rsidP="00AD0E14">
            <w:pPr>
              <w:pStyle w:val="23"/>
              <w:widowControl w:val="0"/>
              <w:tabs>
                <w:tab w:val="left" w:pos="993"/>
                <w:tab w:val="left" w:pos="1418"/>
              </w:tabs>
              <w:spacing w:line="276" w:lineRule="auto"/>
              <w:ind w:left="0"/>
              <w:rPr>
                <w:rFonts w:cs="Times New Roman"/>
                <w:bCs/>
                <w:sz w:val="24"/>
                <w:szCs w:val="24"/>
              </w:rPr>
            </w:pPr>
            <w:r w:rsidRPr="00027968">
              <w:rPr>
                <w:rFonts w:cs="Times New Roman"/>
                <w:bCs/>
                <w:sz w:val="24"/>
                <w:szCs w:val="24"/>
              </w:rPr>
              <w:t>ПК 1.1.</w:t>
            </w:r>
          </w:p>
          <w:p w:rsidR="00CF2D82" w:rsidRPr="00027968" w:rsidRDefault="00CF2D82" w:rsidP="00922157">
            <w:pPr>
              <w:pStyle w:val="23"/>
              <w:widowControl w:val="0"/>
              <w:tabs>
                <w:tab w:val="left" w:pos="993"/>
                <w:tab w:val="left" w:pos="1418"/>
              </w:tabs>
              <w:spacing w:before="0" w:after="0" w:line="276" w:lineRule="auto"/>
              <w:ind w:left="0"/>
              <w:rPr>
                <w:rFonts w:cs="Times New Roman"/>
                <w:sz w:val="24"/>
                <w:szCs w:val="24"/>
              </w:rPr>
            </w:pPr>
            <w:r w:rsidRPr="00027968">
              <w:rPr>
                <w:rFonts w:cs="Times New Roman"/>
                <w:bCs/>
                <w:sz w:val="24"/>
                <w:szCs w:val="24"/>
              </w:rPr>
              <w:t>ПК 1.4.  ПК 1.5.  </w:t>
            </w:r>
          </w:p>
        </w:tc>
        <w:tc>
          <w:tcPr>
            <w:tcW w:w="6662" w:type="dxa"/>
          </w:tcPr>
          <w:p w:rsidR="00CF2D82" w:rsidRPr="00027968" w:rsidRDefault="00124311" w:rsidP="00CF2D82">
            <w:pPr>
              <w:spacing w:before="0" w:after="0"/>
              <w:rPr>
                <w:sz w:val="24"/>
                <w:szCs w:val="24"/>
              </w:rPr>
            </w:pPr>
            <w:r w:rsidRPr="00027968">
              <w:rPr>
                <w:sz w:val="24"/>
                <w:szCs w:val="24"/>
              </w:rPr>
              <w:t xml:space="preserve">- </w:t>
            </w:r>
            <w:r w:rsidR="00CF2D82" w:rsidRPr="00027968">
              <w:rPr>
                <w:sz w:val="24"/>
                <w:szCs w:val="24"/>
              </w:rPr>
              <w:t xml:space="preserve"> Анализ ФГОС НОО.</w:t>
            </w:r>
          </w:p>
          <w:p w:rsidR="00CF2D82" w:rsidRPr="00027968" w:rsidRDefault="00CF2D82" w:rsidP="00CF2D82">
            <w:pPr>
              <w:spacing w:before="0" w:after="0"/>
              <w:rPr>
                <w:sz w:val="24"/>
                <w:szCs w:val="24"/>
              </w:rPr>
            </w:pPr>
            <w:r w:rsidRPr="00027968">
              <w:rPr>
                <w:sz w:val="24"/>
                <w:szCs w:val="24"/>
              </w:rPr>
              <w:t xml:space="preserve">- Составление и анализучебно-тематических планов </w:t>
            </w:r>
            <w:r w:rsidRPr="00027968">
              <w:rPr>
                <w:bCs/>
                <w:sz w:val="24"/>
                <w:szCs w:val="24"/>
              </w:rPr>
              <w:t>по всем учебным предметам начальной школы</w:t>
            </w:r>
            <w:r w:rsidRPr="00027968">
              <w:rPr>
                <w:sz w:val="24"/>
                <w:szCs w:val="24"/>
              </w:rPr>
              <w:t>.</w:t>
            </w:r>
          </w:p>
          <w:p w:rsidR="00CF2D82" w:rsidRPr="00027968" w:rsidRDefault="00CF2D82" w:rsidP="00817A05">
            <w:pPr>
              <w:spacing w:before="0" w:after="0"/>
              <w:rPr>
                <w:sz w:val="24"/>
                <w:szCs w:val="24"/>
              </w:rPr>
            </w:pPr>
            <w:r w:rsidRPr="00027968">
              <w:rPr>
                <w:sz w:val="24"/>
                <w:szCs w:val="24"/>
              </w:rPr>
              <w:t>- Наблюдение, анализ уроков, обсуждени</w:t>
            </w:r>
            <w:r w:rsidR="00DF4FDA" w:rsidRPr="00027968">
              <w:rPr>
                <w:sz w:val="24"/>
                <w:szCs w:val="24"/>
              </w:rPr>
              <w:t>е</w:t>
            </w:r>
            <w:r w:rsidRPr="00027968">
              <w:rPr>
                <w:sz w:val="24"/>
                <w:szCs w:val="24"/>
              </w:rPr>
              <w:t xml:space="preserve"> отдельных уроков в диалоге с сокурсниками, руководителем педагогической практики, учителями, разработки предложений по их совершенствованию и коррекции.</w:t>
            </w:r>
          </w:p>
          <w:p w:rsidR="00CF2D82" w:rsidRPr="00027968" w:rsidRDefault="00CF2D82" w:rsidP="00817A05">
            <w:pPr>
              <w:spacing w:before="0" w:after="0"/>
              <w:rPr>
                <w:sz w:val="24"/>
                <w:szCs w:val="24"/>
              </w:rPr>
            </w:pPr>
            <w:r w:rsidRPr="00027968">
              <w:rPr>
                <w:sz w:val="24"/>
                <w:szCs w:val="24"/>
              </w:rPr>
              <w:t>- Определение целей и задач, планирование</w:t>
            </w:r>
            <w:r w:rsidRPr="00027968">
              <w:rPr>
                <w:bCs/>
                <w:sz w:val="24"/>
                <w:szCs w:val="24"/>
              </w:rPr>
              <w:t>уроков по всем учебным предметам начальной школы.</w:t>
            </w:r>
          </w:p>
          <w:p w:rsidR="00CF2D82" w:rsidRDefault="00CF2D82" w:rsidP="00817A05">
            <w:pPr>
              <w:spacing w:before="0" w:after="0"/>
              <w:rPr>
                <w:sz w:val="24"/>
                <w:szCs w:val="24"/>
              </w:rPr>
            </w:pPr>
            <w:r w:rsidRPr="00027968">
              <w:rPr>
                <w:sz w:val="24"/>
                <w:szCs w:val="24"/>
              </w:rPr>
              <w:t>- Поиск и использование методической литературы и др. источников информации, необходимой для подготовки к урокам.</w:t>
            </w:r>
          </w:p>
          <w:p w:rsidR="0004722C" w:rsidRPr="00027968" w:rsidRDefault="0004722C" w:rsidP="00817A05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Овладение навыками каллиграфического письма.</w:t>
            </w:r>
          </w:p>
          <w:p w:rsidR="00CF2D82" w:rsidRPr="00027968" w:rsidRDefault="00CF2D82" w:rsidP="00817A05">
            <w:pPr>
              <w:spacing w:before="0" w:after="0"/>
              <w:rPr>
                <w:sz w:val="24"/>
                <w:szCs w:val="24"/>
              </w:rPr>
            </w:pPr>
            <w:r w:rsidRPr="00027968">
              <w:rPr>
                <w:rFonts w:cs="Times New Roman"/>
                <w:bCs/>
                <w:sz w:val="24"/>
                <w:szCs w:val="24"/>
              </w:rPr>
              <w:t xml:space="preserve">- Составление педагогической характеристики </w:t>
            </w:r>
            <w:proofErr w:type="gramStart"/>
            <w:r w:rsidRPr="00027968">
              <w:rPr>
                <w:rFonts w:cs="Times New Roman"/>
                <w:bCs/>
                <w:sz w:val="24"/>
                <w:szCs w:val="24"/>
              </w:rPr>
              <w:t>обучающегося</w:t>
            </w:r>
            <w:proofErr w:type="gramEnd"/>
            <w:r w:rsidRPr="00027968">
              <w:rPr>
                <w:rFonts w:cs="Times New Roman"/>
                <w:bCs/>
                <w:sz w:val="24"/>
                <w:szCs w:val="24"/>
              </w:rPr>
              <w:t>.</w:t>
            </w:r>
          </w:p>
          <w:p w:rsidR="00CF2D82" w:rsidRPr="00F96985" w:rsidRDefault="00CF2D82" w:rsidP="00F96985">
            <w:pPr>
              <w:spacing w:before="0" w:after="0"/>
              <w:rPr>
                <w:rFonts w:cs="Times New Roman"/>
                <w:sz w:val="24"/>
                <w:szCs w:val="24"/>
              </w:rPr>
            </w:pPr>
            <w:r w:rsidRPr="00027968">
              <w:rPr>
                <w:rFonts w:cs="Times New Roman"/>
                <w:sz w:val="24"/>
                <w:szCs w:val="24"/>
              </w:rPr>
              <w:t>- Оформление необходимой документации</w:t>
            </w:r>
            <w:r w:rsidR="00DF4FDA" w:rsidRPr="00027968">
              <w:rPr>
                <w:rFonts w:cs="Times New Roman"/>
                <w:sz w:val="24"/>
                <w:szCs w:val="24"/>
              </w:rPr>
              <w:t xml:space="preserve"> по практике.</w:t>
            </w:r>
          </w:p>
        </w:tc>
        <w:tc>
          <w:tcPr>
            <w:tcW w:w="2410" w:type="dxa"/>
          </w:tcPr>
          <w:p w:rsidR="00CF2D82" w:rsidRPr="00027968" w:rsidRDefault="00CF2D82" w:rsidP="00EB6C69">
            <w:pPr>
              <w:spacing w:before="0" w:after="0"/>
              <w:rPr>
                <w:rFonts w:cs="Times New Roman"/>
                <w:sz w:val="24"/>
                <w:szCs w:val="24"/>
              </w:rPr>
            </w:pPr>
            <w:r w:rsidRPr="00027968">
              <w:rPr>
                <w:rFonts w:cs="Times New Roman"/>
                <w:sz w:val="24"/>
                <w:szCs w:val="24"/>
              </w:rPr>
              <w:t xml:space="preserve">Текущий контроль в процессе практики. Оценка </w:t>
            </w:r>
            <w:r w:rsidR="00DF4FDA" w:rsidRPr="00027968">
              <w:rPr>
                <w:rFonts w:cs="Times New Roman"/>
                <w:sz w:val="24"/>
                <w:szCs w:val="24"/>
              </w:rPr>
              <w:t xml:space="preserve">календарно-тематических </w:t>
            </w:r>
            <w:r w:rsidRPr="00027968">
              <w:rPr>
                <w:rFonts w:cs="Times New Roman"/>
                <w:sz w:val="24"/>
                <w:szCs w:val="24"/>
              </w:rPr>
              <w:t xml:space="preserve">планов, конспектов и анализов </w:t>
            </w:r>
            <w:r w:rsidR="00EB6C69">
              <w:rPr>
                <w:rFonts w:cs="Times New Roman"/>
                <w:sz w:val="24"/>
                <w:szCs w:val="24"/>
              </w:rPr>
              <w:t>уроков</w:t>
            </w:r>
            <w:r w:rsidRPr="00027968">
              <w:rPr>
                <w:rFonts w:cs="Times New Roman"/>
                <w:sz w:val="24"/>
                <w:szCs w:val="24"/>
              </w:rPr>
              <w:t xml:space="preserve">. </w:t>
            </w:r>
          </w:p>
        </w:tc>
      </w:tr>
      <w:bookmarkEnd w:id="6"/>
    </w:tbl>
    <w:p w:rsidR="006D6FEF" w:rsidRDefault="006D6FEF" w:rsidP="00D5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/>
          <w:szCs w:val="28"/>
        </w:rPr>
      </w:pPr>
    </w:p>
    <w:p w:rsidR="00EB6C69" w:rsidRDefault="00EB6C69" w:rsidP="00D5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/>
          <w:szCs w:val="28"/>
        </w:rPr>
      </w:pPr>
    </w:p>
    <w:p w:rsidR="00EB6C69" w:rsidRPr="00652827" w:rsidRDefault="00EB6C69" w:rsidP="00D545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/>
          <w:szCs w:val="28"/>
        </w:rPr>
      </w:pPr>
    </w:p>
    <w:p w:rsidR="00E549AD" w:rsidRPr="002E4337" w:rsidRDefault="002E4337" w:rsidP="00DC6F45">
      <w:pPr>
        <w:spacing w:before="0"/>
        <w:jc w:val="center"/>
        <w:rPr>
          <w:rFonts w:cs="Times New Roman"/>
          <w:b/>
          <w:szCs w:val="28"/>
        </w:rPr>
      </w:pPr>
      <w:bookmarkStart w:id="7" w:name="OLE_LINK12"/>
      <w:bookmarkStart w:id="8" w:name="OLE_LINK29"/>
      <w:r>
        <w:rPr>
          <w:rFonts w:cs="Times New Roman"/>
          <w:b/>
          <w:szCs w:val="28"/>
        </w:rPr>
        <w:t xml:space="preserve">3.3. </w:t>
      </w:r>
      <w:r w:rsidR="00027968" w:rsidRPr="002E4337">
        <w:rPr>
          <w:rFonts w:cs="Times New Roman"/>
          <w:b/>
          <w:szCs w:val="28"/>
        </w:rPr>
        <w:t xml:space="preserve">Содержание учебной </w:t>
      </w:r>
      <w:r w:rsidR="00FB2736" w:rsidRPr="002E4337">
        <w:rPr>
          <w:rFonts w:cs="Times New Roman"/>
          <w:b/>
          <w:szCs w:val="28"/>
        </w:rPr>
        <w:t>практики по профессиональному модулю</w:t>
      </w:r>
    </w:p>
    <w:p w:rsidR="00FB2736" w:rsidRDefault="00FB2736" w:rsidP="00DC6F45">
      <w:pPr>
        <w:pStyle w:val="a3"/>
        <w:jc w:val="center"/>
        <w:rPr>
          <w:rFonts w:cs="Times New Roman"/>
          <w:b/>
          <w:szCs w:val="28"/>
        </w:rPr>
      </w:pPr>
      <w:r w:rsidRPr="00835A45">
        <w:rPr>
          <w:rFonts w:cs="Times New Roman"/>
          <w:b/>
          <w:szCs w:val="28"/>
        </w:rPr>
        <w:t>ПМ.02</w:t>
      </w:r>
      <w:r w:rsidR="00CC2B57">
        <w:rPr>
          <w:rFonts w:cs="Times New Roman"/>
          <w:b/>
          <w:szCs w:val="28"/>
        </w:rPr>
        <w:t xml:space="preserve"> </w:t>
      </w:r>
      <w:r w:rsidRPr="00835A45">
        <w:rPr>
          <w:rFonts w:cs="Times New Roman"/>
          <w:b/>
          <w:szCs w:val="28"/>
        </w:rPr>
        <w:t xml:space="preserve">Организация внеурочной деятельности и общения </w:t>
      </w:r>
      <w:r w:rsidR="00EB6C69">
        <w:rPr>
          <w:rFonts w:cs="Times New Roman"/>
          <w:b/>
          <w:szCs w:val="28"/>
        </w:rPr>
        <w:t>учащихся</w:t>
      </w:r>
    </w:p>
    <w:p w:rsidR="00FB2736" w:rsidRPr="00EB6C69" w:rsidRDefault="00FB2736" w:rsidP="00EB6C69">
      <w:pPr>
        <w:spacing w:before="0" w:after="0"/>
        <w:rPr>
          <w:rFonts w:cs="Times New Roman"/>
          <w:color w:val="000000" w:themeColor="text1"/>
          <w:sz w:val="24"/>
          <w:szCs w:val="24"/>
        </w:rPr>
      </w:pPr>
      <w:r w:rsidRPr="00EB6C69">
        <w:rPr>
          <w:rFonts w:cs="Times New Roman"/>
          <w:color w:val="000000" w:themeColor="text1"/>
          <w:sz w:val="24"/>
          <w:szCs w:val="24"/>
          <w:u w:val="single"/>
        </w:rPr>
        <w:t>Цели и задачи практики</w:t>
      </w:r>
      <w:r w:rsidRPr="00EB6C69">
        <w:rPr>
          <w:rFonts w:cs="Times New Roman"/>
          <w:color w:val="000000" w:themeColor="text1"/>
          <w:sz w:val="24"/>
          <w:szCs w:val="24"/>
        </w:rPr>
        <w:t>.</w:t>
      </w:r>
    </w:p>
    <w:p w:rsidR="00FB2736" w:rsidRPr="00EB6C69" w:rsidRDefault="00FB2736" w:rsidP="00EB6C69">
      <w:pPr>
        <w:spacing w:before="0" w:after="0"/>
        <w:ind w:firstLine="708"/>
        <w:rPr>
          <w:rFonts w:cs="Times New Roman"/>
          <w:sz w:val="24"/>
          <w:szCs w:val="24"/>
        </w:rPr>
      </w:pPr>
      <w:r w:rsidRPr="00EB6C69">
        <w:rPr>
          <w:rFonts w:cs="Times New Roman"/>
          <w:sz w:val="24"/>
          <w:szCs w:val="24"/>
        </w:rPr>
        <w:t>С целью овладения указанным видом профессиональной деятельности и следующими профессиональными компетенциями:</w:t>
      </w:r>
    </w:p>
    <w:p w:rsidR="00776C9A" w:rsidRPr="00EB6C69" w:rsidRDefault="00776C9A" w:rsidP="00EB6C69">
      <w:pPr>
        <w:spacing w:before="0" w:after="0" w:line="240" w:lineRule="auto"/>
        <w:jc w:val="left"/>
        <w:rPr>
          <w:rFonts w:cs="Times New Roman"/>
          <w:bCs/>
          <w:sz w:val="24"/>
          <w:szCs w:val="24"/>
        </w:rPr>
      </w:pPr>
      <w:r w:rsidRPr="00EB6C69">
        <w:rPr>
          <w:rFonts w:cs="Times New Roman"/>
          <w:bCs/>
          <w:sz w:val="24"/>
          <w:szCs w:val="24"/>
        </w:rPr>
        <w:t>ПК 2.1. Определять цели и задачи внеурочной деятельности и общения, планировать внеурочные занятия.</w:t>
      </w:r>
    </w:p>
    <w:p w:rsidR="00776C9A" w:rsidRPr="00EB6C69" w:rsidRDefault="00776C9A" w:rsidP="00EB6C69">
      <w:pPr>
        <w:spacing w:before="0" w:after="0" w:line="240" w:lineRule="auto"/>
        <w:jc w:val="left"/>
        <w:rPr>
          <w:rFonts w:cs="Times New Roman"/>
          <w:bCs/>
          <w:sz w:val="24"/>
          <w:szCs w:val="24"/>
        </w:rPr>
      </w:pPr>
      <w:r w:rsidRPr="00EB6C69">
        <w:rPr>
          <w:rFonts w:cs="Times New Roman"/>
          <w:bCs/>
          <w:sz w:val="24"/>
          <w:szCs w:val="24"/>
        </w:rPr>
        <w:t>ПК 2.4. Анализировать процесс и результаты внеурочной деятельности и отдельных занятий.</w:t>
      </w:r>
    </w:p>
    <w:p w:rsidR="00EB6C69" w:rsidRDefault="00776C9A" w:rsidP="00EB6C69">
      <w:pPr>
        <w:spacing w:before="0" w:after="0" w:line="240" w:lineRule="auto"/>
        <w:jc w:val="left"/>
        <w:rPr>
          <w:rFonts w:cs="Times New Roman"/>
          <w:bCs/>
          <w:sz w:val="24"/>
          <w:szCs w:val="24"/>
        </w:rPr>
      </w:pPr>
      <w:r w:rsidRPr="00EB6C69">
        <w:rPr>
          <w:rFonts w:cs="Times New Roman"/>
          <w:bCs/>
          <w:sz w:val="24"/>
          <w:szCs w:val="24"/>
        </w:rPr>
        <w:t>ПК 2.5. Вести документацию, обеспечивающую организацию внеурочной деятельности и общения обучающихся.</w:t>
      </w:r>
    </w:p>
    <w:p w:rsidR="00EB6C69" w:rsidRDefault="00EB6C69" w:rsidP="00EB6C69">
      <w:pPr>
        <w:spacing w:before="0" w:after="0"/>
        <w:jc w:val="left"/>
        <w:rPr>
          <w:rFonts w:cs="Times New Roman"/>
          <w:sz w:val="24"/>
          <w:szCs w:val="24"/>
        </w:rPr>
      </w:pPr>
      <w:r>
        <w:rPr>
          <w:rFonts w:cs="Times New Roman"/>
          <w:bCs/>
          <w:sz w:val="24"/>
          <w:szCs w:val="24"/>
        </w:rPr>
        <w:t xml:space="preserve">Учебная практика по ПМ.02 состоит из трех этапов: практики </w:t>
      </w:r>
      <w:r w:rsidRPr="00EB6C69">
        <w:rPr>
          <w:rFonts w:cs="Times New Roman"/>
          <w:sz w:val="24"/>
          <w:szCs w:val="24"/>
        </w:rPr>
        <w:t>«Показательные занятия по внеурочной деятельности»</w:t>
      </w:r>
      <w:r>
        <w:rPr>
          <w:rFonts w:cs="Times New Roman"/>
          <w:sz w:val="24"/>
          <w:szCs w:val="24"/>
        </w:rPr>
        <w:t>,</w:t>
      </w:r>
      <w:r w:rsidR="00C11C61">
        <w:rPr>
          <w:rFonts w:cs="Times New Roman"/>
          <w:sz w:val="24"/>
          <w:szCs w:val="24"/>
        </w:rPr>
        <w:t xml:space="preserve"> </w:t>
      </w:r>
      <w:r w:rsidRPr="00EB6C69">
        <w:rPr>
          <w:sz w:val="24"/>
          <w:szCs w:val="24"/>
        </w:rPr>
        <w:t>«</w:t>
      </w:r>
      <w:r w:rsidR="00C11C61">
        <w:rPr>
          <w:sz w:val="24"/>
          <w:szCs w:val="24"/>
        </w:rPr>
        <w:t>Школа вожатых</w:t>
      </w:r>
      <w:r w:rsidRPr="00EB6C69">
        <w:rPr>
          <w:sz w:val="24"/>
          <w:szCs w:val="24"/>
        </w:rPr>
        <w:t>»,</w:t>
      </w:r>
      <w:r w:rsidRPr="00EB6C69">
        <w:rPr>
          <w:rFonts w:cs="Times New Roman"/>
          <w:sz w:val="24"/>
          <w:szCs w:val="24"/>
        </w:rPr>
        <w:t xml:space="preserve"> «Подготовка к летней практике»</w:t>
      </w:r>
      <w:r>
        <w:rPr>
          <w:rFonts w:cs="Times New Roman"/>
          <w:sz w:val="24"/>
          <w:szCs w:val="24"/>
        </w:rPr>
        <w:t>.</w:t>
      </w:r>
    </w:p>
    <w:p w:rsidR="00AD6061" w:rsidRPr="00EB6C69" w:rsidRDefault="00AD6061" w:rsidP="00EB6C69">
      <w:pPr>
        <w:spacing w:before="0" w:after="0"/>
        <w:jc w:val="left"/>
        <w:rPr>
          <w:rFonts w:cs="Times New Roman"/>
          <w:sz w:val="24"/>
          <w:szCs w:val="24"/>
        </w:rPr>
      </w:pPr>
      <w:r w:rsidRPr="00AD6061">
        <w:rPr>
          <w:rFonts w:cs="Times New Roman"/>
          <w:b/>
          <w:sz w:val="24"/>
          <w:szCs w:val="24"/>
        </w:rPr>
        <w:t>Форма аттестации по УП:</w:t>
      </w:r>
      <w:r>
        <w:rPr>
          <w:rFonts w:cs="Times New Roman"/>
          <w:sz w:val="24"/>
          <w:szCs w:val="24"/>
        </w:rPr>
        <w:t xml:space="preserve"> дифференцированный зачет</w:t>
      </w:r>
    </w:p>
    <w:p w:rsidR="00382D2A" w:rsidRPr="00EB6C69" w:rsidRDefault="00A42F58" w:rsidP="00776C9A">
      <w:pPr>
        <w:spacing w:before="0" w:after="0"/>
        <w:jc w:val="left"/>
        <w:rPr>
          <w:rFonts w:cs="Times New Roman"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1. </w:t>
      </w:r>
      <w:r w:rsidR="00382D2A" w:rsidRPr="00EB6C69">
        <w:rPr>
          <w:rFonts w:cs="Times New Roman"/>
          <w:b/>
          <w:sz w:val="24"/>
          <w:szCs w:val="24"/>
        </w:rPr>
        <w:t>Название практики:</w:t>
      </w:r>
      <w:r w:rsidR="00382D2A" w:rsidRPr="00EB6C69">
        <w:rPr>
          <w:rFonts w:cs="Times New Roman"/>
          <w:sz w:val="24"/>
          <w:szCs w:val="24"/>
        </w:rPr>
        <w:t xml:space="preserve"> «Показательные занятия по внеурочной деятельности»</w:t>
      </w:r>
    </w:p>
    <w:p w:rsidR="00382D2A" w:rsidRPr="00EB6C69" w:rsidRDefault="00382D2A" w:rsidP="00382D2A">
      <w:pPr>
        <w:spacing w:before="0" w:after="0"/>
        <w:jc w:val="left"/>
        <w:rPr>
          <w:rFonts w:cs="Times New Roman"/>
          <w:sz w:val="24"/>
          <w:szCs w:val="24"/>
        </w:rPr>
      </w:pPr>
      <w:r w:rsidRPr="00EB6C69">
        <w:rPr>
          <w:rFonts w:cs="Times New Roman"/>
          <w:b/>
          <w:sz w:val="24"/>
          <w:szCs w:val="24"/>
        </w:rPr>
        <w:t>Количество часов:</w:t>
      </w:r>
      <w:r w:rsidRPr="00EB6C69">
        <w:rPr>
          <w:rFonts w:cs="Times New Roman"/>
          <w:sz w:val="24"/>
          <w:szCs w:val="24"/>
        </w:rPr>
        <w:t>36 часов</w:t>
      </w:r>
    </w:p>
    <w:p w:rsidR="00382D2A" w:rsidRPr="00EB6C69" w:rsidRDefault="00382D2A" w:rsidP="00382D2A">
      <w:pPr>
        <w:pStyle w:val="22"/>
        <w:widowControl w:val="0"/>
        <w:spacing w:before="0" w:after="0"/>
        <w:ind w:left="0" w:firstLine="0"/>
        <w:contextualSpacing w:val="0"/>
        <w:rPr>
          <w:rFonts w:cs="Times New Roman"/>
          <w:sz w:val="24"/>
          <w:szCs w:val="24"/>
        </w:rPr>
      </w:pPr>
      <w:r w:rsidRPr="00EB6C69">
        <w:rPr>
          <w:rFonts w:cs="Times New Roman"/>
          <w:b/>
          <w:sz w:val="24"/>
          <w:szCs w:val="24"/>
        </w:rPr>
        <w:t>Форма проведения:</w:t>
      </w:r>
      <w:r w:rsidR="003F3496">
        <w:rPr>
          <w:rFonts w:cs="Times New Roman"/>
          <w:b/>
          <w:sz w:val="24"/>
          <w:szCs w:val="24"/>
        </w:rPr>
        <w:t xml:space="preserve"> </w:t>
      </w:r>
      <w:r w:rsidR="00894652" w:rsidRPr="00EB6C69">
        <w:rPr>
          <w:rFonts w:cs="Times New Roman"/>
          <w:sz w:val="24"/>
          <w:szCs w:val="24"/>
        </w:rPr>
        <w:t>рассредоточе</w:t>
      </w:r>
      <w:r w:rsidR="003F3496">
        <w:rPr>
          <w:rFonts w:cs="Times New Roman"/>
          <w:sz w:val="24"/>
          <w:szCs w:val="24"/>
        </w:rPr>
        <w:t>н</w:t>
      </w:r>
      <w:r w:rsidR="00894652" w:rsidRPr="00EB6C69">
        <w:rPr>
          <w:rFonts w:cs="Times New Roman"/>
          <w:sz w:val="24"/>
          <w:szCs w:val="24"/>
        </w:rPr>
        <w:t>н</w:t>
      </w:r>
      <w:r w:rsidR="003F3496">
        <w:rPr>
          <w:rFonts w:cs="Times New Roman"/>
          <w:sz w:val="24"/>
          <w:szCs w:val="24"/>
        </w:rPr>
        <w:t>ая</w:t>
      </w:r>
    </w:p>
    <w:p w:rsidR="00027968" w:rsidRPr="00EB6C69" w:rsidRDefault="00382D2A" w:rsidP="00290974">
      <w:pPr>
        <w:spacing w:before="0" w:after="0"/>
        <w:rPr>
          <w:rFonts w:cs="Times New Roman"/>
          <w:b/>
          <w:sz w:val="24"/>
          <w:szCs w:val="24"/>
        </w:rPr>
      </w:pPr>
      <w:r w:rsidRPr="00EB6C69">
        <w:rPr>
          <w:rFonts w:cs="Times New Roman"/>
          <w:b/>
          <w:sz w:val="24"/>
          <w:szCs w:val="24"/>
        </w:rPr>
        <w:t>Отчетная документация:</w:t>
      </w:r>
      <w:r w:rsidR="009E14E4">
        <w:rPr>
          <w:rFonts w:cs="Times New Roman"/>
          <w:b/>
          <w:sz w:val="24"/>
          <w:szCs w:val="24"/>
        </w:rPr>
        <w:t xml:space="preserve"> </w:t>
      </w:r>
      <w:r w:rsidR="00290974" w:rsidRPr="00EB6C69">
        <w:rPr>
          <w:rFonts w:cs="Times New Roman"/>
          <w:sz w:val="24"/>
          <w:szCs w:val="24"/>
        </w:rPr>
        <w:t>конспекты занятий;</w:t>
      </w:r>
      <w:r w:rsidR="009E14E4">
        <w:rPr>
          <w:rFonts w:cs="Times New Roman"/>
          <w:sz w:val="24"/>
          <w:szCs w:val="24"/>
        </w:rPr>
        <w:t xml:space="preserve"> </w:t>
      </w:r>
      <w:r w:rsidR="00290974" w:rsidRPr="00EB6C69">
        <w:rPr>
          <w:rFonts w:cs="Times New Roman"/>
          <w:sz w:val="24"/>
          <w:szCs w:val="24"/>
        </w:rPr>
        <w:t>тетрадь для наблюдения занятий;</w:t>
      </w:r>
    </w:p>
    <w:p w:rsidR="00382D2A" w:rsidRPr="00EB6C69" w:rsidRDefault="00290974" w:rsidP="00290974">
      <w:pPr>
        <w:spacing w:before="0" w:after="0"/>
        <w:rPr>
          <w:rFonts w:cs="Times New Roman"/>
          <w:sz w:val="24"/>
          <w:szCs w:val="24"/>
        </w:rPr>
      </w:pPr>
      <w:r w:rsidRPr="00EB6C69">
        <w:rPr>
          <w:rFonts w:cs="Times New Roman"/>
          <w:sz w:val="24"/>
          <w:szCs w:val="24"/>
        </w:rPr>
        <w:t>план-сетка внеурочных занятий.</w:t>
      </w:r>
    </w:p>
    <w:p w:rsidR="00027968" w:rsidRPr="00EB6C69" w:rsidRDefault="00027968" w:rsidP="00920FC5">
      <w:pPr>
        <w:spacing w:before="0" w:after="0"/>
        <w:rPr>
          <w:rFonts w:cs="Times New Roman"/>
          <w:sz w:val="24"/>
          <w:szCs w:val="24"/>
        </w:rPr>
      </w:pPr>
    </w:p>
    <w:tbl>
      <w:tblPr>
        <w:tblpPr w:leftFromText="180" w:rightFromText="180" w:vertAnchor="text" w:horzAnchor="margin" w:tblpY="132"/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7230"/>
        <w:gridCol w:w="1701"/>
      </w:tblGrid>
      <w:tr w:rsidR="00EB6C69" w:rsidRPr="00652827" w:rsidTr="00EB6C69">
        <w:trPr>
          <w:trHeight w:val="1137"/>
        </w:trPr>
        <w:tc>
          <w:tcPr>
            <w:tcW w:w="1242" w:type="dxa"/>
          </w:tcPr>
          <w:p w:rsidR="00EB6C69" w:rsidRPr="00027968" w:rsidRDefault="00EB6C69" w:rsidP="00EB6C69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27968">
              <w:rPr>
                <w:rFonts w:cs="Times New Roman"/>
                <w:b/>
                <w:sz w:val="24"/>
                <w:szCs w:val="24"/>
              </w:rPr>
              <w:t>Коды ПК</w:t>
            </w:r>
          </w:p>
        </w:tc>
        <w:tc>
          <w:tcPr>
            <w:tcW w:w="7230" w:type="dxa"/>
          </w:tcPr>
          <w:p w:rsidR="00EB6C69" w:rsidRPr="00027968" w:rsidRDefault="00EB6C69" w:rsidP="00EB6C69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27968">
              <w:rPr>
                <w:rFonts w:cs="Times New Roman"/>
                <w:b/>
                <w:sz w:val="24"/>
                <w:szCs w:val="24"/>
              </w:rPr>
              <w:t>Виды работ</w:t>
            </w:r>
          </w:p>
          <w:p w:rsidR="00EB6C69" w:rsidRPr="00027968" w:rsidRDefault="00EB6C69" w:rsidP="00EB6C69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B6C69" w:rsidRPr="00027968" w:rsidRDefault="00EB6C69" w:rsidP="00EB6C69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27968">
              <w:rPr>
                <w:rFonts w:cs="Times New Roman"/>
                <w:b/>
                <w:sz w:val="24"/>
                <w:szCs w:val="24"/>
              </w:rPr>
              <w:t>Контроль и оценка результатов освоенияПК</w:t>
            </w:r>
          </w:p>
        </w:tc>
      </w:tr>
      <w:tr w:rsidR="00EB6C69" w:rsidRPr="00652827" w:rsidTr="006F2CFE">
        <w:trPr>
          <w:trHeight w:val="1691"/>
        </w:trPr>
        <w:tc>
          <w:tcPr>
            <w:tcW w:w="1242" w:type="dxa"/>
          </w:tcPr>
          <w:p w:rsidR="00EB6C69" w:rsidRDefault="00EB6C69" w:rsidP="00EB6C69">
            <w:pPr>
              <w:pStyle w:val="23"/>
              <w:widowControl w:val="0"/>
              <w:tabs>
                <w:tab w:val="left" w:pos="993"/>
                <w:tab w:val="left" w:pos="1418"/>
              </w:tabs>
              <w:spacing w:line="276" w:lineRule="auto"/>
              <w:ind w:left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ОК 1</w:t>
            </w:r>
          </w:p>
          <w:p w:rsidR="00EB6C69" w:rsidRDefault="00EB6C69" w:rsidP="00EB6C69">
            <w:pPr>
              <w:pStyle w:val="23"/>
              <w:widowControl w:val="0"/>
              <w:tabs>
                <w:tab w:val="left" w:pos="993"/>
                <w:tab w:val="left" w:pos="1418"/>
              </w:tabs>
              <w:spacing w:line="276" w:lineRule="auto"/>
              <w:ind w:left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ОК 2</w:t>
            </w:r>
          </w:p>
          <w:p w:rsidR="00EB6C69" w:rsidRDefault="00EB6C69" w:rsidP="00EB6C69">
            <w:pPr>
              <w:pStyle w:val="23"/>
              <w:widowControl w:val="0"/>
              <w:tabs>
                <w:tab w:val="left" w:pos="993"/>
                <w:tab w:val="left" w:pos="1418"/>
              </w:tabs>
              <w:spacing w:line="276" w:lineRule="auto"/>
              <w:ind w:left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ОК 4-6</w:t>
            </w:r>
          </w:p>
          <w:p w:rsidR="00EB6C69" w:rsidRDefault="00EB6C69" w:rsidP="00EB6C69">
            <w:pPr>
              <w:pStyle w:val="23"/>
              <w:widowControl w:val="0"/>
              <w:tabs>
                <w:tab w:val="left" w:pos="993"/>
                <w:tab w:val="left" w:pos="1418"/>
              </w:tabs>
              <w:spacing w:line="276" w:lineRule="auto"/>
              <w:ind w:left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ОК 8</w:t>
            </w:r>
          </w:p>
          <w:p w:rsidR="00EB6C69" w:rsidRPr="00027968" w:rsidRDefault="00EB6C69" w:rsidP="00EB6C6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027968">
              <w:rPr>
                <w:rFonts w:cs="Times New Roman"/>
                <w:sz w:val="24"/>
                <w:szCs w:val="24"/>
              </w:rPr>
              <w:t>ПК 2.1</w:t>
            </w:r>
          </w:p>
          <w:p w:rsidR="00EB6C69" w:rsidRPr="00027968" w:rsidRDefault="00EB6C69" w:rsidP="00EB6C6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027968">
              <w:rPr>
                <w:rFonts w:cs="Times New Roman"/>
                <w:sz w:val="24"/>
                <w:szCs w:val="24"/>
              </w:rPr>
              <w:t>ПК 2.4</w:t>
            </w:r>
          </w:p>
          <w:p w:rsidR="00EB6C69" w:rsidRPr="00027968" w:rsidRDefault="00EB6C69" w:rsidP="00EB6C69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027968">
              <w:rPr>
                <w:rFonts w:cs="Times New Roman"/>
                <w:sz w:val="24"/>
                <w:szCs w:val="24"/>
              </w:rPr>
              <w:t>ПК 2.5</w:t>
            </w:r>
          </w:p>
        </w:tc>
        <w:tc>
          <w:tcPr>
            <w:tcW w:w="7230" w:type="dxa"/>
          </w:tcPr>
          <w:p w:rsidR="00EB6C69" w:rsidRPr="00027968" w:rsidRDefault="00EB6C69" w:rsidP="00EB6C69">
            <w:pPr>
              <w:pStyle w:val="22"/>
              <w:widowControl w:val="0"/>
              <w:spacing w:before="0" w:after="0"/>
              <w:ind w:left="0" w:firstLine="0"/>
              <w:rPr>
                <w:rFonts w:cs="Times New Roman"/>
                <w:bCs/>
                <w:sz w:val="24"/>
                <w:szCs w:val="24"/>
              </w:rPr>
            </w:pPr>
            <w:r w:rsidRPr="00027968">
              <w:rPr>
                <w:rFonts w:cs="Times New Roman"/>
                <w:bCs/>
                <w:sz w:val="24"/>
                <w:szCs w:val="24"/>
              </w:rPr>
              <w:t xml:space="preserve">- Анализ планов внеурочной работы. </w:t>
            </w:r>
          </w:p>
          <w:p w:rsidR="00EB6C69" w:rsidRPr="00027968" w:rsidRDefault="00EB6C69" w:rsidP="00EB6C69">
            <w:pPr>
              <w:spacing w:before="0"/>
              <w:contextualSpacing/>
              <w:rPr>
                <w:rFonts w:cs="Times New Roman"/>
                <w:sz w:val="24"/>
                <w:szCs w:val="24"/>
              </w:rPr>
            </w:pPr>
            <w:r w:rsidRPr="00027968">
              <w:rPr>
                <w:rFonts w:cs="Times New Roman"/>
                <w:bCs/>
                <w:sz w:val="24"/>
                <w:szCs w:val="24"/>
              </w:rPr>
              <w:t xml:space="preserve">- Определение целей и задач, </w:t>
            </w:r>
            <w:r w:rsidR="009E14E4">
              <w:rPr>
                <w:rFonts w:cs="Times New Roman"/>
                <w:bCs/>
                <w:sz w:val="24"/>
                <w:szCs w:val="24"/>
              </w:rPr>
              <w:t>планирование</w:t>
            </w:r>
            <w:r w:rsidRPr="00027968">
              <w:rPr>
                <w:rFonts w:cs="Times New Roman"/>
                <w:bCs/>
                <w:sz w:val="24"/>
                <w:szCs w:val="24"/>
              </w:rPr>
              <w:t xml:space="preserve"> внеурочной работы в избранной области деятельности.</w:t>
            </w:r>
          </w:p>
          <w:p w:rsidR="00EB6C69" w:rsidRPr="00027968" w:rsidRDefault="00EB6C69" w:rsidP="00EB6C69">
            <w:pPr>
              <w:spacing w:before="0"/>
              <w:contextualSpacing/>
              <w:rPr>
                <w:sz w:val="24"/>
                <w:szCs w:val="24"/>
              </w:rPr>
            </w:pPr>
            <w:r w:rsidRPr="00027968">
              <w:rPr>
                <w:rFonts w:cs="Times New Roman"/>
                <w:sz w:val="24"/>
                <w:szCs w:val="24"/>
              </w:rPr>
              <w:t xml:space="preserve">- </w:t>
            </w:r>
            <w:r w:rsidRPr="00027968">
              <w:rPr>
                <w:sz w:val="24"/>
                <w:szCs w:val="24"/>
              </w:rPr>
              <w:t>Наблюдение внеурочных мероприятий и/или занятий кружков (клубов)</w:t>
            </w:r>
            <w:r w:rsidR="00730CFD">
              <w:rPr>
                <w:sz w:val="24"/>
                <w:szCs w:val="24"/>
              </w:rPr>
              <w:t>.</w:t>
            </w:r>
          </w:p>
          <w:p w:rsidR="00EB6C69" w:rsidRPr="00027968" w:rsidRDefault="00EB6C69" w:rsidP="00EB6C69">
            <w:pPr>
              <w:spacing w:before="0"/>
              <w:contextualSpacing/>
              <w:rPr>
                <w:rFonts w:cs="Times New Roman"/>
                <w:sz w:val="24"/>
                <w:szCs w:val="24"/>
              </w:rPr>
            </w:pPr>
            <w:r w:rsidRPr="00027968">
              <w:rPr>
                <w:sz w:val="24"/>
                <w:szCs w:val="24"/>
              </w:rPr>
              <w:t>- Анализ и обсуждение отдельных мероприятий или занятий в диалоге с сокурсниками, руководителем педагогической практики</w:t>
            </w:r>
            <w:r w:rsidR="00730CFD">
              <w:rPr>
                <w:sz w:val="24"/>
                <w:szCs w:val="24"/>
              </w:rPr>
              <w:t>.</w:t>
            </w:r>
          </w:p>
          <w:p w:rsidR="00EB6C69" w:rsidRPr="00027968" w:rsidRDefault="00EB6C69" w:rsidP="00EB6C69">
            <w:pPr>
              <w:spacing w:before="0" w:after="0"/>
              <w:contextualSpacing/>
              <w:rPr>
                <w:sz w:val="24"/>
                <w:szCs w:val="24"/>
              </w:rPr>
            </w:pPr>
            <w:r w:rsidRPr="00027968">
              <w:rPr>
                <w:sz w:val="24"/>
                <w:szCs w:val="24"/>
              </w:rPr>
              <w:t>- Подбор и использование методической литературы и др. источников информации, необходимой для подготовки и проведения внеурочной работы в избранной области деятельности.</w:t>
            </w:r>
          </w:p>
          <w:p w:rsidR="00EB6C69" w:rsidRDefault="00EB6C69" w:rsidP="00EB6C69">
            <w:pPr>
              <w:spacing w:before="0" w:after="0"/>
              <w:contextualSpacing/>
              <w:rPr>
                <w:sz w:val="24"/>
                <w:szCs w:val="24"/>
              </w:rPr>
            </w:pPr>
            <w:r w:rsidRPr="00027968">
              <w:rPr>
                <w:sz w:val="24"/>
                <w:szCs w:val="24"/>
              </w:rPr>
              <w:t xml:space="preserve">- Составление планов (конспектов) внеурочных занятий с учетом особенностей </w:t>
            </w:r>
            <w:r w:rsidRPr="00027968">
              <w:rPr>
                <w:bCs/>
                <w:sz w:val="24"/>
                <w:szCs w:val="24"/>
              </w:rPr>
              <w:t xml:space="preserve">избранной области деятельности, </w:t>
            </w:r>
            <w:r w:rsidRPr="00027968">
              <w:rPr>
                <w:sz w:val="24"/>
                <w:szCs w:val="24"/>
              </w:rPr>
              <w:t>возраста обучающихся и в соответствии с санитарно-гигиеническими нормами.</w:t>
            </w:r>
          </w:p>
          <w:p w:rsidR="00EE0CE3" w:rsidRDefault="00EE0CE3" w:rsidP="00EB6C69">
            <w:pPr>
              <w:spacing w:before="0"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-Знакомство с конструкторами </w:t>
            </w:r>
            <w:r w:rsidR="006F2CFE" w:rsidRPr="006F2CFE">
              <w:rPr>
                <w:sz w:val="24"/>
                <w:szCs w:val="24"/>
              </w:rPr>
              <w:t xml:space="preserve">LEGO </w:t>
            </w:r>
            <w:proofErr w:type="spellStart"/>
            <w:r w:rsidR="006F2CFE" w:rsidRPr="006F2CFE">
              <w:rPr>
                <w:sz w:val="24"/>
                <w:szCs w:val="24"/>
              </w:rPr>
              <w:t>Education</w:t>
            </w:r>
            <w:proofErr w:type="spellEnd"/>
            <w:r w:rsidR="006F2CFE">
              <w:rPr>
                <w:sz w:val="24"/>
                <w:szCs w:val="24"/>
              </w:rPr>
              <w:t>.</w:t>
            </w:r>
          </w:p>
          <w:p w:rsidR="00EE0CE3" w:rsidRDefault="00EE0CE3" w:rsidP="00EB6C69">
            <w:pPr>
              <w:spacing w:before="0"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Подбор и использование во внеурочной деятельности игр с </w:t>
            </w:r>
            <w:proofErr w:type="spellStart"/>
            <w:r>
              <w:rPr>
                <w:sz w:val="24"/>
                <w:szCs w:val="24"/>
              </w:rPr>
              <w:t>Лего</w:t>
            </w:r>
            <w:proofErr w:type="spellEnd"/>
            <w:r>
              <w:rPr>
                <w:sz w:val="24"/>
                <w:szCs w:val="24"/>
              </w:rPr>
              <w:t>-конструктором.</w:t>
            </w:r>
            <w:r w:rsidR="006F2CFE">
              <w:rPr>
                <w:sz w:val="24"/>
                <w:szCs w:val="24"/>
              </w:rPr>
              <w:t xml:space="preserve"> </w:t>
            </w:r>
            <w:proofErr w:type="spellStart"/>
            <w:r w:rsidR="006F2CFE">
              <w:rPr>
                <w:sz w:val="24"/>
                <w:szCs w:val="24"/>
              </w:rPr>
              <w:t>Лего</w:t>
            </w:r>
            <w:proofErr w:type="spellEnd"/>
            <w:r w:rsidR="006F2CFE">
              <w:rPr>
                <w:sz w:val="24"/>
                <w:szCs w:val="24"/>
              </w:rPr>
              <w:t>-диктант.</w:t>
            </w:r>
          </w:p>
          <w:p w:rsidR="00EE0CE3" w:rsidRPr="00027968" w:rsidRDefault="00EE0CE3" w:rsidP="00EB6C69">
            <w:pPr>
              <w:spacing w:before="0"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-Подготовка и проведение внеурочного занятия с элементами </w:t>
            </w:r>
            <w:proofErr w:type="spellStart"/>
            <w:r>
              <w:rPr>
                <w:sz w:val="24"/>
                <w:szCs w:val="24"/>
              </w:rPr>
              <w:t>легоконструирования</w:t>
            </w:r>
            <w:proofErr w:type="spellEnd"/>
            <w:r>
              <w:rPr>
                <w:sz w:val="24"/>
                <w:szCs w:val="24"/>
              </w:rPr>
              <w:t xml:space="preserve"> и робототехники.</w:t>
            </w:r>
          </w:p>
          <w:p w:rsidR="00EB6C69" w:rsidRPr="00027968" w:rsidRDefault="00EB6C69" w:rsidP="00EB6C69">
            <w:pPr>
              <w:pStyle w:val="22"/>
              <w:widowControl w:val="0"/>
              <w:spacing w:before="0" w:after="0"/>
              <w:ind w:left="0" w:firstLine="0"/>
              <w:rPr>
                <w:sz w:val="24"/>
                <w:szCs w:val="24"/>
              </w:rPr>
            </w:pPr>
            <w:r w:rsidRPr="00027968">
              <w:rPr>
                <w:rFonts w:cs="Times New Roman"/>
                <w:bCs/>
                <w:sz w:val="24"/>
                <w:szCs w:val="24"/>
              </w:rPr>
              <w:t xml:space="preserve">- </w:t>
            </w:r>
            <w:r w:rsidRPr="00027968">
              <w:rPr>
                <w:sz w:val="24"/>
                <w:szCs w:val="24"/>
              </w:rPr>
              <w:t>Знакомство с документацией, обеспечивающей организацию внеурочной работы в избранной области деятельности.</w:t>
            </w:r>
          </w:p>
          <w:p w:rsidR="00EB6C69" w:rsidRPr="00027968" w:rsidRDefault="00EB6C69" w:rsidP="00EB6C69">
            <w:pPr>
              <w:pStyle w:val="22"/>
              <w:widowControl w:val="0"/>
              <w:spacing w:before="0" w:after="0"/>
              <w:ind w:left="0" w:firstLine="0"/>
              <w:rPr>
                <w:rFonts w:cs="Times New Roman"/>
                <w:bCs/>
                <w:sz w:val="24"/>
                <w:szCs w:val="24"/>
              </w:rPr>
            </w:pPr>
            <w:r w:rsidRPr="00027968">
              <w:rPr>
                <w:sz w:val="24"/>
                <w:szCs w:val="24"/>
              </w:rPr>
              <w:t xml:space="preserve">- Подготовка и </w:t>
            </w:r>
            <w:r w:rsidRPr="00027968">
              <w:rPr>
                <w:rFonts w:cs="Times New Roman"/>
                <w:bCs/>
                <w:sz w:val="24"/>
                <w:szCs w:val="24"/>
              </w:rPr>
              <w:t>оформление необходимой документации для производственной практики.</w:t>
            </w:r>
          </w:p>
        </w:tc>
        <w:tc>
          <w:tcPr>
            <w:tcW w:w="1701" w:type="dxa"/>
          </w:tcPr>
          <w:p w:rsidR="00EB6C69" w:rsidRPr="00027968" w:rsidRDefault="00EB6C69" w:rsidP="00EB6C69">
            <w:pPr>
              <w:spacing w:before="0" w:after="0"/>
              <w:jc w:val="left"/>
              <w:rPr>
                <w:rFonts w:cs="Times New Roman"/>
                <w:sz w:val="24"/>
                <w:szCs w:val="24"/>
              </w:rPr>
            </w:pPr>
            <w:r w:rsidRPr="00027968">
              <w:rPr>
                <w:rFonts w:cs="Times New Roman"/>
                <w:sz w:val="24"/>
                <w:szCs w:val="24"/>
              </w:rPr>
              <w:lastRenderedPageBreak/>
              <w:t xml:space="preserve">Текущий контроль в процессе практики. Оценка планов, конспектов и анализов занятий. </w:t>
            </w:r>
          </w:p>
        </w:tc>
      </w:tr>
    </w:tbl>
    <w:p w:rsidR="00920FC5" w:rsidRDefault="00920FC5" w:rsidP="003A0BE8">
      <w:pPr>
        <w:rPr>
          <w:b/>
        </w:rPr>
      </w:pPr>
    </w:p>
    <w:p w:rsidR="00290974" w:rsidRPr="00A42F58" w:rsidRDefault="00A42F58" w:rsidP="00920FC5">
      <w:pPr>
        <w:spacing w:before="0" w:after="0"/>
        <w:rPr>
          <w:b/>
          <w:sz w:val="24"/>
          <w:szCs w:val="24"/>
        </w:rPr>
      </w:pPr>
      <w:r w:rsidRPr="00A42F58">
        <w:rPr>
          <w:rFonts w:cs="Times New Roman"/>
          <w:b/>
          <w:sz w:val="24"/>
          <w:szCs w:val="24"/>
        </w:rPr>
        <w:t xml:space="preserve">2. </w:t>
      </w:r>
      <w:r w:rsidR="00290974" w:rsidRPr="00A42F58">
        <w:rPr>
          <w:rFonts w:cs="Times New Roman"/>
          <w:b/>
          <w:sz w:val="24"/>
          <w:szCs w:val="24"/>
        </w:rPr>
        <w:t>Название практики</w:t>
      </w:r>
      <w:r w:rsidR="00290974" w:rsidRPr="00DA4F80">
        <w:rPr>
          <w:rFonts w:cs="Times New Roman"/>
          <w:b/>
          <w:sz w:val="24"/>
          <w:szCs w:val="24"/>
        </w:rPr>
        <w:t>:</w:t>
      </w:r>
      <w:r w:rsidR="00B86E61" w:rsidRPr="00DA4F80">
        <w:rPr>
          <w:sz w:val="24"/>
          <w:szCs w:val="24"/>
        </w:rPr>
        <w:t xml:space="preserve"> «</w:t>
      </w:r>
      <w:r w:rsidR="00B86E61">
        <w:rPr>
          <w:sz w:val="24"/>
          <w:szCs w:val="24"/>
        </w:rPr>
        <w:t>Школа вожатых»</w:t>
      </w:r>
    </w:p>
    <w:p w:rsidR="00290974" w:rsidRPr="00A42F58" w:rsidRDefault="00290974" w:rsidP="00920FC5">
      <w:pPr>
        <w:spacing w:before="0" w:after="0"/>
        <w:jc w:val="left"/>
        <w:rPr>
          <w:rFonts w:cs="Times New Roman"/>
          <w:sz w:val="24"/>
          <w:szCs w:val="24"/>
        </w:rPr>
      </w:pPr>
      <w:r w:rsidRPr="00A42F58">
        <w:rPr>
          <w:rFonts w:cs="Times New Roman"/>
          <w:b/>
          <w:sz w:val="24"/>
          <w:szCs w:val="24"/>
        </w:rPr>
        <w:t>Количество часов:</w:t>
      </w:r>
      <w:r w:rsidRPr="00A42F58">
        <w:rPr>
          <w:rFonts w:cs="Times New Roman"/>
          <w:sz w:val="24"/>
          <w:szCs w:val="24"/>
        </w:rPr>
        <w:t>36 часов</w:t>
      </w:r>
    </w:p>
    <w:p w:rsidR="00290974" w:rsidRPr="00A42F58" w:rsidRDefault="00290974" w:rsidP="00920FC5">
      <w:pPr>
        <w:pStyle w:val="22"/>
        <w:widowControl w:val="0"/>
        <w:spacing w:before="0" w:after="0"/>
        <w:ind w:left="0" w:firstLine="0"/>
        <w:contextualSpacing w:val="0"/>
        <w:rPr>
          <w:rFonts w:cs="Times New Roman"/>
          <w:sz w:val="24"/>
          <w:szCs w:val="24"/>
        </w:rPr>
      </w:pPr>
      <w:r w:rsidRPr="00A42F58">
        <w:rPr>
          <w:rFonts w:cs="Times New Roman"/>
          <w:b/>
          <w:sz w:val="24"/>
          <w:szCs w:val="24"/>
        </w:rPr>
        <w:t>Форма проведения:</w:t>
      </w:r>
      <w:r w:rsidRPr="00A42F58">
        <w:rPr>
          <w:rFonts w:cs="Times New Roman"/>
          <w:sz w:val="24"/>
          <w:szCs w:val="24"/>
        </w:rPr>
        <w:t xml:space="preserve"> концентрирован</w:t>
      </w:r>
      <w:r w:rsidR="006D55AA">
        <w:rPr>
          <w:rFonts w:cs="Times New Roman"/>
          <w:sz w:val="24"/>
          <w:szCs w:val="24"/>
        </w:rPr>
        <w:t>ная</w:t>
      </w:r>
    </w:p>
    <w:p w:rsidR="00027968" w:rsidRPr="00A42F58" w:rsidRDefault="00290974" w:rsidP="00920FC5">
      <w:pPr>
        <w:spacing w:before="0" w:after="0"/>
        <w:rPr>
          <w:rFonts w:cs="Times New Roman"/>
          <w:b/>
          <w:sz w:val="24"/>
          <w:szCs w:val="24"/>
        </w:rPr>
      </w:pPr>
      <w:r w:rsidRPr="00A42F58">
        <w:rPr>
          <w:rFonts w:cs="Times New Roman"/>
          <w:b/>
          <w:sz w:val="24"/>
          <w:szCs w:val="24"/>
        </w:rPr>
        <w:t xml:space="preserve">Отчетная документация: </w:t>
      </w:r>
    </w:p>
    <w:p w:rsidR="00290974" w:rsidRPr="00A42F58" w:rsidRDefault="00290974" w:rsidP="00920FC5">
      <w:pPr>
        <w:spacing w:before="0" w:after="0"/>
        <w:rPr>
          <w:rFonts w:cs="Times New Roman"/>
          <w:sz w:val="24"/>
          <w:szCs w:val="24"/>
        </w:rPr>
      </w:pPr>
      <w:r w:rsidRPr="00A42F58">
        <w:rPr>
          <w:rFonts w:cs="Times New Roman"/>
          <w:b/>
          <w:sz w:val="24"/>
          <w:szCs w:val="24"/>
        </w:rPr>
        <w:t xml:space="preserve">- </w:t>
      </w:r>
      <w:r w:rsidR="00AD6061">
        <w:rPr>
          <w:rFonts w:cs="Times New Roman"/>
          <w:sz w:val="24"/>
          <w:szCs w:val="24"/>
        </w:rPr>
        <w:t>методическая копилка;</w:t>
      </w:r>
    </w:p>
    <w:p w:rsidR="00920FC5" w:rsidRPr="00A42F58" w:rsidRDefault="00920FC5" w:rsidP="00920FC5">
      <w:pPr>
        <w:spacing w:before="0" w:after="0"/>
        <w:rPr>
          <w:rFonts w:cs="Times New Roman"/>
          <w:b/>
          <w:sz w:val="24"/>
          <w:szCs w:val="24"/>
        </w:rPr>
      </w:pPr>
      <w:r w:rsidRPr="00A42F58">
        <w:rPr>
          <w:rFonts w:cs="Times New Roman"/>
          <w:sz w:val="24"/>
          <w:szCs w:val="24"/>
        </w:rPr>
        <w:t>- план-сетка воспитательных мероприятий</w:t>
      </w:r>
    </w:p>
    <w:p w:rsidR="00290974" w:rsidRPr="00A42F58" w:rsidRDefault="00290974" w:rsidP="00290974">
      <w:pPr>
        <w:spacing w:before="0" w:after="0"/>
        <w:rPr>
          <w:rFonts w:cs="Times New Roman"/>
          <w:b/>
          <w:sz w:val="24"/>
          <w:szCs w:val="24"/>
        </w:rPr>
      </w:pPr>
      <w:r w:rsidRPr="00A42F58">
        <w:rPr>
          <w:rFonts w:cs="Times New Roman"/>
          <w:b/>
          <w:sz w:val="24"/>
          <w:szCs w:val="24"/>
        </w:rPr>
        <w:t xml:space="preserve">- </w:t>
      </w:r>
      <w:r w:rsidRPr="00A42F58">
        <w:rPr>
          <w:rFonts w:cs="Times New Roman"/>
          <w:sz w:val="24"/>
          <w:szCs w:val="24"/>
        </w:rPr>
        <w:t>конспект занятия (экскурсии);</w:t>
      </w:r>
    </w:p>
    <w:p w:rsidR="002E4337" w:rsidRPr="003D66DA" w:rsidRDefault="002E4337" w:rsidP="00290974">
      <w:pPr>
        <w:spacing w:before="0" w:after="0"/>
        <w:rPr>
          <w:rFonts w:cs="Times New Roman"/>
          <w:szCs w:val="28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6237"/>
        <w:gridCol w:w="2410"/>
      </w:tblGrid>
      <w:tr w:rsidR="00920FC5" w:rsidRPr="003C1D85" w:rsidTr="002E4337">
        <w:trPr>
          <w:trHeight w:val="1111"/>
        </w:trPr>
        <w:tc>
          <w:tcPr>
            <w:tcW w:w="1242" w:type="dxa"/>
          </w:tcPr>
          <w:p w:rsidR="00920FC5" w:rsidRPr="00027968" w:rsidRDefault="00920FC5" w:rsidP="003D4E53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27968">
              <w:rPr>
                <w:rFonts w:cs="Times New Roman"/>
                <w:b/>
                <w:sz w:val="24"/>
                <w:szCs w:val="24"/>
              </w:rPr>
              <w:t>Коды ПК</w:t>
            </w:r>
          </w:p>
        </w:tc>
        <w:tc>
          <w:tcPr>
            <w:tcW w:w="6237" w:type="dxa"/>
          </w:tcPr>
          <w:p w:rsidR="00920FC5" w:rsidRPr="00027968" w:rsidRDefault="00920FC5" w:rsidP="003D4E53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27968">
              <w:rPr>
                <w:rFonts w:cs="Times New Roman"/>
                <w:b/>
                <w:sz w:val="24"/>
                <w:szCs w:val="24"/>
              </w:rPr>
              <w:t>Виды работ</w:t>
            </w:r>
          </w:p>
          <w:p w:rsidR="00920FC5" w:rsidRPr="00027968" w:rsidRDefault="00920FC5" w:rsidP="003D4E53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920FC5" w:rsidRPr="00027968" w:rsidRDefault="00920FC5" w:rsidP="00920FC5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27968">
              <w:rPr>
                <w:rFonts w:cs="Times New Roman"/>
                <w:b/>
                <w:sz w:val="24"/>
                <w:szCs w:val="24"/>
              </w:rPr>
              <w:t>Контроль и оценка результатов освоения</w:t>
            </w:r>
            <w:r w:rsidR="0004722C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027968">
              <w:rPr>
                <w:rFonts w:cs="Times New Roman"/>
                <w:b/>
                <w:sz w:val="24"/>
                <w:szCs w:val="24"/>
              </w:rPr>
              <w:t>ПК</w:t>
            </w:r>
          </w:p>
        </w:tc>
      </w:tr>
      <w:tr w:rsidR="00920FC5" w:rsidRPr="009A54BF" w:rsidTr="002E4337">
        <w:trPr>
          <w:trHeight w:val="4561"/>
        </w:trPr>
        <w:tc>
          <w:tcPr>
            <w:tcW w:w="1242" w:type="dxa"/>
          </w:tcPr>
          <w:p w:rsidR="00922157" w:rsidRDefault="00922157" w:rsidP="00B833E3">
            <w:pPr>
              <w:pStyle w:val="23"/>
              <w:widowControl w:val="0"/>
              <w:tabs>
                <w:tab w:val="left" w:pos="993"/>
                <w:tab w:val="left" w:pos="1418"/>
              </w:tabs>
              <w:spacing w:line="276" w:lineRule="auto"/>
              <w:ind w:left="0"/>
              <w:jc w:val="left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ОК 1</w:t>
            </w:r>
          </w:p>
          <w:p w:rsidR="00922157" w:rsidRDefault="00922157" w:rsidP="00B833E3">
            <w:pPr>
              <w:pStyle w:val="23"/>
              <w:widowControl w:val="0"/>
              <w:tabs>
                <w:tab w:val="left" w:pos="993"/>
                <w:tab w:val="left" w:pos="1418"/>
              </w:tabs>
              <w:spacing w:line="276" w:lineRule="auto"/>
              <w:ind w:left="0"/>
              <w:jc w:val="left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ОК 2</w:t>
            </w:r>
          </w:p>
          <w:p w:rsidR="00922157" w:rsidRDefault="00922157" w:rsidP="00B833E3">
            <w:pPr>
              <w:pStyle w:val="23"/>
              <w:widowControl w:val="0"/>
              <w:tabs>
                <w:tab w:val="left" w:pos="993"/>
                <w:tab w:val="left" w:pos="1418"/>
              </w:tabs>
              <w:spacing w:line="276" w:lineRule="auto"/>
              <w:ind w:left="0"/>
              <w:jc w:val="left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ОК 4-6</w:t>
            </w:r>
          </w:p>
          <w:p w:rsidR="00922157" w:rsidRDefault="00922157" w:rsidP="00B833E3">
            <w:pPr>
              <w:pStyle w:val="23"/>
              <w:widowControl w:val="0"/>
              <w:tabs>
                <w:tab w:val="left" w:pos="993"/>
                <w:tab w:val="left" w:pos="1418"/>
              </w:tabs>
              <w:spacing w:line="276" w:lineRule="auto"/>
              <w:ind w:left="0"/>
              <w:jc w:val="left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ОК 8</w:t>
            </w:r>
          </w:p>
          <w:p w:rsidR="00920FC5" w:rsidRPr="009A54BF" w:rsidRDefault="00920FC5" w:rsidP="00B833E3">
            <w:pPr>
              <w:spacing w:after="0"/>
              <w:jc w:val="left"/>
              <w:rPr>
                <w:rFonts w:cs="Times New Roman"/>
                <w:sz w:val="24"/>
                <w:szCs w:val="24"/>
              </w:rPr>
            </w:pPr>
            <w:r w:rsidRPr="009A54BF">
              <w:rPr>
                <w:rFonts w:cs="Times New Roman"/>
                <w:sz w:val="24"/>
                <w:szCs w:val="24"/>
              </w:rPr>
              <w:t>ПК 2.1</w:t>
            </w:r>
          </w:p>
          <w:p w:rsidR="00920FC5" w:rsidRPr="009A54BF" w:rsidRDefault="00920FC5" w:rsidP="00B833E3">
            <w:pPr>
              <w:spacing w:after="0"/>
              <w:jc w:val="left"/>
              <w:rPr>
                <w:rFonts w:cs="Times New Roman"/>
                <w:sz w:val="24"/>
                <w:szCs w:val="24"/>
              </w:rPr>
            </w:pPr>
            <w:r w:rsidRPr="009A54BF">
              <w:rPr>
                <w:rFonts w:cs="Times New Roman"/>
                <w:sz w:val="24"/>
                <w:szCs w:val="24"/>
              </w:rPr>
              <w:t>ПК 2.4</w:t>
            </w:r>
          </w:p>
          <w:p w:rsidR="00920FC5" w:rsidRPr="009A54BF" w:rsidRDefault="00920FC5" w:rsidP="00B833E3">
            <w:pPr>
              <w:spacing w:after="0"/>
              <w:jc w:val="left"/>
              <w:rPr>
                <w:rFonts w:cs="Times New Roman"/>
                <w:sz w:val="24"/>
                <w:szCs w:val="24"/>
              </w:rPr>
            </w:pPr>
            <w:r w:rsidRPr="009A54BF">
              <w:rPr>
                <w:rFonts w:cs="Times New Roman"/>
                <w:sz w:val="24"/>
                <w:szCs w:val="24"/>
              </w:rPr>
              <w:t>ПК 2.5</w:t>
            </w:r>
          </w:p>
        </w:tc>
        <w:tc>
          <w:tcPr>
            <w:tcW w:w="6237" w:type="dxa"/>
          </w:tcPr>
          <w:p w:rsidR="00701A5C" w:rsidRPr="00701A5C" w:rsidRDefault="00701A5C" w:rsidP="002E4337">
            <w:pPr>
              <w:pStyle w:val="22"/>
              <w:widowControl w:val="0"/>
              <w:spacing w:before="0" w:after="0"/>
              <w:ind w:left="0" w:firstLine="0"/>
              <w:rPr>
                <w:sz w:val="24"/>
                <w:szCs w:val="24"/>
              </w:rPr>
            </w:pPr>
            <w:r w:rsidRPr="00701A5C">
              <w:rPr>
                <w:sz w:val="24"/>
                <w:szCs w:val="24"/>
              </w:rPr>
              <w:t xml:space="preserve">- Организация и проведение </w:t>
            </w:r>
            <w:proofErr w:type="spellStart"/>
            <w:r w:rsidRPr="00701A5C">
              <w:rPr>
                <w:sz w:val="24"/>
                <w:szCs w:val="24"/>
              </w:rPr>
              <w:t>тимбилдинга</w:t>
            </w:r>
            <w:proofErr w:type="spellEnd"/>
            <w:r w:rsidRPr="00701A5C">
              <w:rPr>
                <w:sz w:val="24"/>
                <w:szCs w:val="24"/>
              </w:rPr>
              <w:t>.</w:t>
            </w:r>
          </w:p>
          <w:p w:rsidR="00701A5C" w:rsidRDefault="00701A5C" w:rsidP="002E4337">
            <w:pPr>
              <w:pStyle w:val="22"/>
              <w:widowControl w:val="0"/>
              <w:spacing w:before="0" w:after="0"/>
              <w:ind w:left="0" w:firstLine="0"/>
              <w:rPr>
                <w:sz w:val="24"/>
                <w:szCs w:val="24"/>
              </w:rPr>
            </w:pPr>
            <w:r w:rsidRPr="00701A5C">
              <w:rPr>
                <w:sz w:val="24"/>
                <w:szCs w:val="24"/>
              </w:rPr>
              <w:t xml:space="preserve">- Подбор и проведение разнообразных игр на </w:t>
            </w:r>
            <w:proofErr w:type="spellStart"/>
            <w:r w:rsidRPr="00701A5C">
              <w:rPr>
                <w:sz w:val="24"/>
                <w:szCs w:val="24"/>
              </w:rPr>
              <w:t>командообразование</w:t>
            </w:r>
            <w:proofErr w:type="spellEnd"/>
            <w:r w:rsidRPr="00701A5C">
              <w:rPr>
                <w:sz w:val="24"/>
                <w:szCs w:val="24"/>
              </w:rPr>
              <w:t>.</w:t>
            </w:r>
          </w:p>
          <w:p w:rsidR="00701A5C" w:rsidRDefault="00701A5C" w:rsidP="002E4337">
            <w:pPr>
              <w:pStyle w:val="22"/>
              <w:widowControl w:val="0"/>
              <w:spacing w:before="0" w:after="0"/>
              <w:ind w:left="0"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2851DD">
              <w:rPr>
                <w:bCs/>
                <w:sz w:val="24"/>
                <w:szCs w:val="24"/>
              </w:rPr>
              <w:t>Наблюдение и анализ тренинг</w:t>
            </w:r>
            <w:r>
              <w:rPr>
                <w:bCs/>
                <w:sz w:val="24"/>
                <w:szCs w:val="24"/>
              </w:rPr>
              <w:t>а.</w:t>
            </w:r>
          </w:p>
          <w:p w:rsidR="00701A5C" w:rsidRDefault="00701A5C" w:rsidP="002E4337">
            <w:pPr>
              <w:pStyle w:val="22"/>
              <w:widowControl w:val="0"/>
              <w:spacing w:before="0" w:after="0"/>
              <w:ind w:left="0"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Проведение г</w:t>
            </w:r>
            <w:r w:rsidRPr="0038362B">
              <w:rPr>
                <w:bCs/>
                <w:sz w:val="24"/>
                <w:szCs w:val="24"/>
              </w:rPr>
              <w:t>руппов</w:t>
            </w:r>
            <w:r>
              <w:rPr>
                <w:bCs/>
                <w:sz w:val="24"/>
                <w:szCs w:val="24"/>
              </w:rPr>
              <w:t>ой</w:t>
            </w:r>
            <w:r w:rsidRPr="0038362B">
              <w:rPr>
                <w:bCs/>
                <w:sz w:val="24"/>
                <w:szCs w:val="24"/>
              </w:rPr>
              <w:t xml:space="preserve"> дискусси</w:t>
            </w:r>
            <w:r>
              <w:rPr>
                <w:bCs/>
                <w:sz w:val="24"/>
                <w:szCs w:val="24"/>
              </w:rPr>
              <w:t>и.</w:t>
            </w:r>
          </w:p>
          <w:p w:rsidR="00701A5C" w:rsidRDefault="00701A5C" w:rsidP="002E4337">
            <w:pPr>
              <w:pStyle w:val="22"/>
              <w:widowControl w:val="0"/>
              <w:spacing w:before="0" w:after="0"/>
              <w:ind w:left="0"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Наблюдение, </w:t>
            </w:r>
            <w:r w:rsidRPr="002851DD">
              <w:rPr>
                <w:bCs/>
                <w:sz w:val="24"/>
                <w:szCs w:val="24"/>
              </w:rPr>
              <w:t>анализ</w:t>
            </w:r>
            <w:r>
              <w:rPr>
                <w:bCs/>
                <w:sz w:val="24"/>
                <w:szCs w:val="24"/>
              </w:rPr>
              <w:t xml:space="preserve"> и проведение мастер-классов.</w:t>
            </w:r>
          </w:p>
          <w:p w:rsidR="00701A5C" w:rsidRPr="00701A5C" w:rsidRDefault="00701A5C" w:rsidP="002E4337">
            <w:pPr>
              <w:pStyle w:val="22"/>
              <w:widowControl w:val="0"/>
              <w:spacing w:before="0" w:after="0"/>
              <w:ind w:left="0" w:firstLine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Защита сценария отрядного мероприятия в форме КТД в группах.</w:t>
            </w:r>
          </w:p>
          <w:p w:rsidR="00DA4F80" w:rsidRDefault="00DA4F80" w:rsidP="002E4337">
            <w:pPr>
              <w:pStyle w:val="22"/>
              <w:widowControl w:val="0"/>
              <w:spacing w:before="0" w:after="0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-Разработка и защита отрядного уголка.</w:t>
            </w:r>
          </w:p>
          <w:p w:rsidR="00920FC5" w:rsidRPr="009A54BF" w:rsidRDefault="00920FC5" w:rsidP="002E4337">
            <w:pPr>
              <w:pStyle w:val="22"/>
              <w:widowControl w:val="0"/>
              <w:spacing w:before="0" w:after="0"/>
              <w:ind w:left="0" w:firstLine="0"/>
              <w:rPr>
                <w:rFonts w:cs="Times New Roman"/>
                <w:bCs/>
                <w:sz w:val="24"/>
                <w:szCs w:val="24"/>
              </w:rPr>
            </w:pPr>
            <w:r w:rsidRPr="009A54BF">
              <w:rPr>
                <w:sz w:val="24"/>
                <w:szCs w:val="24"/>
              </w:rPr>
              <w:t xml:space="preserve">- Подготовка и </w:t>
            </w:r>
            <w:r w:rsidRPr="009A54BF">
              <w:rPr>
                <w:rFonts w:cs="Times New Roman"/>
                <w:bCs/>
                <w:sz w:val="24"/>
                <w:szCs w:val="24"/>
              </w:rPr>
              <w:t>оформление необходимой документации.</w:t>
            </w:r>
          </w:p>
        </w:tc>
        <w:tc>
          <w:tcPr>
            <w:tcW w:w="2410" w:type="dxa"/>
          </w:tcPr>
          <w:p w:rsidR="00920FC5" w:rsidRPr="009A54BF" w:rsidRDefault="00920FC5" w:rsidP="00AD6061">
            <w:pPr>
              <w:spacing w:before="0" w:after="0"/>
              <w:jc w:val="left"/>
              <w:rPr>
                <w:rFonts w:cs="Times New Roman"/>
                <w:sz w:val="24"/>
                <w:szCs w:val="24"/>
              </w:rPr>
            </w:pPr>
            <w:r w:rsidRPr="009A54BF">
              <w:rPr>
                <w:rFonts w:cs="Times New Roman"/>
                <w:sz w:val="24"/>
                <w:szCs w:val="24"/>
              </w:rPr>
              <w:t xml:space="preserve">Текущий контроль в процессе практики. Оценка </w:t>
            </w:r>
            <w:r>
              <w:rPr>
                <w:rFonts w:cs="Times New Roman"/>
                <w:sz w:val="24"/>
                <w:szCs w:val="24"/>
              </w:rPr>
              <w:t xml:space="preserve">планов, </w:t>
            </w:r>
            <w:r w:rsidR="00730CFD">
              <w:rPr>
                <w:rFonts w:cs="Times New Roman"/>
                <w:sz w:val="24"/>
                <w:szCs w:val="24"/>
              </w:rPr>
              <w:t xml:space="preserve"> конспектов и анализов занятий, макетов отрядных уголков.</w:t>
            </w:r>
          </w:p>
        </w:tc>
      </w:tr>
    </w:tbl>
    <w:p w:rsidR="00B833E3" w:rsidRPr="002E4337" w:rsidRDefault="00B833E3" w:rsidP="002E4337">
      <w:pPr>
        <w:spacing w:after="0"/>
        <w:rPr>
          <w:rFonts w:cs="Times New Roman"/>
          <w:b/>
          <w:szCs w:val="28"/>
        </w:rPr>
      </w:pPr>
    </w:p>
    <w:p w:rsidR="00CA1041" w:rsidRPr="00A42F58" w:rsidRDefault="00A42F58" w:rsidP="00CA1041">
      <w:pPr>
        <w:spacing w:before="0" w:after="0"/>
        <w:rPr>
          <w:rFonts w:cs="Times New Roman"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3. </w:t>
      </w:r>
      <w:r w:rsidR="00CA1041" w:rsidRPr="00A42F58">
        <w:rPr>
          <w:rFonts w:cs="Times New Roman"/>
          <w:b/>
          <w:sz w:val="24"/>
          <w:szCs w:val="24"/>
        </w:rPr>
        <w:t>Название практики:</w:t>
      </w:r>
      <w:r w:rsidR="00CA1041" w:rsidRPr="00A42F58">
        <w:rPr>
          <w:rFonts w:cs="Times New Roman"/>
          <w:sz w:val="24"/>
          <w:szCs w:val="24"/>
        </w:rPr>
        <w:t>«Подготовка к летней практике»</w:t>
      </w:r>
    </w:p>
    <w:p w:rsidR="00CA1041" w:rsidRPr="00A42F58" w:rsidRDefault="00CA1041" w:rsidP="00CA1041">
      <w:pPr>
        <w:spacing w:before="0" w:after="0"/>
        <w:jc w:val="left"/>
        <w:rPr>
          <w:rFonts w:cs="Times New Roman"/>
          <w:sz w:val="24"/>
          <w:szCs w:val="24"/>
        </w:rPr>
      </w:pPr>
      <w:r w:rsidRPr="00A42F58">
        <w:rPr>
          <w:rFonts w:cs="Times New Roman"/>
          <w:b/>
          <w:sz w:val="24"/>
          <w:szCs w:val="24"/>
        </w:rPr>
        <w:t>Количество часов:</w:t>
      </w:r>
      <w:r w:rsidRPr="00A42F58">
        <w:rPr>
          <w:rFonts w:cs="Times New Roman"/>
          <w:sz w:val="24"/>
          <w:szCs w:val="24"/>
        </w:rPr>
        <w:t>36 часов</w:t>
      </w:r>
    </w:p>
    <w:p w:rsidR="00CA1041" w:rsidRPr="00A42F58" w:rsidRDefault="00CA1041" w:rsidP="00CA1041">
      <w:pPr>
        <w:pStyle w:val="22"/>
        <w:widowControl w:val="0"/>
        <w:spacing w:before="0" w:after="0"/>
        <w:ind w:left="0" w:firstLine="0"/>
        <w:contextualSpacing w:val="0"/>
        <w:rPr>
          <w:rFonts w:cs="Times New Roman"/>
          <w:sz w:val="24"/>
          <w:szCs w:val="24"/>
        </w:rPr>
      </w:pPr>
      <w:r w:rsidRPr="00A42F58">
        <w:rPr>
          <w:rFonts w:cs="Times New Roman"/>
          <w:b/>
          <w:sz w:val="24"/>
          <w:szCs w:val="24"/>
        </w:rPr>
        <w:t>Форма проведения:</w:t>
      </w:r>
      <w:r w:rsidRPr="00A42F58">
        <w:rPr>
          <w:rFonts w:cs="Times New Roman"/>
          <w:sz w:val="24"/>
          <w:szCs w:val="24"/>
        </w:rPr>
        <w:t xml:space="preserve"> концентрирован</w:t>
      </w:r>
      <w:r w:rsidR="006D55AA">
        <w:rPr>
          <w:rFonts w:cs="Times New Roman"/>
          <w:sz w:val="24"/>
          <w:szCs w:val="24"/>
        </w:rPr>
        <w:t>ная</w:t>
      </w:r>
    </w:p>
    <w:p w:rsidR="002E4337" w:rsidRPr="00A42F58" w:rsidRDefault="00CA1041" w:rsidP="002E4337">
      <w:pPr>
        <w:spacing w:before="0" w:after="0"/>
        <w:jc w:val="left"/>
        <w:rPr>
          <w:rFonts w:cs="Times New Roman"/>
          <w:b/>
          <w:sz w:val="24"/>
          <w:szCs w:val="24"/>
        </w:rPr>
      </w:pPr>
      <w:r w:rsidRPr="00A42F58">
        <w:rPr>
          <w:rFonts w:cs="Times New Roman"/>
          <w:b/>
          <w:sz w:val="24"/>
          <w:szCs w:val="24"/>
        </w:rPr>
        <w:t>Отчетная документация:</w:t>
      </w:r>
    </w:p>
    <w:p w:rsidR="00F96985" w:rsidRPr="00AD6061" w:rsidRDefault="00CA1041" w:rsidP="00AD6061">
      <w:pPr>
        <w:spacing w:before="0" w:after="0"/>
        <w:jc w:val="left"/>
        <w:rPr>
          <w:rFonts w:cs="Times New Roman"/>
          <w:b/>
          <w:sz w:val="24"/>
          <w:szCs w:val="24"/>
        </w:rPr>
      </w:pPr>
      <w:r w:rsidRPr="00A42F58">
        <w:rPr>
          <w:rFonts w:cs="Times New Roman"/>
          <w:sz w:val="24"/>
          <w:szCs w:val="24"/>
        </w:rPr>
        <w:t>- методическая копилка с нормативным</w:t>
      </w:r>
      <w:r w:rsidR="002E4337" w:rsidRPr="00A42F58">
        <w:rPr>
          <w:rFonts w:cs="Times New Roman"/>
          <w:sz w:val="24"/>
          <w:szCs w:val="24"/>
        </w:rPr>
        <w:t>и документами,</w:t>
      </w:r>
      <w:r w:rsidRPr="00A42F58">
        <w:rPr>
          <w:rFonts w:cs="Times New Roman"/>
          <w:sz w:val="24"/>
          <w:szCs w:val="24"/>
        </w:rPr>
        <w:t xml:space="preserve"> разработками коллективно-творческих дел</w:t>
      </w:r>
      <w:r w:rsidR="00A42F58">
        <w:rPr>
          <w:rFonts w:cs="Times New Roman"/>
          <w:sz w:val="24"/>
          <w:szCs w:val="24"/>
        </w:rPr>
        <w:t xml:space="preserve"> для работы в ДОЛ</w:t>
      </w:r>
    </w:p>
    <w:p w:rsidR="00316B38" w:rsidRDefault="00316B38" w:rsidP="002E4337">
      <w:pPr>
        <w:spacing w:before="0" w:after="0"/>
        <w:rPr>
          <w:rFonts w:cs="Times New Roman"/>
          <w:szCs w:val="28"/>
        </w:rPr>
      </w:pPr>
    </w:p>
    <w:p w:rsidR="00D46A44" w:rsidRPr="003D66DA" w:rsidRDefault="00D46A44" w:rsidP="002E4337">
      <w:pPr>
        <w:spacing w:before="0" w:after="0"/>
        <w:rPr>
          <w:rFonts w:cs="Times New Roman"/>
          <w:szCs w:val="28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6095"/>
        <w:gridCol w:w="2268"/>
      </w:tblGrid>
      <w:tr w:rsidR="00DB320E" w:rsidRPr="00652827" w:rsidTr="002E4337">
        <w:trPr>
          <w:trHeight w:val="581"/>
        </w:trPr>
        <w:tc>
          <w:tcPr>
            <w:tcW w:w="1101" w:type="dxa"/>
          </w:tcPr>
          <w:p w:rsidR="00DB320E" w:rsidRPr="002E4337" w:rsidRDefault="00DB320E" w:rsidP="00C041A3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E4337">
              <w:rPr>
                <w:rFonts w:cs="Times New Roman"/>
                <w:b/>
                <w:sz w:val="24"/>
                <w:szCs w:val="24"/>
              </w:rPr>
              <w:lastRenderedPageBreak/>
              <w:t>Коды ПК</w:t>
            </w:r>
          </w:p>
        </w:tc>
        <w:tc>
          <w:tcPr>
            <w:tcW w:w="6095" w:type="dxa"/>
          </w:tcPr>
          <w:p w:rsidR="00DB320E" w:rsidRPr="002E4337" w:rsidRDefault="00DB320E" w:rsidP="00C041A3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E4337">
              <w:rPr>
                <w:rFonts w:cs="Times New Roman"/>
                <w:b/>
                <w:sz w:val="24"/>
                <w:szCs w:val="24"/>
              </w:rPr>
              <w:t>Виды работ</w:t>
            </w:r>
          </w:p>
          <w:p w:rsidR="00DB320E" w:rsidRPr="002E4337" w:rsidRDefault="00DB320E" w:rsidP="00C041A3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DB320E" w:rsidRPr="002E4337" w:rsidRDefault="00DB320E" w:rsidP="00C041A3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E4337">
              <w:rPr>
                <w:rFonts w:cs="Times New Roman"/>
                <w:b/>
                <w:sz w:val="24"/>
                <w:szCs w:val="24"/>
              </w:rPr>
              <w:t xml:space="preserve">Контроль и оценка результатов освоенияПК </w:t>
            </w:r>
          </w:p>
        </w:tc>
      </w:tr>
      <w:tr w:rsidR="00CA1041" w:rsidRPr="00652827" w:rsidTr="00B833E3">
        <w:trPr>
          <w:trHeight w:val="7306"/>
        </w:trPr>
        <w:tc>
          <w:tcPr>
            <w:tcW w:w="1101" w:type="dxa"/>
            <w:tcBorders>
              <w:bottom w:val="single" w:sz="4" w:space="0" w:color="auto"/>
            </w:tcBorders>
          </w:tcPr>
          <w:p w:rsidR="00922157" w:rsidRDefault="00922157" w:rsidP="00B833E3">
            <w:pPr>
              <w:pStyle w:val="23"/>
              <w:widowControl w:val="0"/>
              <w:tabs>
                <w:tab w:val="left" w:pos="993"/>
                <w:tab w:val="left" w:pos="1418"/>
              </w:tabs>
              <w:spacing w:line="276" w:lineRule="auto"/>
              <w:ind w:left="0"/>
              <w:jc w:val="left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ОК 1</w:t>
            </w:r>
          </w:p>
          <w:p w:rsidR="00922157" w:rsidRDefault="00922157" w:rsidP="00B833E3">
            <w:pPr>
              <w:pStyle w:val="23"/>
              <w:widowControl w:val="0"/>
              <w:tabs>
                <w:tab w:val="left" w:pos="993"/>
                <w:tab w:val="left" w:pos="1418"/>
              </w:tabs>
              <w:spacing w:line="276" w:lineRule="auto"/>
              <w:ind w:left="0"/>
              <w:jc w:val="left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ОК 2</w:t>
            </w:r>
          </w:p>
          <w:p w:rsidR="00922157" w:rsidRDefault="00922157" w:rsidP="00B833E3">
            <w:pPr>
              <w:pStyle w:val="23"/>
              <w:widowControl w:val="0"/>
              <w:tabs>
                <w:tab w:val="left" w:pos="993"/>
                <w:tab w:val="left" w:pos="1418"/>
              </w:tabs>
              <w:spacing w:line="276" w:lineRule="auto"/>
              <w:ind w:left="0"/>
              <w:jc w:val="left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ОК 4-6</w:t>
            </w:r>
          </w:p>
          <w:p w:rsidR="00922157" w:rsidRDefault="00922157" w:rsidP="00B833E3">
            <w:pPr>
              <w:pStyle w:val="23"/>
              <w:widowControl w:val="0"/>
              <w:tabs>
                <w:tab w:val="left" w:pos="993"/>
                <w:tab w:val="left" w:pos="1418"/>
              </w:tabs>
              <w:spacing w:line="276" w:lineRule="auto"/>
              <w:ind w:left="0"/>
              <w:jc w:val="left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ОК 8</w:t>
            </w:r>
          </w:p>
          <w:p w:rsidR="00CA1041" w:rsidRPr="00283178" w:rsidRDefault="00CA1041" w:rsidP="00B833E3">
            <w:pPr>
              <w:spacing w:after="0"/>
              <w:jc w:val="left"/>
              <w:rPr>
                <w:rFonts w:cs="Times New Roman"/>
                <w:sz w:val="24"/>
                <w:szCs w:val="24"/>
              </w:rPr>
            </w:pPr>
            <w:r w:rsidRPr="00283178">
              <w:rPr>
                <w:rFonts w:cs="Times New Roman"/>
                <w:sz w:val="24"/>
                <w:szCs w:val="24"/>
              </w:rPr>
              <w:t>ПК 2.1</w:t>
            </w:r>
          </w:p>
          <w:p w:rsidR="00CA1041" w:rsidRPr="00283178" w:rsidRDefault="00CA1041" w:rsidP="00B833E3">
            <w:pPr>
              <w:spacing w:after="0"/>
              <w:jc w:val="left"/>
              <w:rPr>
                <w:rFonts w:cs="Times New Roman"/>
                <w:sz w:val="24"/>
                <w:szCs w:val="24"/>
              </w:rPr>
            </w:pPr>
            <w:r w:rsidRPr="00283178">
              <w:rPr>
                <w:rFonts w:cs="Times New Roman"/>
                <w:sz w:val="24"/>
                <w:szCs w:val="24"/>
              </w:rPr>
              <w:t>ПК 2.2</w:t>
            </w:r>
          </w:p>
          <w:p w:rsidR="00A42F58" w:rsidRPr="00283178" w:rsidRDefault="00CA1041" w:rsidP="00B833E3">
            <w:pPr>
              <w:spacing w:after="0"/>
              <w:jc w:val="left"/>
              <w:rPr>
                <w:rFonts w:cs="Times New Roman"/>
                <w:sz w:val="24"/>
                <w:szCs w:val="24"/>
              </w:rPr>
            </w:pPr>
            <w:r w:rsidRPr="00283178">
              <w:rPr>
                <w:rFonts w:cs="Times New Roman"/>
                <w:sz w:val="24"/>
                <w:szCs w:val="24"/>
              </w:rPr>
              <w:t>ПК 2.4</w:t>
            </w:r>
          </w:p>
          <w:p w:rsidR="00CA1041" w:rsidRPr="00283178" w:rsidRDefault="00CA1041" w:rsidP="00B833E3">
            <w:pPr>
              <w:spacing w:before="0" w:after="0"/>
              <w:jc w:val="left"/>
              <w:rPr>
                <w:rFonts w:cs="Times New Roman"/>
                <w:sz w:val="24"/>
                <w:szCs w:val="24"/>
              </w:rPr>
            </w:pPr>
            <w:r w:rsidRPr="00283178">
              <w:rPr>
                <w:rFonts w:cs="Times New Roman"/>
                <w:sz w:val="24"/>
                <w:szCs w:val="24"/>
              </w:rPr>
              <w:t>ПК 2.5</w:t>
            </w:r>
          </w:p>
          <w:p w:rsidR="00283178" w:rsidRPr="00283178" w:rsidRDefault="00283178" w:rsidP="00B218A0">
            <w:pPr>
              <w:spacing w:before="0" w:after="0"/>
              <w:rPr>
                <w:rFonts w:cs="Times New Roman"/>
                <w:sz w:val="24"/>
                <w:szCs w:val="24"/>
              </w:rPr>
            </w:pPr>
          </w:p>
          <w:p w:rsidR="00283178" w:rsidRDefault="00283178" w:rsidP="00B218A0">
            <w:pPr>
              <w:spacing w:before="0" w:after="0"/>
              <w:rPr>
                <w:rFonts w:cs="Times New Roman"/>
                <w:sz w:val="24"/>
                <w:szCs w:val="24"/>
              </w:rPr>
            </w:pPr>
          </w:p>
          <w:p w:rsidR="00283178" w:rsidRPr="00283178" w:rsidRDefault="00283178" w:rsidP="00283178">
            <w:pPr>
              <w:rPr>
                <w:rFonts w:cs="Times New Roman"/>
                <w:sz w:val="24"/>
                <w:szCs w:val="24"/>
              </w:rPr>
            </w:pPr>
          </w:p>
          <w:p w:rsidR="00283178" w:rsidRPr="00283178" w:rsidRDefault="00283178" w:rsidP="00283178">
            <w:pPr>
              <w:rPr>
                <w:rFonts w:cs="Times New Roman"/>
                <w:sz w:val="24"/>
                <w:szCs w:val="24"/>
              </w:rPr>
            </w:pPr>
          </w:p>
          <w:p w:rsidR="00283178" w:rsidRDefault="00283178" w:rsidP="00283178">
            <w:pPr>
              <w:tabs>
                <w:tab w:val="left" w:pos="679"/>
              </w:tabs>
              <w:rPr>
                <w:rFonts w:cs="Times New Roman"/>
                <w:sz w:val="24"/>
                <w:szCs w:val="24"/>
              </w:rPr>
            </w:pPr>
          </w:p>
          <w:p w:rsidR="00283178" w:rsidRPr="00283178" w:rsidRDefault="00283178" w:rsidP="00283178">
            <w:pPr>
              <w:rPr>
                <w:rFonts w:cs="Times New Roman"/>
                <w:sz w:val="24"/>
                <w:szCs w:val="24"/>
              </w:rPr>
            </w:pPr>
          </w:p>
          <w:p w:rsidR="00283178" w:rsidRPr="00283178" w:rsidRDefault="00283178" w:rsidP="00283178">
            <w:pPr>
              <w:rPr>
                <w:rFonts w:cs="Times New Roman"/>
                <w:sz w:val="24"/>
                <w:szCs w:val="24"/>
              </w:rPr>
            </w:pPr>
          </w:p>
          <w:p w:rsidR="00283178" w:rsidRPr="00283178" w:rsidRDefault="00283178" w:rsidP="00283178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CA1041" w:rsidRPr="00A42F58" w:rsidRDefault="00283178" w:rsidP="00CA1041">
            <w:pPr>
              <w:tabs>
                <w:tab w:val="left" w:pos="700"/>
                <w:tab w:val="left" w:pos="851"/>
              </w:tabs>
              <w:spacing w:before="0" w:after="0"/>
              <w:rPr>
                <w:sz w:val="24"/>
                <w:szCs w:val="24"/>
              </w:rPr>
            </w:pPr>
            <w:r w:rsidRPr="00283178">
              <w:rPr>
                <w:sz w:val="24"/>
                <w:szCs w:val="24"/>
              </w:rPr>
              <w:t xml:space="preserve">- </w:t>
            </w:r>
            <w:r w:rsidR="00CA1041" w:rsidRPr="00A42F58">
              <w:rPr>
                <w:sz w:val="24"/>
                <w:szCs w:val="24"/>
              </w:rPr>
              <w:t xml:space="preserve">Знакомство с нормативными документами регулирующими </w:t>
            </w:r>
            <w:r w:rsidRPr="00A42F58">
              <w:rPr>
                <w:sz w:val="24"/>
                <w:szCs w:val="24"/>
              </w:rPr>
              <w:t>и обеспечивающими организацию внеурочной работы в условиях ДОЛ.</w:t>
            </w:r>
          </w:p>
          <w:p w:rsidR="00283178" w:rsidRPr="00A42F58" w:rsidRDefault="00283178" w:rsidP="00CA1041">
            <w:pPr>
              <w:tabs>
                <w:tab w:val="left" w:pos="700"/>
                <w:tab w:val="left" w:pos="851"/>
              </w:tabs>
              <w:spacing w:before="0" w:after="0"/>
              <w:rPr>
                <w:sz w:val="24"/>
                <w:szCs w:val="24"/>
              </w:rPr>
            </w:pPr>
            <w:r w:rsidRPr="00A42F58">
              <w:rPr>
                <w:sz w:val="24"/>
                <w:szCs w:val="24"/>
              </w:rPr>
              <w:t xml:space="preserve">- Определение целей и задач, </w:t>
            </w:r>
            <w:r w:rsidRPr="00A42F58">
              <w:rPr>
                <w:spacing w:val="-1"/>
                <w:sz w:val="24"/>
                <w:szCs w:val="24"/>
              </w:rPr>
              <w:t xml:space="preserve">планирование внеурочной </w:t>
            </w:r>
            <w:r w:rsidRPr="00A42F58">
              <w:rPr>
                <w:spacing w:val="-3"/>
                <w:sz w:val="24"/>
                <w:szCs w:val="24"/>
              </w:rPr>
              <w:t xml:space="preserve">работы </w:t>
            </w:r>
            <w:r w:rsidRPr="00A42F58">
              <w:rPr>
                <w:sz w:val="24"/>
                <w:szCs w:val="24"/>
              </w:rPr>
              <w:t>в условиях ДОЛ.</w:t>
            </w:r>
          </w:p>
          <w:p w:rsidR="00283178" w:rsidRPr="00A42F58" w:rsidRDefault="00283178" w:rsidP="00CA1041">
            <w:pPr>
              <w:tabs>
                <w:tab w:val="left" w:pos="700"/>
                <w:tab w:val="left" w:pos="851"/>
              </w:tabs>
              <w:spacing w:before="0" w:after="0"/>
              <w:rPr>
                <w:sz w:val="24"/>
                <w:szCs w:val="24"/>
              </w:rPr>
            </w:pPr>
            <w:r w:rsidRPr="00A42F58">
              <w:rPr>
                <w:sz w:val="24"/>
                <w:szCs w:val="24"/>
              </w:rPr>
              <w:t xml:space="preserve">- </w:t>
            </w:r>
            <w:r w:rsidRPr="00A42F58">
              <w:rPr>
                <w:spacing w:val="-3"/>
                <w:sz w:val="24"/>
                <w:szCs w:val="24"/>
              </w:rPr>
              <w:t xml:space="preserve">Поиск методической </w:t>
            </w:r>
            <w:r w:rsidRPr="00A42F58">
              <w:rPr>
                <w:spacing w:val="-1"/>
                <w:sz w:val="24"/>
                <w:szCs w:val="24"/>
              </w:rPr>
              <w:t xml:space="preserve">литературы и др. источников информации, необходимой для подготовки и проведения внеурочной работы </w:t>
            </w:r>
            <w:r w:rsidRPr="00A42F58">
              <w:rPr>
                <w:sz w:val="24"/>
                <w:szCs w:val="24"/>
              </w:rPr>
              <w:t>в условиях ДОЛ.</w:t>
            </w:r>
          </w:p>
          <w:p w:rsidR="00CA1041" w:rsidRPr="00A42F58" w:rsidRDefault="00283178" w:rsidP="00C041A3">
            <w:pPr>
              <w:tabs>
                <w:tab w:val="left" w:pos="700"/>
                <w:tab w:val="left" w:pos="851"/>
              </w:tabs>
              <w:spacing w:before="0" w:after="0"/>
              <w:rPr>
                <w:sz w:val="24"/>
                <w:szCs w:val="24"/>
              </w:rPr>
            </w:pPr>
            <w:r w:rsidRPr="00A42F58">
              <w:rPr>
                <w:sz w:val="24"/>
                <w:szCs w:val="24"/>
              </w:rPr>
              <w:t>- З</w:t>
            </w:r>
            <w:r w:rsidR="00CA1041" w:rsidRPr="00A42F58">
              <w:rPr>
                <w:sz w:val="24"/>
                <w:szCs w:val="24"/>
              </w:rPr>
              <w:t xml:space="preserve">накомство с организацией жизни и деятельности </w:t>
            </w:r>
            <w:r w:rsidRPr="00A42F58">
              <w:rPr>
                <w:sz w:val="24"/>
                <w:szCs w:val="24"/>
              </w:rPr>
              <w:t>в ДОЛ.</w:t>
            </w:r>
          </w:p>
          <w:p w:rsidR="00CA1041" w:rsidRPr="00A42F58" w:rsidRDefault="00283178" w:rsidP="00C041A3">
            <w:pPr>
              <w:spacing w:before="0" w:after="0"/>
              <w:rPr>
                <w:sz w:val="24"/>
                <w:szCs w:val="24"/>
              </w:rPr>
            </w:pPr>
            <w:r w:rsidRPr="00A42F58">
              <w:rPr>
                <w:sz w:val="24"/>
                <w:szCs w:val="24"/>
              </w:rPr>
              <w:t xml:space="preserve">- </w:t>
            </w:r>
            <w:r w:rsidR="00CA1041" w:rsidRPr="00A42F58">
              <w:rPr>
                <w:sz w:val="24"/>
                <w:szCs w:val="24"/>
              </w:rPr>
              <w:t>Организация</w:t>
            </w:r>
            <w:r w:rsidRPr="00A42F58">
              <w:rPr>
                <w:sz w:val="24"/>
                <w:szCs w:val="24"/>
              </w:rPr>
              <w:t xml:space="preserve"> и проведениена подгруппе </w:t>
            </w:r>
            <w:r w:rsidR="00CA1041" w:rsidRPr="00A42F58">
              <w:rPr>
                <w:sz w:val="24"/>
                <w:szCs w:val="24"/>
              </w:rPr>
              <w:t>различных игр направленных на создание положительного эмоционального настроя на совместную деятельность, установление контакта</w:t>
            </w:r>
            <w:r w:rsidRPr="00A42F58">
              <w:rPr>
                <w:sz w:val="24"/>
                <w:szCs w:val="24"/>
              </w:rPr>
              <w:t>.</w:t>
            </w:r>
          </w:p>
          <w:p w:rsidR="00CA1041" w:rsidRPr="00A42F58" w:rsidRDefault="00283178" w:rsidP="00C041A3">
            <w:pPr>
              <w:tabs>
                <w:tab w:val="left" w:pos="426"/>
              </w:tabs>
              <w:spacing w:after="0"/>
              <w:rPr>
                <w:sz w:val="24"/>
                <w:szCs w:val="24"/>
              </w:rPr>
            </w:pPr>
            <w:r w:rsidRPr="00A42F58">
              <w:rPr>
                <w:sz w:val="24"/>
                <w:szCs w:val="24"/>
              </w:rPr>
              <w:t xml:space="preserve">- </w:t>
            </w:r>
            <w:r w:rsidR="00CA1041" w:rsidRPr="00A42F58">
              <w:rPr>
                <w:sz w:val="24"/>
                <w:szCs w:val="24"/>
              </w:rPr>
              <w:t>Практикум по моделированию педагогических ситуаций и решению конфликтных ситуаций.</w:t>
            </w:r>
          </w:p>
          <w:p w:rsidR="00283178" w:rsidRPr="00AD6061" w:rsidRDefault="00283178" w:rsidP="00AD6061">
            <w:pPr>
              <w:tabs>
                <w:tab w:val="left" w:pos="426"/>
              </w:tabs>
              <w:spacing w:after="0"/>
              <w:rPr>
                <w:spacing w:val="-1"/>
                <w:sz w:val="24"/>
                <w:szCs w:val="24"/>
              </w:rPr>
            </w:pPr>
            <w:r w:rsidRPr="00A42F58">
              <w:rPr>
                <w:spacing w:val="-1"/>
                <w:sz w:val="24"/>
                <w:szCs w:val="24"/>
              </w:rPr>
              <w:t>- Выполнение заданий творческого характера (формирование методической   копилки).</w:t>
            </w:r>
          </w:p>
        </w:tc>
        <w:tc>
          <w:tcPr>
            <w:tcW w:w="2268" w:type="dxa"/>
          </w:tcPr>
          <w:p w:rsidR="00CA1041" w:rsidRPr="00283178" w:rsidRDefault="00CA1041" w:rsidP="003B0753">
            <w:pPr>
              <w:spacing w:before="0" w:after="0"/>
              <w:rPr>
                <w:rFonts w:cs="Times New Roman"/>
                <w:sz w:val="24"/>
                <w:szCs w:val="24"/>
              </w:rPr>
            </w:pPr>
            <w:r w:rsidRPr="00283178">
              <w:rPr>
                <w:rFonts w:cs="Times New Roman"/>
                <w:sz w:val="24"/>
                <w:szCs w:val="24"/>
              </w:rPr>
              <w:t>Текущий контроль в процессе практики. Оценка выполняемых работ</w:t>
            </w:r>
            <w:r w:rsidR="003B0753">
              <w:rPr>
                <w:rFonts w:cs="Times New Roman"/>
                <w:sz w:val="24"/>
                <w:szCs w:val="24"/>
              </w:rPr>
              <w:t xml:space="preserve"> и методических копилок.</w:t>
            </w:r>
          </w:p>
        </w:tc>
      </w:tr>
      <w:tr w:rsidR="00B218A0" w:rsidRPr="00652827" w:rsidTr="00B833E3">
        <w:trPr>
          <w:gridAfter w:val="2"/>
          <w:wAfter w:w="8363" w:type="dxa"/>
          <w:trHeight w:val="570"/>
        </w:trPr>
        <w:tc>
          <w:tcPr>
            <w:tcW w:w="1101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B833E3" w:rsidRDefault="00B833E3" w:rsidP="00283178">
            <w:pPr>
              <w:rPr>
                <w:rFonts w:cs="Times New Roman"/>
                <w:sz w:val="24"/>
                <w:szCs w:val="24"/>
              </w:rPr>
            </w:pPr>
          </w:p>
          <w:p w:rsidR="00B218A0" w:rsidRPr="00652827" w:rsidRDefault="00B218A0" w:rsidP="00283178">
            <w:pPr>
              <w:rPr>
                <w:rFonts w:cs="Times New Roman"/>
                <w:szCs w:val="28"/>
              </w:rPr>
            </w:pPr>
          </w:p>
        </w:tc>
      </w:tr>
      <w:tr w:rsidR="00B218A0" w:rsidRPr="00652827" w:rsidTr="00B833E3">
        <w:trPr>
          <w:gridAfter w:val="2"/>
          <w:wAfter w:w="8363" w:type="dxa"/>
          <w:trHeight w:val="370"/>
        </w:trPr>
        <w:tc>
          <w:tcPr>
            <w:tcW w:w="1101" w:type="dxa"/>
            <w:vMerge/>
            <w:tcBorders>
              <w:left w:val="nil"/>
              <w:bottom w:val="nil"/>
              <w:right w:val="nil"/>
            </w:tcBorders>
          </w:tcPr>
          <w:p w:rsidR="00B218A0" w:rsidRPr="00652827" w:rsidRDefault="00B218A0" w:rsidP="00DB320E">
            <w:pPr>
              <w:spacing w:before="0" w:after="0"/>
              <w:rPr>
                <w:rFonts w:cs="Times New Roman"/>
                <w:szCs w:val="28"/>
              </w:rPr>
            </w:pPr>
          </w:p>
        </w:tc>
      </w:tr>
    </w:tbl>
    <w:p w:rsidR="003B0753" w:rsidRPr="00652827" w:rsidRDefault="003B0753" w:rsidP="00B218A0">
      <w:pPr>
        <w:pStyle w:val="a3"/>
        <w:spacing w:after="0"/>
        <w:ind w:left="0"/>
        <w:rPr>
          <w:rFonts w:cs="Times New Roman"/>
          <w:b/>
          <w:szCs w:val="28"/>
        </w:rPr>
        <w:sectPr w:rsidR="003B0753" w:rsidRPr="00652827" w:rsidSect="00027968">
          <w:type w:val="continuous"/>
          <w:pgSz w:w="11906" w:h="16838"/>
          <w:pgMar w:top="851" w:right="707" w:bottom="1134" w:left="1276" w:header="709" w:footer="709" w:gutter="0"/>
          <w:cols w:space="708"/>
          <w:docGrid w:linePitch="360"/>
        </w:sectPr>
      </w:pPr>
    </w:p>
    <w:p w:rsidR="002E4337" w:rsidRDefault="002E4337" w:rsidP="00986C59">
      <w:pPr>
        <w:jc w:val="left"/>
        <w:rPr>
          <w:rFonts w:cs="Times New Roman"/>
          <w:b/>
          <w:szCs w:val="28"/>
        </w:rPr>
      </w:pPr>
    </w:p>
    <w:p w:rsidR="00C80F56" w:rsidRDefault="00C80F56" w:rsidP="00986C59">
      <w:pPr>
        <w:jc w:val="left"/>
        <w:rPr>
          <w:rFonts w:cs="Times New Roman"/>
          <w:b/>
          <w:szCs w:val="28"/>
        </w:rPr>
      </w:pPr>
    </w:p>
    <w:p w:rsidR="00C80F56" w:rsidRDefault="00C80F56" w:rsidP="00986C59">
      <w:pPr>
        <w:jc w:val="left"/>
        <w:rPr>
          <w:rFonts w:cs="Times New Roman"/>
          <w:b/>
          <w:szCs w:val="28"/>
        </w:rPr>
      </w:pPr>
    </w:p>
    <w:p w:rsidR="00C80F56" w:rsidRDefault="00C80F56" w:rsidP="00986C59">
      <w:pPr>
        <w:jc w:val="left"/>
        <w:rPr>
          <w:rFonts w:cs="Times New Roman"/>
          <w:b/>
          <w:szCs w:val="28"/>
        </w:rPr>
      </w:pPr>
    </w:p>
    <w:p w:rsidR="00C80F56" w:rsidRDefault="00C80F56" w:rsidP="00986C59">
      <w:pPr>
        <w:jc w:val="left"/>
        <w:rPr>
          <w:rFonts w:cs="Times New Roman"/>
          <w:b/>
          <w:szCs w:val="28"/>
        </w:rPr>
      </w:pPr>
    </w:p>
    <w:p w:rsidR="00B87A7F" w:rsidRDefault="00B87A7F" w:rsidP="00B87A7F">
      <w:pPr>
        <w:tabs>
          <w:tab w:val="left" w:pos="0"/>
        </w:tabs>
        <w:rPr>
          <w:rFonts w:cs="Times New Roman"/>
          <w:b/>
          <w:szCs w:val="28"/>
        </w:rPr>
      </w:pPr>
    </w:p>
    <w:p w:rsidR="00E97CB6" w:rsidRDefault="00E97CB6" w:rsidP="00B87A7F">
      <w:pPr>
        <w:tabs>
          <w:tab w:val="left" w:pos="0"/>
        </w:tabs>
        <w:rPr>
          <w:rFonts w:cs="Times New Roman"/>
          <w:b/>
          <w:szCs w:val="28"/>
        </w:rPr>
      </w:pPr>
    </w:p>
    <w:p w:rsidR="00A42F58" w:rsidRDefault="00DC6F45" w:rsidP="00B87A7F">
      <w:pPr>
        <w:tabs>
          <w:tab w:val="left" w:pos="0"/>
        </w:tabs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lastRenderedPageBreak/>
        <w:t xml:space="preserve">3.4. </w:t>
      </w:r>
      <w:r w:rsidR="009F617B" w:rsidRPr="00DC6F45">
        <w:rPr>
          <w:rFonts w:cs="Times New Roman"/>
          <w:b/>
          <w:szCs w:val="28"/>
        </w:rPr>
        <w:t>Содержание учебной практ</w:t>
      </w:r>
      <w:r w:rsidR="00667DC6" w:rsidRPr="00DC6F45">
        <w:rPr>
          <w:rFonts w:cs="Times New Roman"/>
          <w:b/>
          <w:szCs w:val="28"/>
        </w:rPr>
        <w:t>ики по профессиональному модулю</w:t>
      </w:r>
    </w:p>
    <w:p w:rsidR="009F617B" w:rsidRPr="00DC6F45" w:rsidRDefault="009F617B" w:rsidP="00DC6F45">
      <w:pPr>
        <w:tabs>
          <w:tab w:val="left" w:pos="0"/>
        </w:tabs>
        <w:ind w:left="993" w:hanging="993"/>
        <w:jc w:val="center"/>
        <w:rPr>
          <w:rFonts w:cs="Times New Roman"/>
          <w:b/>
          <w:szCs w:val="28"/>
        </w:rPr>
      </w:pPr>
      <w:r w:rsidRPr="00DC6F45">
        <w:rPr>
          <w:rFonts w:cs="Times New Roman"/>
          <w:b/>
          <w:szCs w:val="28"/>
        </w:rPr>
        <w:t>ПМ.03</w:t>
      </w:r>
      <w:r w:rsidR="00E97CB6">
        <w:rPr>
          <w:rFonts w:cs="Times New Roman"/>
          <w:b/>
          <w:szCs w:val="28"/>
        </w:rPr>
        <w:t xml:space="preserve"> </w:t>
      </w:r>
      <w:r w:rsidRPr="00DC6F45">
        <w:rPr>
          <w:rFonts w:cs="Times New Roman"/>
          <w:b/>
          <w:szCs w:val="28"/>
        </w:rPr>
        <w:t>Классное руководство</w:t>
      </w:r>
    </w:p>
    <w:p w:rsidR="009F617B" w:rsidRPr="00A42F58" w:rsidRDefault="009F617B" w:rsidP="00A42F58">
      <w:pPr>
        <w:spacing w:before="0" w:after="0"/>
        <w:ind w:firstLine="708"/>
        <w:rPr>
          <w:rFonts w:cs="Times New Roman"/>
          <w:color w:val="000000" w:themeColor="text1"/>
          <w:sz w:val="24"/>
          <w:szCs w:val="24"/>
        </w:rPr>
      </w:pPr>
      <w:r w:rsidRPr="00A42F58">
        <w:rPr>
          <w:rFonts w:cs="Times New Roman"/>
          <w:sz w:val="24"/>
          <w:szCs w:val="24"/>
          <w:u w:val="single"/>
        </w:rPr>
        <w:t xml:space="preserve">Цели и </w:t>
      </w:r>
      <w:r w:rsidRPr="00A42F58">
        <w:rPr>
          <w:rFonts w:cs="Times New Roman"/>
          <w:color w:val="000000" w:themeColor="text1"/>
          <w:sz w:val="24"/>
          <w:szCs w:val="24"/>
          <w:u w:val="single"/>
        </w:rPr>
        <w:t>задачи практики</w:t>
      </w:r>
      <w:r w:rsidRPr="00A42F58">
        <w:rPr>
          <w:rFonts w:cs="Times New Roman"/>
          <w:color w:val="000000" w:themeColor="text1"/>
          <w:sz w:val="24"/>
          <w:szCs w:val="24"/>
        </w:rPr>
        <w:t>.</w:t>
      </w:r>
    </w:p>
    <w:p w:rsidR="009F617B" w:rsidRPr="00A42F58" w:rsidRDefault="00316B38" w:rsidP="00A42F58">
      <w:pPr>
        <w:spacing w:before="0" w:after="0"/>
        <w:ind w:firstLine="708"/>
        <w:rPr>
          <w:rFonts w:cs="Times New Roman"/>
          <w:sz w:val="24"/>
          <w:szCs w:val="24"/>
        </w:rPr>
      </w:pPr>
      <w:r w:rsidRPr="00A42F58">
        <w:rPr>
          <w:rFonts w:cs="Times New Roman"/>
          <w:sz w:val="24"/>
          <w:szCs w:val="24"/>
        </w:rPr>
        <w:t>О</w:t>
      </w:r>
      <w:r w:rsidR="009F617B" w:rsidRPr="00A42F58">
        <w:rPr>
          <w:rFonts w:cs="Times New Roman"/>
          <w:sz w:val="24"/>
          <w:szCs w:val="24"/>
        </w:rPr>
        <w:t>владени</w:t>
      </w:r>
      <w:r w:rsidRPr="00A42F58">
        <w:rPr>
          <w:rFonts w:cs="Times New Roman"/>
          <w:sz w:val="24"/>
          <w:szCs w:val="24"/>
        </w:rPr>
        <w:t>е</w:t>
      </w:r>
      <w:r w:rsidR="009F617B" w:rsidRPr="00A42F58">
        <w:rPr>
          <w:rFonts w:cs="Times New Roman"/>
          <w:sz w:val="24"/>
          <w:szCs w:val="24"/>
        </w:rPr>
        <w:t xml:space="preserve"> указанным видом профессиональной деятельности и следующими профессиональными компетенциями:</w:t>
      </w:r>
    </w:p>
    <w:p w:rsidR="00F96985" w:rsidRPr="00A42F58" w:rsidRDefault="00F96985" w:rsidP="00A42F58">
      <w:pPr>
        <w:spacing w:before="0" w:after="0"/>
        <w:ind w:firstLine="360"/>
        <w:rPr>
          <w:rFonts w:cs="Times New Roman"/>
          <w:sz w:val="24"/>
          <w:szCs w:val="24"/>
        </w:rPr>
      </w:pPr>
      <w:r w:rsidRPr="00A42F58">
        <w:rPr>
          <w:rFonts w:cs="Times New Roman"/>
          <w:sz w:val="24"/>
          <w:szCs w:val="24"/>
        </w:rPr>
        <w:t>ПК 3.1. Проводить педагогическое наблюдение и диагностику, интерпретировать полученные результаты.</w:t>
      </w:r>
    </w:p>
    <w:p w:rsidR="00F96985" w:rsidRPr="00A42F58" w:rsidRDefault="00F96985" w:rsidP="00A42F58">
      <w:pPr>
        <w:spacing w:before="0" w:after="0"/>
        <w:ind w:firstLine="360"/>
        <w:rPr>
          <w:rFonts w:cs="Times New Roman"/>
          <w:sz w:val="24"/>
          <w:szCs w:val="24"/>
        </w:rPr>
      </w:pPr>
      <w:r w:rsidRPr="00A42F58">
        <w:rPr>
          <w:rFonts w:cs="Times New Roman"/>
          <w:sz w:val="24"/>
          <w:szCs w:val="24"/>
        </w:rPr>
        <w:t>ПК 3.2. Определять цели и задачи, планировать внеклассную работу.</w:t>
      </w:r>
    </w:p>
    <w:p w:rsidR="00F96985" w:rsidRPr="00A42F58" w:rsidRDefault="00F96985" w:rsidP="00A42F58">
      <w:pPr>
        <w:spacing w:before="0" w:after="0"/>
        <w:ind w:firstLine="360"/>
        <w:rPr>
          <w:rFonts w:cs="Times New Roman"/>
          <w:sz w:val="24"/>
          <w:szCs w:val="24"/>
        </w:rPr>
      </w:pPr>
      <w:r w:rsidRPr="00A42F58">
        <w:rPr>
          <w:rFonts w:cs="Times New Roman"/>
          <w:sz w:val="24"/>
          <w:szCs w:val="24"/>
        </w:rPr>
        <w:t>ПК 3.3. Проводить внеклассные мероприятия.</w:t>
      </w:r>
    </w:p>
    <w:p w:rsidR="00F96985" w:rsidRPr="00A42F58" w:rsidRDefault="00F96985" w:rsidP="00A42F58">
      <w:pPr>
        <w:spacing w:before="0" w:after="0"/>
        <w:ind w:firstLine="360"/>
        <w:rPr>
          <w:rFonts w:cs="Times New Roman"/>
          <w:sz w:val="24"/>
          <w:szCs w:val="24"/>
        </w:rPr>
      </w:pPr>
      <w:r w:rsidRPr="00A42F58">
        <w:rPr>
          <w:rFonts w:cs="Times New Roman"/>
          <w:sz w:val="24"/>
          <w:szCs w:val="24"/>
        </w:rPr>
        <w:t>ПК 3.4. Анализировать процесс и результаты проведения внеклассных мероприятий.</w:t>
      </w:r>
    </w:p>
    <w:p w:rsidR="00F96985" w:rsidRPr="00A42F58" w:rsidRDefault="00F96985" w:rsidP="00A42F58">
      <w:pPr>
        <w:spacing w:before="0" w:after="0"/>
        <w:ind w:firstLine="360"/>
        <w:rPr>
          <w:rFonts w:cs="Times New Roman"/>
          <w:sz w:val="24"/>
          <w:szCs w:val="24"/>
        </w:rPr>
      </w:pPr>
      <w:r w:rsidRPr="00A42F58">
        <w:rPr>
          <w:rFonts w:cs="Times New Roman"/>
          <w:sz w:val="24"/>
          <w:szCs w:val="24"/>
        </w:rPr>
        <w:t>ПК 3.5. Определять цели и задачи, планировать работу с родителями.</w:t>
      </w:r>
    </w:p>
    <w:p w:rsidR="00FD7203" w:rsidRPr="00A42F58" w:rsidRDefault="00FD7203" w:rsidP="00AA3E7D">
      <w:pPr>
        <w:spacing w:before="0" w:after="0"/>
        <w:jc w:val="left"/>
        <w:rPr>
          <w:b/>
          <w:sz w:val="24"/>
          <w:szCs w:val="24"/>
        </w:rPr>
      </w:pPr>
      <w:r w:rsidRPr="00A42F58">
        <w:rPr>
          <w:rFonts w:cs="Times New Roman"/>
          <w:b/>
          <w:sz w:val="24"/>
          <w:szCs w:val="24"/>
        </w:rPr>
        <w:t>Название практики:</w:t>
      </w:r>
      <w:r w:rsidRPr="00A42F58">
        <w:rPr>
          <w:sz w:val="24"/>
          <w:szCs w:val="24"/>
        </w:rPr>
        <w:t>«Пси</w:t>
      </w:r>
      <w:r w:rsidR="00AA3E7D" w:rsidRPr="00A42F58">
        <w:rPr>
          <w:sz w:val="24"/>
          <w:szCs w:val="24"/>
        </w:rPr>
        <w:t xml:space="preserve">холого-педагогическая (Классное </w:t>
      </w:r>
      <w:r w:rsidRPr="00A42F58">
        <w:rPr>
          <w:sz w:val="24"/>
          <w:szCs w:val="24"/>
        </w:rPr>
        <w:t>руководство)»</w:t>
      </w:r>
    </w:p>
    <w:p w:rsidR="00FD7203" w:rsidRPr="00A42F58" w:rsidRDefault="00FD7203" w:rsidP="00AA3E7D">
      <w:pPr>
        <w:spacing w:before="0" w:after="0"/>
        <w:jc w:val="left"/>
        <w:rPr>
          <w:rFonts w:cs="Times New Roman"/>
          <w:sz w:val="24"/>
          <w:szCs w:val="24"/>
        </w:rPr>
      </w:pPr>
      <w:r w:rsidRPr="00A42F58">
        <w:rPr>
          <w:rFonts w:cs="Times New Roman"/>
          <w:b/>
          <w:sz w:val="24"/>
          <w:szCs w:val="24"/>
        </w:rPr>
        <w:t>Количество часов:</w:t>
      </w:r>
      <w:r w:rsidRPr="00A42F58">
        <w:rPr>
          <w:rFonts w:cs="Times New Roman"/>
          <w:sz w:val="24"/>
          <w:szCs w:val="24"/>
        </w:rPr>
        <w:t>36 часов</w:t>
      </w:r>
    </w:p>
    <w:p w:rsidR="00FD7203" w:rsidRPr="00A42F58" w:rsidRDefault="00FD7203" w:rsidP="00AA3E7D">
      <w:pPr>
        <w:pStyle w:val="22"/>
        <w:widowControl w:val="0"/>
        <w:spacing w:before="0" w:after="0"/>
        <w:ind w:left="0" w:firstLine="0"/>
        <w:contextualSpacing w:val="0"/>
        <w:jc w:val="left"/>
        <w:rPr>
          <w:rFonts w:cs="Times New Roman"/>
          <w:sz w:val="24"/>
          <w:szCs w:val="24"/>
        </w:rPr>
      </w:pPr>
      <w:r w:rsidRPr="00A42F58">
        <w:rPr>
          <w:rFonts w:cs="Times New Roman"/>
          <w:b/>
          <w:sz w:val="24"/>
          <w:szCs w:val="24"/>
        </w:rPr>
        <w:t>Форма проведения:</w:t>
      </w:r>
      <w:r w:rsidRPr="00A42F58">
        <w:rPr>
          <w:rFonts w:cs="Times New Roman"/>
          <w:sz w:val="24"/>
          <w:szCs w:val="24"/>
        </w:rPr>
        <w:t xml:space="preserve"> рассредоточен</w:t>
      </w:r>
      <w:r w:rsidR="006D55AA">
        <w:rPr>
          <w:rFonts w:cs="Times New Roman"/>
          <w:sz w:val="24"/>
          <w:szCs w:val="24"/>
        </w:rPr>
        <w:t>ная</w:t>
      </w:r>
    </w:p>
    <w:p w:rsidR="00FD7203" w:rsidRPr="00A42F58" w:rsidRDefault="00FD7203" w:rsidP="00AA3E7D">
      <w:pPr>
        <w:spacing w:before="0" w:after="0"/>
        <w:jc w:val="left"/>
        <w:rPr>
          <w:rFonts w:cs="Times New Roman"/>
          <w:b/>
          <w:sz w:val="24"/>
          <w:szCs w:val="24"/>
        </w:rPr>
      </w:pPr>
      <w:r w:rsidRPr="00A42F58">
        <w:rPr>
          <w:rFonts w:cs="Times New Roman"/>
          <w:b/>
          <w:sz w:val="24"/>
          <w:szCs w:val="24"/>
        </w:rPr>
        <w:t>Отчетная документация:</w:t>
      </w:r>
      <w:r w:rsidR="00730CFD">
        <w:rPr>
          <w:rFonts w:cs="Times New Roman"/>
          <w:sz w:val="24"/>
          <w:szCs w:val="24"/>
        </w:rPr>
        <w:t xml:space="preserve"> </w:t>
      </w:r>
      <w:r w:rsidR="00CC6498" w:rsidRPr="00A42F58">
        <w:rPr>
          <w:rFonts w:cs="Times New Roman"/>
          <w:sz w:val="24"/>
          <w:szCs w:val="24"/>
        </w:rPr>
        <w:t>методическая копилка с конспектами</w:t>
      </w:r>
      <w:r w:rsidR="00730CFD">
        <w:rPr>
          <w:rFonts w:cs="Times New Roman"/>
          <w:sz w:val="24"/>
          <w:szCs w:val="24"/>
        </w:rPr>
        <w:t xml:space="preserve"> </w:t>
      </w:r>
      <w:r w:rsidR="00CC6498" w:rsidRPr="00A42F58">
        <w:rPr>
          <w:rFonts w:cs="Times New Roman"/>
          <w:sz w:val="24"/>
          <w:szCs w:val="24"/>
        </w:rPr>
        <w:t xml:space="preserve">внеклассных      занятий, </w:t>
      </w:r>
      <w:r w:rsidR="00AA3E7D" w:rsidRPr="00A42F58">
        <w:rPr>
          <w:rFonts w:cs="Times New Roman"/>
          <w:sz w:val="24"/>
          <w:szCs w:val="24"/>
        </w:rPr>
        <w:t xml:space="preserve">родительских собраний, </w:t>
      </w:r>
      <w:r w:rsidR="00CC6498" w:rsidRPr="00A42F58">
        <w:rPr>
          <w:rFonts w:cs="Times New Roman"/>
          <w:sz w:val="24"/>
          <w:szCs w:val="24"/>
        </w:rPr>
        <w:t>планами,  д</w:t>
      </w:r>
      <w:r w:rsidR="00AA3E7D" w:rsidRPr="00A42F58">
        <w:rPr>
          <w:rFonts w:cs="Times New Roman"/>
          <w:sz w:val="24"/>
          <w:szCs w:val="24"/>
        </w:rPr>
        <w:t>иагностиками.</w:t>
      </w:r>
    </w:p>
    <w:p w:rsidR="00316B38" w:rsidRPr="00B87A7F" w:rsidRDefault="00FD7203" w:rsidP="00CC6498">
      <w:pPr>
        <w:spacing w:before="0" w:after="0"/>
        <w:rPr>
          <w:rFonts w:cs="Times New Roman"/>
          <w:sz w:val="24"/>
          <w:szCs w:val="24"/>
        </w:rPr>
      </w:pPr>
      <w:r w:rsidRPr="00A42F58">
        <w:rPr>
          <w:rFonts w:cs="Times New Roman"/>
          <w:b/>
          <w:sz w:val="24"/>
          <w:szCs w:val="24"/>
        </w:rPr>
        <w:t>Форма аттестации</w:t>
      </w:r>
      <w:r w:rsidR="00AD6061">
        <w:rPr>
          <w:rFonts w:cs="Times New Roman"/>
          <w:b/>
          <w:sz w:val="24"/>
          <w:szCs w:val="24"/>
        </w:rPr>
        <w:t xml:space="preserve"> по УП</w:t>
      </w:r>
      <w:r w:rsidRPr="00A42F58">
        <w:rPr>
          <w:rFonts w:cs="Times New Roman"/>
          <w:b/>
          <w:sz w:val="24"/>
          <w:szCs w:val="24"/>
        </w:rPr>
        <w:t>:</w:t>
      </w:r>
      <w:r w:rsidR="00655E44" w:rsidRPr="00A42F58">
        <w:rPr>
          <w:rFonts w:cs="Times New Roman"/>
          <w:sz w:val="24"/>
          <w:szCs w:val="24"/>
        </w:rPr>
        <w:t xml:space="preserve"> дифференцированный зачет</w:t>
      </w:r>
    </w:p>
    <w:tbl>
      <w:tblPr>
        <w:tblpPr w:leftFromText="180" w:rightFromText="180" w:vertAnchor="text" w:horzAnchor="margin" w:tblpY="39"/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7648"/>
        <w:gridCol w:w="1566"/>
      </w:tblGrid>
      <w:tr w:rsidR="00CC6498" w:rsidRPr="00652827" w:rsidTr="00B87A7F">
        <w:trPr>
          <w:trHeight w:val="1132"/>
        </w:trPr>
        <w:tc>
          <w:tcPr>
            <w:tcW w:w="959" w:type="dxa"/>
          </w:tcPr>
          <w:p w:rsidR="00CC6498" w:rsidRPr="002E4337" w:rsidRDefault="00CC6498" w:rsidP="00CC6498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E4337">
              <w:rPr>
                <w:rFonts w:cs="Times New Roman"/>
                <w:b/>
                <w:sz w:val="24"/>
                <w:szCs w:val="24"/>
              </w:rPr>
              <w:t>Коды ПК</w:t>
            </w:r>
          </w:p>
        </w:tc>
        <w:tc>
          <w:tcPr>
            <w:tcW w:w="7648" w:type="dxa"/>
          </w:tcPr>
          <w:p w:rsidR="00CC6498" w:rsidRPr="002E4337" w:rsidRDefault="00CC6498" w:rsidP="00CC6498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E4337">
              <w:rPr>
                <w:rFonts w:cs="Times New Roman"/>
                <w:b/>
                <w:sz w:val="24"/>
                <w:szCs w:val="24"/>
              </w:rPr>
              <w:t>Виды работ</w:t>
            </w:r>
          </w:p>
          <w:p w:rsidR="00CC6498" w:rsidRPr="002E4337" w:rsidRDefault="00CC6498" w:rsidP="00CC6498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</w:tcPr>
          <w:p w:rsidR="00CC6498" w:rsidRPr="002E4337" w:rsidRDefault="00CC6498" w:rsidP="00074994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E4337">
              <w:rPr>
                <w:rFonts w:cs="Times New Roman"/>
                <w:b/>
                <w:sz w:val="24"/>
                <w:szCs w:val="24"/>
              </w:rPr>
              <w:t>Контроль и оценка результатов освоения</w:t>
            </w:r>
            <w:r w:rsidR="00074994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2E4337">
              <w:rPr>
                <w:rFonts w:cs="Times New Roman"/>
                <w:b/>
                <w:sz w:val="24"/>
                <w:szCs w:val="24"/>
              </w:rPr>
              <w:t>ПК</w:t>
            </w:r>
          </w:p>
        </w:tc>
      </w:tr>
      <w:tr w:rsidR="00CC6498" w:rsidRPr="00652827" w:rsidTr="00033807">
        <w:trPr>
          <w:trHeight w:val="1125"/>
        </w:trPr>
        <w:tc>
          <w:tcPr>
            <w:tcW w:w="959" w:type="dxa"/>
            <w:tcBorders>
              <w:bottom w:val="single" w:sz="4" w:space="0" w:color="000000"/>
            </w:tcBorders>
          </w:tcPr>
          <w:p w:rsidR="00922157" w:rsidRDefault="00922157" w:rsidP="00B23177">
            <w:pPr>
              <w:pStyle w:val="23"/>
              <w:widowControl w:val="0"/>
              <w:tabs>
                <w:tab w:val="left" w:pos="993"/>
                <w:tab w:val="left" w:pos="1418"/>
              </w:tabs>
              <w:spacing w:line="276" w:lineRule="auto"/>
              <w:ind w:left="0"/>
              <w:jc w:val="left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ОК 1</w:t>
            </w:r>
          </w:p>
          <w:p w:rsidR="00922157" w:rsidRDefault="00922157" w:rsidP="00B23177">
            <w:pPr>
              <w:pStyle w:val="23"/>
              <w:widowControl w:val="0"/>
              <w:tabs>
                <w:tab w:val="left" w:pos="993"/>
                <w:tab w:val="left" w:pos="1418"/>
              </w:tabs>
              <w:spacing w:line="276" w:lineRule="auto"/>
              <w:ind w:left="0"/>
              <w:jc w:val="left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ОК 2</w:t>
            </w:r>
          </w:p>
          <w:p w:rsidR="00922157" w:rsidRDefault="00922157" w:rsidP="00B23177">
            <w:pPr>
              <w:pStyle w:val="23"/>
              <w:widowControl w:val="0"/>
              <w:tabs>
                <w:tab w:val="left" w:pos="993"/>
                <w:tab w:val="left" w:pos="1418"/>
              </w:tabs>
              <w:spacing w:line="276" w:lineRule="auto"/>
              <w:ind w:left="0"/>
              <w:jc w:val="left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ОК 4-6</w:t>
            </w:r>
          </w:p>
          <w:p w:rsidR="00922157" w:rsidRDefault="00922157" w:rsidP="00B23177">
            <w:pPr>
              <w:pStyle w:val="23"/>
              <w:widowControl w:val="0"/>
              <w:tabs>
                <w:tab w:val="left" w:pos="993"/>
                <w:tab w:val="left" w:pos="1418"/>
              </w:tabs>
              <w:spacing w:line="276" w:lineRule="auto"/>
              <w:ind w:left="0"/>
              <w:jc w:val="left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ОК 8</w:t>
            </w:r>
          </w:p>
          <w:p w:rsidR="00CC6498" w:rsidRPr="00CC6498" w:rsidRDefault="00CC6498" w:rsidP="00B23177">
            <w:pPr>
              <w:spacing w:before="0" w:after="0"/>
              <w:jc w:val="left"/>
              <w:rPr>
                <w:rFonts w:cs="Times New Roman"/>
                <w:sz w:val="24"/>
                <w:szCs w:val="24"/>
              </w:rPr>
            </w:pPr>
            <w:r w:rsidRPr="00CC6498">
              <w:rPr>
                <w:rFonts w:cs="Times New Roman"/>
                <w:sz w:val="24"/>
                <w:szCs w:val="24"/>
              </w:rPr>
              <w:t>ПК 3.1</w:t>
            </w:r>
          </w:p>
          <w:p w:rsidR="00CC6498" w:rsidRPr="00CC6498" w:rsidRDefault="00CC6498" w:rsidP="00B23177">
            <w:pPr>
              <w:spacing w:before="0" w:after="0"/>
              <w:jc w:val="left"/>
              <w:rPr>
                <w:rFonts w:cs="Times New Roman"/>
                <w:sz w:val="24"/>
                <w:szCs w:val="24"/>
              </w:rPr>
            </w:pPr>
            <w:r w:rsidRPr="00CC6498">
              <w:rPr>
                <w:rFonts w:cs="Times New Roman"/>
                <w:sz w:val="24"/>
                <w:szCs w:val="24"/>
              </w:rPr>
              <w:t>ПК 3.2</w:t>
            </w:r>
          </w:p>
          <w:p w:rsidR="00CC6498" w:rsidRPr="00CC6498" w:rsidRDefault="00CC6498" w:rsidP="00B23177">
            <w:pPr>
              <w:pStyle w:val="23"/>
              <w:widowControl w:val="0"/>
              <w:tabs>
                <w:tab w:val="left" w:pos="993"/>
                <w:tab w:val="left" w:pos="1418"/>
              </w:tabs>
              <w:spacing w:before="0" w:after="0" w:line="276" w:lineRule="auto"/>
              <w:ind w:left="0"/>
              <w:jc w:val="left"/>
              <w:rPr>
                <w:rFonts w:cs="Times New Roman"/>
                <w:sz w:val="24"/>
                <w:szCs w:val="24"/>
              </w:rPr>
            </w:pPr>
            <w:r w:rsidRPr="00CC6498">
              <w:rPr>
                <w:rFonts w:cs="Times New Roman"/>
                <w:sz w:val="24"/>
                <w:szCs w:val="24"/>
              </w:rPr>
              <w:t>ПК 3.4</w:t>
            </w:r>
          </w:p>
          <w:p w:rsidR="00CC6498" w:rsidRPr="00CC6498" w:rsidRDefault="00CC6498" w:rsidP="00B23177">
            <w:pPr>
              <w:pStyle w:val="23"/>
              <w:widowControl w:val="0"/>
              <w:tabs>
                <w:tab w:val="left" w:pos="993"/>
                <w:tab w:val="left" w:pos="1418"/>
              </w:tabs>
              <w:spacing w:before="0" w:after="0" w:line="276" w:lineRule="auto"/>
              <w:ind w:left="0"/>
              <w:jc w:val="left"/>
              <w:rPr>
                <w:rFonts w:cs="Times New Roman"/>
                <w:sz w:val="24"/>
                <w:szCs w:val="24"/>
              </w:rPr>
            </w:pPr>
            <w:r w:rsidRPr="00CC6498">
              <w:rPr>
                <w:rFonts w:cs="Times New Roman"/>
                <w:sz w:val="24"/>
                <w:szCs w:val="24"/>
              </w:rPr>
              <w:t>ПК 3.5</w:t>
            </w:r>
          </w:p>
          <w:p w:rsidR="00CC6498" w:rsidRPr="00CC6498" w:rsidRDefault="00CC6498" w:rsidP="00B23177">
            <w:pPr>
              <w:pStyle w:val="23"/>
              <w:widowControl w:val="0"/>
              <w:tabs>
                <w:tab w:val="left" w:pos="993"/>
                <w:tab w:val="left" w:pos="1418"/>
              </w:tabs>
              <w:spacing w:before="0" w:after="0" w:line="276" w:lineRule="auto"/>
              <w:ind w:left="0"/>
              <w:jc w:val="left"/>
              <w:rPr>
                <w:rFonts w:cs="Times New Roman"/>
                <w:sz w:val="24"/>
                <w:szCs w:val="24"/>
              </w:rPr>
            </w:pPr>
            <w:r w:rsidRPr="00CC6498">
              <w:rPr>
                <w:rFonts w:cs="Times New Roman"/>
                <w:sz w:val="24"/>
                <w:szCs w:val="24"/>
              </w:rPr>
              <w:t>ПК 3.7</w:t>
            </w:r>
          </w:p>
          <w:p w:rsidR="00CC6498" w:rsidRPr="00CC6498" w:rsidRDefault="00CC6498" w:rsidP="00CC6498">
            <w:pPr>
              <w:pStyle w:val="23"/>
              <w:widowControl w:val="0"/>
              <w:tabs>
                <w:tab w:val="left" w:pos="993"/>
                <w:tab w:val="left" w:pos="1418"/>
              </w:tabs>
              <w:spacing w:before="0" w:line="276" w:lineRule="auto"/>
              <w:ind w:left="709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648" w:type="dxa"/>
            <w:tcBorders>
              <w:bottom w:val="single" w:sz="4" w:space="0" w:color="000000"/>
            </w:tcBorders>
          </w:tcPr>
          <w:p w:rsidR="00CC6498" w:rsidRPr="00CC6498" w:rsidRDefault="00D12677" w:rsidP="00CC6498">
            <w:pPr>
              <w:spacing w:before="0" w:after="0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- </w:t>
            </w:r>
            <w:r w:rsidR="00CC6498" w:rsidRPr="00CC6498">
              <w:rPr>
                <w:rFonts w:eastAsia="Calibri"/>
                <w:bCs/>
                <w:sz w:val="24"/>
                <w:szCs w:val="24"/>
              </w:rPr>
              <w:t>Изучение документации по классному руководству и ее анализ.</w:t>
            </w:r>
          </w:p>
          <w:p w:rsidR="00CC6498" w:rsidRPr="00CC6498" w:rsidRDefault="00D12677" w:rsidP="00CC6498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C6498" w:rsidRPr="00CC6498">
              <w:rPr>
                <w:sz w:val="24"/>
                <w:szCs w:val="24"/>
              </w:rPr>
              <w:t xml:space="preserve">Определение цели и задач, </w:t>
            </w:r>
            <w:r w:rsidR="00B87A7F">
              <w:rPr>
                <w:sz w:val="24"/>
                <w:szCs w:val="24"/>
              </w:rPr>
              <w:t>планирование</w:t>
            </w:r>
            <w:r w:rsidR="00CC6498" w:rsidRPr="00CC6498">
              <w:rPr>
                <w:sz w:val="24"/>
                <w:szCs w:val="24"/>
              </w:rPr>
              <w:t xml:space="preserve"> деятельности классного руководителя.</w:t>
            </w:r>
          </w:p>
          <w:p w:rsidR="00CC6498" w:rsidRPr="00CC6498" w:rsidRDefault="00D12677" w:rsidP="00CC6498">
            <w:pPr>
              <w:spacing w:before="0" w:after="0"/>
              <w:rPr>
                <w:rFonts w:eastAsia="Calibri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C6498" w:rsidRPr="00CC6498">
              <w:rPr>
                <w:sz w:val="24"/>
                <w:szCs w:val="24"/>
              </w:rPr>
              <w:t>Планирование организации детского досуга, вовлечения детей в различные виды общественно-полезной деятельности и детские творческие объединения</w:t>
            </w:r>
            <w:r w:rsidR="006B32CE">
              <w:rPr>
                <w:sz w:val="24"/>
                <w:szCs w:val="24"/>
              </w:rPr>
              <w:t>, разработка планов-конспектов классных часов.</w:t>
            </w:r>
          </w:p>
          <w:p w:rsidR="00CC6498" w:rsidRPr="00CC6498" w:rsidRDefault="00D12677" w:rsidP="00CC6498">
            <w:pPr>
              <w:spacing w:before="0" w:after="0"/>
              <w:rPr>
                <w:rFonts w:eastAsia="Calibri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C6498" w:rsidRPr="00CC6498">
              <w:rPr>
                <w:sz w:val="24"/>
                <w:szCs w:val="24"/>
              </w:rPr>
              <w:t>Выбор методов педагогической диагностики личности (индивидуальности) обучающихся, развития группы, составление программы педагогического наблюдения.</w:t>
            </w:r>
          </w:p>
          <w:p w:rsidR="00CC6498" w:rsidRPr="00CC6498" w:rsidRDefault="00D12677" w:rsidP="00CC6498">
            <w:pPr>
              <w:spacing w:before="0" w:after="0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- </w:t>
            </w:r>
            <w:r w:rsidR="00CC6498" w:rsidRPr="00CC6498">
              <w:rPr>
                <w:rFonts w:eastAsia="Calibri"/>
                <w:bCs/>
                <w:sz w:val="24"/>
                <w:szCs w:val="24"/>
              </w:rPr>
              <w:t>Наблюдение и анализ деятельности классного руководителя при проведении внеклассных мероприятий.</w:t>
            </w:r>
          </w:p>
          <w:p w:rsidR="00CC6498" w:rsidRPr="00CC6498" w:rsidRDefault="00D12677" w:rsidP="00CC6498">
            <w:pPr>
              <w:spacing w:before="0" w:after="0"/>
              <w:rPr>
                <w:rFonts w:eastAsia="Calibri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C6498" w:rsidRPr="00CC6498">
              <w:rPr>
                <w:sz w:val="24"/>
                <w:szCs w:val="24"/>
              </w:rPr>
              <w:t>Составление плана работы с родителями (лицами, их заменяющими);</w:t>
            </w:r>
          </w:p>
          <w:p w:rsidR="00CC6498" w:rsidRDefault="00D12677" w:rsidP="00CC6498">
            <w:pPr>
              <w:spacing w:before="0" w:after="0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- </w:t>
            </w:r>
            <w:r w:rsidR="00CC6498" w:rsidRPr="00CC6498">
              <w:rPr>
                <w:rFonts w:eastAsia="Calibri"/>
                <w:bCs/>
                <w:sz w:val="24"/>
                <w:szCs w:val="24"/>
              </w:rPr>
              <w:t>Наблюдение и анализ деятельности классного руководителя при проведении родительского собрания.</w:t>
            </w:r>
          </w:p>
          <w:p w:rsidR="00C10A59" w:rsidRDefault="00C10A59" w:rsidP="00CC6498">
            <w:pPr>
              <w:spacing w:before="0" w:after="0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-Подготовка и проведение фрагментов </w:t>
            </w:r>
            <w:proofErr w:type="spellStart"/>
            <w:r>
              <w:rPr>
                <w:rFonts w:eastAsia="Calibri"/>
                <w:bCs/>
                <w:sz w:val="24"/>
                <w:szCs w:val="24"/>
              </w:rPr>
              <w:t>интерактивов</w:t>
            </w:r>
            <w:proofErr w:type="spellEnd"/>
            <w:r>
              <w:rPr>
                <w:rFonts w:eastAsia="Calibri"/>
                <w:bCs/>
                <w:sz w:val="24"/>
                <w:szCs w:val="24"/>
              </w:rPr>
              <w:t xml:space="preserve"> с родителями.</w:t>
            </w:r>
          </w:p>
          <w:p w:rsidR="00E26C59" w:rsidRPr="00CC6498" w:rsidRDefault="00E26C59" w:rsidP="00CC6498">
            <w:pPr>
              <w:spacing w:before="0" w:after="0"/>
              <w:rPr>
                <w:rFonts w:eastAsia="Calibri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-Подготовка и проведение классных часов на подгруппе по </w:t>
            </w:r>
            <w:proofErr w:type="gramStart"/>
            <w:r>
              <w:rPr>
                <w:sz w:val="24"/>
                <w:szCs w:val="24"/>
              </w:rPr>
              <w:t>разным</w:t>
            </w:r>
            <w:proofErr w:type="gramEnd"/>
            <w:r>
              <w:rPr>
                <w:sz w:val="24"/>
                <w:szCs w:val="24"/>
              </w:rPr>
              <w:t xml:space="preserve"> направления воспитания.</w:t>
            </w:r>
          </w:p>
          <w:p w:rsidR="00CC6498" w:rsidRPr="00CC6498" w:rsidRDefault="00D12677" w:rsidP="00CC6498">
            <w:pPr>
              <w:spacing w:before="0" w:after="0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 xml:space="preserve">- </w:t>
            </w:r>
            <w:r w:rsidR="00CC6498" w:rsidRPr="00CC6498">
              <w:rPr>
                <w:rFonts w:eastAsia="Calibri"/>
                <w:bCs/>
                <w:sz w:val="24"/>
                <w:szCs w:val="24"/>
              </w:rPr>
              <w:t xml:space="preserve">Наблюдения за деятельностью учителя начальных классов в роли классного руководителя с выделением аспектов деятельности и анализа  </w:t>
            </w:r>
            <w:r w:rsidR="00CC6498" w:rsidRPr="00CC6498">
              <w:rPr>
                <w:rFonts w:eastAsia="Calibri"/>
                <w:bCs/>
                <w:sz w:val="24"/>
                <w:szCs w:val="24"/>
              </w:rPr>
              <w:lastRenderedPageBreak/>
              <w:t>деятельности классного руководителя в различных ситуациях.</w:t>
            </w:r>
          </w:p>
          <w:p w:rsidR="00CC6498" w:rsidRPr="00CC6498" w:rsidRDefault="00D12677" w:rsidP="00CC6498">
            <w:pPr>
              <w:spacing w:before="0" w:after="0"/>
              <w:rPr>
                <w:rFonts w:eastAsia="Calibri"/>
                <w:bCs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 xml:space="preserve">- </w:t>
            </w:r>
            <w:r w:rsidR="00CC6498" w:rsidRPr="00CC6498">
              <w:rPr>
                <w:spacing w:val="-1"/>
                <w:sz w:val="24"/>
                <w:szCs w:val="24"/>
              </w:rPr>
              <w:t>Ведение</w:t>
            </w:r>
            <w:r w:rsidR="00CC6498">
              <w:rPr>
                <w:spacing w:val="-1"/>
                <w:sz w:val="24"/>
                <w:szCs w:val="24"/>
              </w:rPr>
              <w:t xml:space="preserve"> документации</w:t>
            </w:r>
            <w:r w:rsidR="00033807">
              <w:rPr>
                <w:spacing w:val="-1"/>
                <w:sz w:val="24"/>
                <w:szCs w:val="24"/>
              </w:rPr>
              <w:t>,</w:t>
            </w:r>
            <w:r w:rsidR="00CC6498">
              <w:rPr>
                <w:spacing w:val="-1"/>
                <w:sz w:val="24"/>
                <w:szCs w:val="24"/>
              </w:rPr>
              <w:t xml:space="preserve"> обеспечивающей работу классного руководителя и </w:t>
            </w:r>
            <w:r w:rsidR="00CC6498" w:rsidRPr="00CC6498">
              <w:rPr>
                <w:spacing w:val="-1"/>
                <w:sz w:val="24"/>
                <w:szCs w:val="24"/>
              </w:rPr>
              <w:t xml:space="preserve"> учебной документации.</w:t>
            </w:r>
          </w:p>
        </w:tc>
        <w:tc>
          <w:tcPr>
            <w:tcW w:w="1566" w:type="dxa"/>
          </w:tcPr>
          <w:p w:rsidR="00CC6498" w:rsidRPr="00CC6498" w:rsidRDefault="00CC6498" w:rsidP="00CC6498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CC6498">
              <w:rPr>
                <w:rFonts w:cs="Times New Roman"/>
                <w:sz w:val="24"/>
                <w:szCs w:val="24"/>
              </w:rPr>
              <w:lastRenderedPageBreak/>
              <w:t xml:space="preserve">Текущий контроль в процессе практики. Оценка планов, конспектов и анализов занятий. </w:t>
            </w:r>
          </w:p>
        </w:tc>
      </w:tr>
    </w:tbl>
    <w:p w:rsidR="00D26941" w:rsidRDefault="00D26941" w:rsidP="006B32CE">
      <w:pPr>
        <w:rPr>
          <w:rFonts w:cs="Times New Roman"/>
          <w:b/>
          <w:szCs w:val="28"/>
        </w:rPr>
      </w:pPr>
    </w:p>
    <w:p w:rsidR="00D26941" w:rsidRDefault="00D26941" w:rsidP="006B32CE">
      <w:pPr>
        <w:rPr>
          <w:rFonts w:cs="Times New Roman"/>
          <w:b/>
          <w:szCs w:val="28"/>
        </w:rPr>
      </w:pPr>
    </w:p>
    <w:p w:rsidR="00D26941" w:rsidRDefault="00D26941" w:rsidP="006B32CE">
      <w:pPr>
        <w:rPr>
          <w:rFonts w:cs="Times New Roman"/>
          <w:b/>
          <w:szCs w:val="28"/>
        </w:rPr>
      </w:pPr>
    </w:p>
    <w:p w:rsidR="00D26941" w:rsidRDefault="00D26941" w:rsidP="006B32CE">
      <w:pPr>
        <w:rPr>
          <w:rFonts w:cs="Times New Roman"/>
          <w:b/>
          <w:szCs w:val="28"/>
        </w:rPr>
      </w:pPr>
    </w:p>
    <w:p w:rsidR="00D26941" w:rsidRDefault="00D26941" w:rsidP="006B32CE">
      <w:pPr>
        <w:rPr>
          <w:rFonts w:cs="Times New Roman"/>
          <w:b/>
          <w:szCs w:val="28"/>
        </w:rPr>
      </w:pPr>
    </w:p>
    <w:p w:rsidR="00D26941" w:rsidRDefault="00D26941" w:rsidP="006B32CE">
      <w:pPr>
        <w:rPr>
          <w:rFonts w:cs="Times New Roman"/>
          <w:b/>
          <w:szCs w:val="28"/>
        </w:rPr>
      </w:pPr>
    </w:p>
    <w:p w:rsidR="00D26941" w:rsidRDefault="00D26941" w:rsidP="006B32CE">
      <w:pPr>
        <w:rPr>
          <w:rFonts w:cs="Times New Roman"/>
          <w:b/>
          <w:szCs w:val="28"/>
        </w:rPr>
      </w:pPr>
    </w:p>
    <w:p w:rsidR="00D26941" w:rsidRDefault="00D26941" w:rsidP="006B32CE">
      <w:pPr>
        <w:rPr>
          <w:rFonts w:cs="Times New Roman"/>
          <w:b/>
          <w:szCs w:val="28"/>
        </w:rPr>
      </w:pPr>
    </w:p>
    <w:p w:rsidR="00D26941" w:rsidRDefault="00D26941" w:rsidP="006B32CE">
      <w:pPr>
        <w:rPr>
          <w:rFonts w:cs="Times New Roman"/>
          <w:b/>
          <w:szCs w:val="28"/>
        </w:rPr>
      </w:pPr>
    </w:p>
    <w:p w:rsidR="00D26941" w:rsidRDefault="00D26941" w:rsidP="006B32CE">
      <w:pPr>
        <w:rPr>
          <w:rFonts w:cs="Times New Roman"/>
          <w:b/>
          <w:szCs w:val="28"/>
        </w:rPr>
      </w:pPr>
    </w:p>
    <w:p w:rsidR="00D26941" w:rsidRDefault="00D26941" w:rsidP="006B32CE">
      <w:pPr>
        <w:rPr>
          <w:rFonts w:cs="Times New Roman"/>
          <w:b/>
          <w:szCs w:val="28"/>
        </w:rPr>
      </w:pPr>
    </w:p>
    <w:p w:rsidR="00D26941" w:rsidRDefault="00D26941" w:rsidP="006B32CE">
      <w:pPr>
        <w:rPr>
          <w:rFonts w:cs="Times New Roman"/>
          <w:b/>
          <w:szCs w:val="28"/>
        </w:rPr>
      </w:pPr>
    </w:p>
    <w:p w:rsidR="00D26941" w:rsidRDefault="00D26941" w:rsidP="006B32CE">
      <w:pPr>
        <w:rPr>
          <w:rFonts w:cs="Times New Roman"/>
          <w:b/>
          <w:szCs w:val="28"/>
        </w:rPr>
      </w:pPr>
    </w:p>
    <w:p w:rsidR="00D26941" w:rsidRDefault="00D26941" w:rsidP="006B32CE">
      <w:pPr>
        <w:rPr>
          <w:rFonts w:cs="Times New Roman"/>
          <w:b/>
          <w:szCs w:val="28"/>
        </w:rPr>
      </w:pPr>
    </w:p>
    <w:p w:rsidR="00D26941" w:rsidRDefault="00D26941" w:rsidP="006B32CE">
      <w:pPr>
        <w:rPr>
          <w:rFonts w:cs="Times New Roman"/>
          <w:b/>
          <w:szCs w:val="28"/>
        </w:rPr>
      </w:pPr>
    </w:p>
    <w:p w:rsidR="00D26941" w:rsidRDefault="00D26941" w:rsidP="006B32CE">
      <w:pPr>
        <w:rPr>
          <w:rFonts w:cs="Times New Roman"/>
          <w:b/>
          <w:szCs w:val="28"/>
        </w:rPr>
      </w:pPr>
    </w:p>
    <w:p w:rsidR="00D26941" w:rsidRDefault="00D26941" w:rsidP="006B32CE">
      <w:pPr>
        <w:rPr>
          <w:rFonts w:cs="Times New Roman"/>
          <w:b/>
          <w:szCs w:val="28"/>
        </w:rPr>
      </w:pPr>
    </w:p>
    <w:p w:rsidR="00D26941" w:rsidRDefault="00D26941" w:rsidP="006B32CE">
      <w:pPr>
        <w:rPr>
          <w:rFonts w:cs="Times New Roman"/>
          <w:b/>
          <w:szCs w:val="28"/>
        </w:rPr>
      </w:pPr>
    </w:p>
    <w:p w:rsidR="00D26941" w:rsidRDefault="00D26941" w:rsidP="006B32CE">
      <w:pPr>
        <w:rPr>
          <w:rFonts w:cs="Times New Roman"/>
          <w:b/>
          <w:szCs w:val="28"/>
        </w:rPr>
      </w:pPr>
    </w:p>
    <w:p w:rsidR="00D26941" w:rsidRDefault="00D26941" w:rsidP="006B32CE">
      <w:pPr>
        <w:rPr>
          <w:rFonts w:cs="Times New Roman"/>
          <w:b/>
          <w:szCs w:val="28"/>
        </w:rPr>
      </w:pPr>
    </w:p>
    <w:p w:rsidR="00D26941" w:rsidRDefault="00D26941" w:rsidP="006B32CE">
      <w:pPr>
        <w:rPr>
          <w:rFonts w:cs="Times New Roman"/>
          <w:b/>
          <w:szCs w:val="28"/>
        </w:rPr>
      </w:pPr>
    </w:p>
    <w:p w:rsidR="00D26941" w:rsidRDefault="00D26941" w:rsidP="006B32CE">
      <w:pPr>
        <w:rPr>
          <w:rFonts w:cs="Times New Roman"/>
          <w:b/>
          <w:szCs w:val="28"/>
        </w:rPr>
      </w:pPr>
    </w:p>
    <w:p w:rsidR="00912BA1" w:rsidRPr="002E4337" w:rsidRDefault="00DC6F45" w:rsidP="00C4277A">
      <w:pPr>
        <w:jc w:val="center"/>
        <w:rPr>
          <w:rFonts w:cs="Times New Roman"/>
          <w:b/>
          <w:szCs w:val="28"/>
        </w:rPr>
      </w:pPr>
      <w:r w:rsidRPr="00B67C9C">
        <w:rPr>
          <w:rFonts w:cs="Times New Roman"/>
          <w:b/>
          <w:szCs w:val="28"/>
        </w:rPr>
        <w:lastRenderedPageBreak/>
        <w:t>3</w:t>
      </w:r>
      <w:r w:rsidR="002E4337" w:rsidRPr="00B67C9C">
        <w:rPr>
          <w:rFonts w:cs="Times New Roman"/>
          <w:b/>
          <w:szCs w:val="28"/>
        </w:rPr>
        <w:t xml:space="preserve">.5 </w:t>
      </w:r>
      <w:r w:rsidR="009441F5" w:rsidRPr="00B67C9C">
        <w:rPr>
          <w:rFonts w:cs="Times New Roman"/>
          <w:b/>
          <w:szCs w:val="28"/>
        </w:rPr>
        <w:t>Содержание учебной практики по профессиональному модулю</w:t>
      </w:r>
    </w:p>
    <w:p w:rsidR="009441F5" w:rsidRPr="00B67C9C" w:rsidRDefault="009441F5" w:rsidP="002E4337">
      <w:pPr>
        <w:jc w:val="center"/>
        <w:rPr>
          <w:rFonts w:cs="Times New Roman"/>
          <w:b/>
          <w:sz w:val="24"/>
          <w:szCs w:val="24"/>
        </w:rPr>
      </w:pPr>
      <w:r w:rsidRPr="00B67C9C">
        <w:rPr>
          <w:rFonts w:cs="Times New Roman"/>
          <w:b/>
          <w:sz w:val="24"/>
          <w:szCs w:val="24"/>
        </w:rPr>
        <w:t>ПМ.04</w:t>
      </w:r>
      <w:r w:rsidR="00074994">
        <w:rPr>
          <w:rFonts w:cs="Times New Roman"/>
          <w:b/>
          <w:sz w:val="24"/>
          <w:szCs w:val="24"/>
        </w:rPr>
        <w:t xml:space="preserve"> </w:t>
      </w:r>
      <w:r w:rsidRPr="00B67C9C">
        <w:rPr>
          <w:rFonts w:cs="Times New Roman"/>
          <w:b/>
          <w:sz w:val="24"/>
          <w:szCs w:val="24"/>
        </w:rPr>
        <w:t>Методическое обеспечение образовательного процесса</w:t>
      </w:r>
    </w:p>
    <w:p w:rsidR="009441F5" w:rsidRPr="00B67C9C" w:rsidRDefault="009441F5" w:rsidP="000833BB">
      <w:pPr>
        <w:ind w:firstLine="708"/>
        <w:rPr>
          <w:rFonts w:cs="Times New Roman"/>
          <w:sz w:val="24"/>
          <w:szCs w:val="24"/>
        </w:rPr>
      </w:pPr>
      <w:r w:rsidRPr="00B67C9C">
        <w:rPr>
          <w:rFonts w:cs="Times New Roman"/>
          <w:sz w:val="24"/>
          <w:szCs w:val="24"/>
          <w:u w:val="single"/>
        </w:rPr>
        <w:t xml:space="preserve">Цели </w:t>
      </w:r>
      <w:r w:rsidRPr="00B67C9C">
        <w:rPr>
          <w:rFonts w:cs="Times New Roman"/>
          <w:color w:val="000000" w:themeColor="text1"/>
          <w:sz w:val="24"/>
          <w:szCs w:val="24"/>
          <w:u w:val="single"/>
        </w:rPr>
        <w:t>и задачи практики</w:t>
      </w:r>
      <w:r w:rsidRPr="00B67C9C">
        <w:rPr>
          <w:rFonts w:cs="Times New Roman"/>
          <w:color w:val="000000" w:themeColor="text1"/>
          <w:sz w:val="24"/>
          <w:szCs w:val="24"/>
        </w:rPr>
        <w:t>.</w:t>
      </w:r>
    </w:p>
    <w:p w:rsidR="009F71B0" w:rsidRPr="00B67C9C" w:rsidRDefault="00316B38" w:rsidP="009F71B0">
      <w:pPr>
        <w:ind w:firstLine="708"/>
        <w:rPr>
          <w:rFonts w:cs="Times New Roman"/>
          <w:sz w:val="24"/>
          <w:szCs w:val="24"/>
        </w:rPr>
      </w:pPr>
      <w:r w:rsidRPr="00B67C9C">
        <w:rPr>
          <w:rFonts w:cs="Times New Roman"/>
          <w:sz w:val="24"/>
          <w:szCs w:val="24"/>
        </w:rPr>
        <w:t>О</w:t>
      </w:r>
      <w:r w:rsidR="009441F5" w:rsidRPr="00B67C9C">
        <w:rPr>
          <w:rFonts w:cs="Times New Roman"/>
          <w:sz w:val="24"/>
          <w:szCs w:val="24"/>
        </w:rPr>
        <w:t>владени</w:t>
      </w:r>
      <w:r w:rsidRPr="00B67C9C">
        <w:rPr>
          <w:rFonts w:cs="Times New Roman"/>
          <w:sz w:val="24"/>
          <w:szCs w:val="24"/>
        </w:rPr>
        <w:t>е</w:t>
      </w:r>
      <w:r w:rsidR="009441F5" w:rsidRPr="00B67C9C">
        <w:rPr>
          <w:rFonts w:cs="Times New Roman"/>
          <w:sz w:val="24"/>
          <w:szCs w:val="24"/>
        </w:rPr>
        <w:t xml:space="preserve"> указанным видом профессиональной деятельности и следующими профессиональными компетенциями:</w:t>
      </w:r>
    </w:p>
    <w:p w:rsidR="00F96985" w:rsidRPr="00B67C9C" w:rsidRDefault="00F96985" w:rsidP="00B67C9C">
      <w:pPr>
        <w:pStyle w:val="22"/>
        <w:widowControl w:val="0"/>
        <w:spacing w:before="0" w:after="0"/>
        <w:rPr>
          <w:rFonts w:cs="Times New Roman"/>
          <w:bCs/>
          <w:sz w:val="24"/>
          <w:szCs w:val="24"/>
        </w:rPr>
      </w:pPr>
      <w:r w:rsidRPr="00B67C9C">
        <w:rPr>
          <w:rFonts w:cs="Times New Roman"/>
          <w:bCs/>
          <w:sz w:val="24"/>
          <w:szCs w:val="24"/>
        </w:rPr>
        <w:t>ПК 4.1. Выбирать учебно-методический комплект, разрабатывать учебно-методические материалы (рабочие программы, учебно-тематические планы) на основе федерального государственного образовательного стандарта и примерных основных образовательных программ с учетом типа образовательной организации, особенностей класса/группы и отдельных обучающихся.</w:t>
      </w:r>
    </w:p>
    <w:p w:rsidR="00F96985" w:rsidRPr="00B67C9C" w:rsidRDefault="00F96985" w:rsidP="00B67C9C">
      <w:pPr>
        <w:pStyle w:val="22"/>
        <w:widowControl w:val="0"/>
        <w:spacing w:before="0" w:after="0"/>
        <w:rPr>
          <w:rFonts w:cs="Times New Roman"/>
          <w:bCs/>
          <w:sz w:val="24"/>
          <w:szCs w:val="24"/>
        </w:rPr>
      </w:pPr>
      <w:r w:rsidRPr="00B67C9C">
        <w:rPr>
          <w:rFonts w:cs="Times New Roman"/>
          <w:bCs/>
          <w:sz w:val="24"/>
          <w:szCs w:val="24"/>
        </w:rPr>
        <w:t>ПК 4.2. Создавать в кабинете предметно-развивающую среду.</w:t>
      </w:r>
    </w:p>
    <w:p w:rsidR="00F96985" w:rsidRPr="00B67C9C" w:rsidRDefault="00F96985" w:rsidP="00B67C9C">
      <w:pPr>
        <w:pStyle w:val="22"/>
        <w:widowControl w:val="0"/>
        <w:spacing w:before="0" w:after="0"/>
        <w:rPr>
          <w:rFonts w:cs="Times New Roman"/>
          <w:bCs/>
          <w:sz w:val="24"/>
          <w:szCs w:val="24"/>
        </w:rPr>
      </w:pPr>
      <w:r w:rsidRPr="00B67C9C">
        <w:rPr>
          <w:rFonts w:cs="Times New Roman"/>
          <w:bCs/>
          <w:sz w:val="24"/>
          <w:szCs w:val="24"/>
        </w:rPr>
        <w:t>ПК 4.3. 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педагогов.</w:t>
      </w:r>
    </w:p>
    <w:p w:rsidR="00F96985" w:rsidRPr="00B67C9C" w:rsidRDefault="00F96985" w:rsidP="00B67C9C">
      <w:pPr>
        <w:pStyle w:val="22"/>
        <w:widowControl w:val="0"/>
        <w:spacing w:before="0" w:after="0"/>
        <w:rPr>
          <w:rFonts w:cs="Times New Roman"/>
          <w:bCs/>
          <w:sz w:val="24"/>
          <w:szCs w:val="24"/>
        </w:rPr>
      </w:pPr>
      <w:r w:rsidRPr="00B67C9C">
        <w:rPr>
          <w:rFonts w:cs="Times New Roman"/>
          <w:bCs/>
          <w:sz w:val="24"/>
          <w:szCs w:val="24"/>
        </w:rPr>
        <w:t>ПК 4.4. Оформлять педагогические разработки в виде отчетов, рефератов, выступлений.</w:t>
      </w:r>
    </w:p>
    <w:p w:rsidR="00FD1621" w:rsidRDefault="00F96985" w:rsidP="00B67C9C">
      <w:pPr>
        <w:pStyle w:val="22"/>
        <w:widowControl w:val="0"/>
        <w:spacing w:before="0" w:after="0"/>
        <w:rPr>
          <w:rFonts w:cs="Times New Roman"/>
          <w:bCs/>
          <w:sz w:val="24"/>
          <w:szCs w:val="24"/>
        </w:rPr>
      </w:pPr>
      <w:r w:rsidRPr="00B67C9C">
        <w:rPr>
          <w:rFonts w:cs="Times New Roman"/>
          <w:bCs/>
          <w:sz w:val="24"/>
          <w:szCs w:val="24"/>
        </w:rPr>
        <w:t>ПК 4.5. Участвовать в исследовательской и проектной деятельности в области начального общего образования.</w:t>
      </w:r>
    </w:p>
    <w:p w:rsidR="00B67C9C" w:rsidRPr="00B67C9C" w:rsidRDefault="00B67C9C" w:rsidP="00B67C9C">
      <w:pPr>
        <w:pStyle w:val="22"/>
        <w:widowControl w:val="0"/>
        <w:spacing w:before="0" w:after="0"/>
        <w:rPr>
          <w:rFonts w:cs="Times New Roman"/>
          <w:bCs/>
          <w:sz w:val="24"/>
          <w:szCs w:val="24"/>
        </w:rPr>
      </w:pPr>
    </w:p>
    <w:p w:rsidR="005A2490" w:rsidRPr="00B67C9C" w:rsidRDefault="005A2490" w:rsidP="005A2490">
      <w:pPr>
        <w:spacing w:before="0" w:after="0"/>
        <w:rPr>
          <w:b/>
          <w:sz w:val="24"/>
          <w:szCs w:val="24"/>
        </w:rPr>
      </w:pPr>
      <w:r w:rsidRPr="00B67C9C">
        <w:rPr>
          <w:rFonts w:cs="Times New Roman"/>
          <w:b/>
          <w:sz w:val="24"/>
          <w:szCs w:val="24"/>
        </w:rPr>
        <w:t>Название практики:</w:t>
      </w:r>
      <w:r w:rsidRPr="00B67C9C">
        <w:rPr>
          <w:sz w:val="24"/>
          <w:szCs w:val="24"/>
        </w:rPr>
        <w:t>«Планирование и организация методической работы учителя начальных классов»</w:t>
      </w:r>
    </w:p>
    <w:p w:rsidR="005A2490" w:rsidRPr="00B67C9C" w:rsidRDefault="005A2490" w:rsidP="005A2490">
      <w:pPr>
        <w:spacing w:before="0" w:after="0"/>
        <w:jc w:val="left"/>
        <w:rPr>
          <w:rFonts w:cs="Times New Roman"/>
          <w:sz w:val="24"/>
          <w:szCs w:val="24"/>
        </w:rPr>
      </w:pPr>
      <w:r w:rsidRPr="00B67C9C">
        <w:rPr>
          <w:rFonts w:cs="Times New Roman"/>
          <w:b/>
          <w:sz w:val="24"/>
          <w:szCs w:val="24"/>
        </w:rPr>
        <w:t>Количество часов:</w:t>
      </w:r>
      <w:r w:rsidRPr="00B67C9C">
        <w:rPr>
          <w:rFonts w:cs="Times New Roman"/>
          <w:sz w:val="24"/>
          <w:szCs w:val="24"/>
        </w:rPr>
        <w:t>36 часов - рассредоточен</w:t>
      </w:r>
      <w:r w:rsidR="006D55AA">
        <w:rPr>
          <w:rFonts w:cs="Times New Roman"/>
          <w:sz w:val="24"/>
          <w:szCs w:val="24"/>
        </w:rPr>
        <w:t>ная</w:t>
      </w:r>
    </w:p>
    <w:p w:rsidR="005A2490" w:rsidRPr="00B67C9C" w:rsidRDefault="005A2490" w:rsidP="00FD1621">
      <w:pPr>
        <w:spacing w:before="0" w:after="0"/>
        <w:jc w:val="left"/>
        <w:rPr>
          <w:rFonts w:cs="Times New Roman"/>
          <w:sz w:val="24"/>
          <w:szCs w:val="24"/>
        </w:rPr>
      </w:pPr>
      <w:r w:rsidRPr="00B67C9C">
        <w:rPr>
          <w:rFonts w:cs="Times New Roman"/>
          <w:b/>
          <w:sz w:val="24"/>
          <w:szCs w:val="24"/>
        </w:rPr>
        <w:t>Форма проведения:</w:t>
      </w:r>
      <w:r w:rsidR="006D55AA">
        <w:rPr>
          <w:rFonts w:cs="Times New Roman"/>
          <w:b/>
          <w:sz w:val="24"/>
          <w:szCs w:val="24"/>
        </w:rPr>
        <w:t xml:space="preserve"> </w:t>
      </w:r>
      <w:r w:rsidR="00A02083" w:rsidRPr="00B67C9C">
        <w:rPr>
          <w:rFonts w:cs="Times New Roman"/>
          <w:sz w:val="24"/>
          <w:szCs w:val="24"/>
        </w:rPr>
        <w:t>рассредоточен</w:t>
      </w:r>
      <w:r w:rsidR="006D55AA">
        <w:rPr>
          <w:rFonts w:cs="Times New Roman"/>
          <w:sz w:val="24"/>
          <w:szCs w:val="24"/>
        </w:rPr>
        <w:t>ная</w:t>
      </w:r>
      <w:r w:rsidR="00A9141B">
        <w:rPr>
          <w:rFonts w:cs="Times New Roman"/>
          <w:sz w:val="24"/>
          <w:szCs w:val="24"/>
        </w:rPr>
        <w:t>.</w:t>
      </w:r>
    </w:p>
    <w:p w:rsidR="002E4337" w:rsidRPr="00B67C9C" w:rsidRDefault="005A2490" w:rsidP="005A2490">
      <w:pPr>
        <w:spacing w:before="0" w:after="0"/>
        <w:rPr>
          <w:rFonts w:cs="Times New Roman"/>
          <w:b/>
          <w:sz w:val="24"/>
          <w:szCs w:val="24"/>
        </w:rPr>
      </w:pPr>
      <w:r w:rsidRPr="00B67C9C">
        <w:rPr>
          <w:rFonts w:cs="Times New Roman"/>
          <w:b/>
          <w:sz w:val="24"/>
          <w:szCs w:val="24"/>
        </w:rPr>
        <w:t>Отчетная документация:</w:t>
      </w:r>
    </w:p>
    <w:p w:rsidR="005A2490" w:rsidRPr="00B67C9C" w:rsidRDefault="00480212" w:rsidP="00B67C9C">
      <w:pPr>
        <w:spacing w:before="0" w:after="0"/>
        <w:rPr>
          <w:rFonts w:cs="Times New Roman"/>
          <w:sz w:val="24"/>
          <w:szCs w:val="24"/>
        </w:rPr>
      </w:pPr>
      <w:r w:rsidRPr="00B67C9C">
        <w:rPr>
          <w:rFonts w:cs="Times New Roman"/>
          <w:sz w:val="24"/>
          <w:szCs w:val="24"/>
        </w:rPr>
        <w:t>-</w:t>
      </w:r>
      <w:r w:rsidR="00B67C9C">
        <w:rPr>
          <w:rFonts w:cs="Times New Roman"/>
          <w:sz w:val="24"/>
          <w:szCs w:val="24"/>
        </w:rPr>
        <w:t xml:space="preserve"> методическая копилка с</w:t>
      </w:r>
      <w:r w:rsidRPr="00B67C9C">
        <w:rPr>
          <w:rFonts w:cs="Times New Roman"/>
          <w:sz w:val="24"/>
          <w:szCs w:val="24"/>
        </w:rPr>
        <w:t xml:space="preserve"> конспект</w:t>
      </w:r>
      <w:r w:rsidR="00B67C9C">
        <w:rPr>
          <w:rFonts w:cs="Times New Roman"/>
          <w:sz w:val="24"/>
          <w:szCs w:val="24"/>
        </w:rPr>
        <w:t xml:space="preserve">ами уроков и </w:t>
      </w:r>
      <w:r w:rsidRPr="00B67C9C">
        <w:rPr>
          <w:rFonts w:cs="Times New Roman"/>
          <w:sz w:val="24"/>
          <w:szCs w:val="24"/>
        </w:rPr>
        <w:t>занятий</w:t>
      </w:r>
      <w:r w:rsidR="00B67C9C">
        <w:rPr>
          <w:rFonts w:cs="Times New Roman"/>
          <w:sz w:val="24"/>
          <w:szCs w:val="24"/>
        </w:rPr>
        <w:t xml:space="preserve">, </w:t>
      </w:r>
      <w:r w:rsidRPr="00B67C9C">
        <w:rPr>
          <w:rFonts w:cs="Times New Roman"/>
          <w:sz w:val="24"/>
          <w:szCs w:val="24"/>
        </w:rPr>
        <w:t>КТП</w:t>
      </w:r>
      <w:r w:rsidR="002E4337" w:rsidRPr="00B67C9C">
        <w:rPr>
          <w:rFonts w:cs="Times New Roman"/>
          <w:sz w:val="24"/>
          <w:szCs w:val="24"/>
        </w:rPr>
        <w:t>;</w:t>
      </w:r>
    </w:p>
    <w:p w:rsidR="00480212" w:rsidRPr="00B67C9C" w:rsidRDefault="00480212" w:rsidP="00480212">
      <w:pPr>
        <w:tabs>
          <w:tab w:val="left" w:pos="3396"/>
        </w:tabs>
        <w:spacing w:before="0" w:after="0"/>
        <w:rPr>
          <w:rFonts w:cs="Times New Roman"/>
          <w:sz w:val="24"/>
          <w:szCs w:val="24"/>
        </w:rPr>
      </w:pPr>
      <w:r w:rsidRPr="00B67C9C">
        <w:rPr>
          <w:rFonts w:cs="Times New Roman"/>
          <w:b/>
          <w:sz w:val="24"/>
          <w:szCs w:val="24"/>
        </w:rPr>
        <w:t xml:space="preserve">- </w:t>
      </w:r>
      <w:r w:rsidRPr="00B67C9C">
        <w:rPr>
          <w:rFonts w:cs="Times New Roman"/>
          <w:sz w:val="24"/>
          <w:szCs w:val="24"/>
        </w:rPr>
        <w:t>учебно-методические материалы</w:t>
      </w:r>
      <w:r w:rsidR="002E4337" w:rsidRPr="00B67C9C">
        <w:rPr>
          <w:rFonts w:cs="Times New Roman"/>
          <w:sz w:val="24"/>
          <w:szCs w:val="24"/>
        </w:rPr>
        <w:t>;</w:t>
      </w:r>
    </w:p>
    <w:p w:rsidR="00CF112A" w:rsidRPr="006D55AA" w:rsidRDefault="007B0510" w:rsidP="007B0510">
      <w:pPr>
        <w:tabs>
          <w:tab w:val="left" w:pos="3396"/>
        </w:tabs>
        <w:spacing w:before="0" w:after="0"/>
        <w:rPr>
          <w:rFonts w:cs="Times New Roman"/>
          <w:sz w:val="24"/>
          <w:szCs w:val="24"/>
        </w:rPr>
      </w:pPr>
      <w:r w:rsidRPr="00B67C9C">
        <w:rPr>
          <w:rFonts w:cs="Times New Roman"/>
          <w:b/>
          <w:sz w:val="24"/>
          <w:szCs w:val="24"/>
        </w:rPr>
        <w:t xml:space="preserve">- </w:t>
      </w:r>
      <w:r w:rsidRPr="00B67C9C">
        <w:rPr>
          <w:rFonts w:cs="Times New Roman"/>
          <w:sz w:val="24"/>
          <w:szCs w:val="24"/>
        </w:rPr>
        <w:t>доклады, рефераты, презентации</w:t>
      </w:r>
      <w:r w:rsidR="002E4337" w:rsidRPr="00B67C9C">
        <w:rPr>
          <w:rFonts w:cs="Times New Roman"/>
          <w:sz w:val="24"/>
          <w:szCs w:val="24"/>
        </w:rPr>
        <w:t>.</w:t>
      </w:r>
    </w:p>
    <w:p w:rsidR="00CF112A" w:rsidRDefault="005A2490" w:rsidP="00FD1621">
      <w:pPr>
        <w:spacing w:before="0" w:after="0"/>
        <w:rPr>
          <w:rFonts w:cs="Times New Roman"/>
          <w:sz w:val="24"/>
          <w:szCs w:val="24"/>
        </w:rPr>
      </w:pPr>
      <w:r w:rsidRPr="00B67C9C">
        <w:rPr>
          <w:rFonts w:cs="Times New Roman"/>
          <w:b/>
          <w:sz w:val="24"/>
          <w:szCs w:val="24"/>
        </w:rPr>
        <w:t>Форма аттестации</w:t>
      </w:r>
      <w:r w:rsidR="00AD6061">
        <w:rPr>
          <w:rFonts w:cs="Times New Roman"/>
          <w:b/>
          <w:sz w:val="24"/>
          <w:szCs w:val="24"/>
        </w:rPr>
        <w:t xml:space="preserve"> по УП</w:t>
      </w:r>
      <w:r w:rsidRPr="00B67C9C">
        <w:rPr>
          <w:rFonts w:cs="Times New Roman"/>
          <w:b/>
          <w:sz w:val="24"/>
          <w:szCs w:val="24"/>
        </w:rPr>
        <w:t>:</w:t>
      </w:r>
      <w:r w:rsidR="006868E4">
        <w:rPr>
          <w:rFonts w:cs="Times New Roman"/>
          <w:b/>
          <w:sz w:val="24"/>
          <w:szCs w:val="24"/>
        </w:rPr>
        <w:t xml:space="preserve"> </w:t>
      </w:r>
      <w:r w:rsidR="006868E4" w:rsidRPr="006868E4">
        <w:rPr>
          <w:rFonts w:cs="Times New Roman"/>
          <w:sz w:val="24"/>
          <w:szCs w:val="24"/>
        </w:rPr>
        <w:t>дифференцированный</w:t>
      </w:r>
      <w:r w:rsidR="00FC2EBF">
        <w:rPr>
          <w:rFonts w:cs="Times New Roman"/>
          <w:b/>
          <w:sz w:val="24"/>
          <w:szCs w:val="24"/>
        </w:rPr>
        <w:t xml:space="preserve"> </w:t>
      </w:r>
      <w:r w:rsidR="00655E44" w:rsidRPr="00B67C9C">
        <w:rPr>
          <w:rFonts w:cs="Times New Roman"/>
          <w:sz w:val="24"/>
          <w:szCs w:val="24"/>
        </w:rPr>
        <w:t>зачет</w:t>
      </w:r>
    </w:p>
    <w:p w:rsidR="00FC2EBF" w:rsidRDefault="00FC2EBF" w:rsidP="00FD1621">
      <w:pPr>
        <w:spacing w:before="0" w:after="0"/>
        <w:rPr>
          <w:rFonts w:cs="Times New Roman"/>
          <w:sz w:val="24"/>
          <w:szCs w:val="24"/>
        </w:rPr>
      </w:pPr>
    </w:p>
    <w:p w:rsidR="00A9141B" w:rsidRDefault="00A9141B" w:rsidP="00FD1621">
      <w:pPr>
        <w:spacing w:before="0" w:after="0"/>
        <w:rPr>
          <w:rFonts w:cs="Times New Roman"/>
          <w:sz w:val="24"/>
          <w:szCs w:val="24"/>
        </w:rPr>
      </w:pPr>
    </w:p>
    <w:p w:rsidR="00A9141B" w:rsidRDefault="00A9141B" w:rsidP="00FD1621">
      <w:pPr>
        <w:spacing w:before="0" w:after="0"/>
        <w:rPr>
          <w:rFonts w:cs="Times New Roman"/>
          <w:sz w:val="24"/>
          <w:szCs w:val="24"/>
        </w:rPr>
      </w:pPr>
    </w:p>
    <w:p w:rsidR="00A9141B" w:rsidRDefault="00A9141B" w:rsidP="00FD1621">
      <w:pPr>
        <w:spacing w:before="0" w:after="0"/>
        <w:rPr>
          <w:rFonts w:cs="Times New Roman"/>
          <w:sz w:val="24"/>
          <w:szCs w:val="24"/>
        </w:rPr>
      </w:pPr>
    </w:p>
    <w:p w:rsidR="00A9141B" w:rsidRDefault="00A9141B" w:rsidP="00FD1621">
      <w:pPr>
        <w:spacing w:before="0" w:after="0"/>
        <w:rPr>
          <w:rFonts w:cs="Times New Roman"/>
          <w:sz w:val="24"/>
          <w:szCs w:val="24"/>
        </w:rPr>
      </w:pPr>
    </w:p>
    <w:p w:rsidR="00A9141B" w:rsidRDefault="00A9141B" w:rsidP="00FD1621">
      <w:pPr>
        <w:spacing w:before="0" w:after="0"/>
        <w:rPr>
          <w:rFonts w:cs="Times New Roman"/>
          <w:sz w:val="24"/>
          <w:szCs w:val="24"/>
        </w:rPr>
      </w:pPr>
    </w:p>
    <w:p w:rsidR="00A9141B" w:rsidRDefault="00A9141B" w:rsidP="00FD1621">
      <w:pPr>
        <w:spacing w:before="0" w:after="0"/>
        <w:rPr>
          <w:rFonts w:cs="Times New Roman"/>
          <w:sz w:val="24"/>
          <w:szCs w:val="24"/>
        </w:rPr>
      </w:pPr>
    </w:p>
    <w:p w:rsidR="00A9141B" w:rsidRDefault="00A9141B" w:rsidP="00FD1621">
      <w:pPr>
        <w:spacing w:before="0" w:after="0"/>
        <w:rPr>
          <w:rFonts w:cs="Times New Roman"/>
          <w:sz w:val="24"/>
          <w:szCs w:val="24"/>
        </w:rPr>
      </w:pPr>
    </w:p>
    <w:p w:rsidR="00A9141B" w:rsidRDefault="00A9141B" w:rsidP="00FD1621">
      <w:pPr>
        <w:spacing w:before="0" w:after="0"/>
        <w:rPr>
          <w:rFonts w:cs="Times New Roman"/>
          <w:sz w:val="24"/>
          <w:szCs w:val="24"/>
        </w:rPr>
      </w:pPr>
    </w:p>
    <w:p w:rsidR="00A9141B" w:rsidRDefault="00A9141B" w:rsidP="00FD1621">
      <w:pPr>
        <w:spacing w:before="0" w:after="0"/>
        <w:rPr>
          <w:rFonts w:cs="Times New Roman"/>
          <w:sz w:val="24"/>
          <w:szCs w:val="24"/>
        </w:rPr>
      </w:pPr>
    </w:p>
    <w:p w:rsidR="00A9141B" w:rsidRDefault="00A9141B" w:rsidP="00FD1621">
      <w:pPr>
        <w:spacing w:before="0" w:after="0"/>
        <w:rPr>
          <w:rFonts w:cs="Times New Roman"/>
          <w:sz w:val="24"/>
          <w:szCs w:val="24"/>
        </w:rPr>
      </w:pPr>
    </w:p>
    <w:p w:rsidR="00A9141B" w:rsidRDefault="00A9141B" w:rsidP="00FD1621">
      <w:pPr>
        <w:spacing w:before="0" w:after="0"/>
        <w:rPr>
          <w:rFonts w:cs="Times New Roman"/>
          <w:sz w:val="24"/>
          <w:szCs w:val="24"/>
        </w:rPr>
      </w:pPr>
    </w:p>
    <w:p w:rsidR="00A9141B" w:rsidRDefault="00A9141B" w:rsidP="00FD1621">
      <w:pPr>
        <w:spacing w:before="0" w:after="0"/>
        <w:rPr>
          <w:rFonts w:cs="Times New Roman"/>
          <w:sz w:val="24"/>
          <w:szCs w:val="24"/>
        </w:rPr>
      </w:pPr>
    </w:p>
    <w:p w:rsidR="00A9141B" w:rsidRPr="00B67C9C" w:rsidRDefault="00A9141B" w:rsidP="00FD1621">
      <w:pPr>
        <w:spacing w:before="0" w:after="0"/>
        <w:rPr>
          <w:rFonts w:cs="Times New Roman"/>
          <w:sz w:val="24"/>
          <w:szCs w:val="24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6662"/>
        <w:gridCol w:w="1843"/>
      </w:tblGrid>
      <w:tr w:rsidR="000833BB" w:rsidRPr="00652827" w:rsidTr="00FC2EBF">
        <w:tc>
          <w:tcPr>
            <w:tcW w:w="1384" w:type="dxa"/>
          </w:tcPr>
          <w:p w:rsidR="000833BB" w:rsidRPr="002E4337" w:rsidRDefault="000833BB" w:rsidP="000833BB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E4337">
              <w:rPr>
                <w:rFonts w:cs="Times New Roman"/>
                <w:b/>
                <w:sz w:val="24"/>
                <w:szCs w:val="24"/>
              </w:rPr>
              <w:lastRenderedPageBreak/>
              <w:t>Коды ПК</w:t>
            </w:r>
          </w:p>
        </w:tc>
        <w:tc>
          <w:tcPr>
            <w:tcW w:w="6662" w:type="dxa"/>
          </w:tcPr>
          <w:p w:rsidR="000833BB" w:rsidRPr="002E4337" w:rsidRDefault="000833BB" w:rsidP="00652827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E4337">
              <w:rPr>
                <w:rFonts w:cs="Times New Roman"/>
                <w:b/>
                <w:sz w:val="24"/>
                <w:szCs w:val="24"/>
              </w:rPr>
              <w:t>Виды работ</w:t>
            </w:r>
          </w:p>
          <w:p w:rsidR="000833BB" w:rsidRPr="002E4337" w:rsidRDefault="000833BB" w:rsidP="00652827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0833BB" w:rsidRPr="002E4337" w:rsidRDefault="000833BB" w:rsidP="00652827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E4337">
              <w:rPr>
                <w:rFonts w:cs="Times New Roman"/>
                <w:b/>
                <w:sz w:val="24"/>
                <w:szCs w:val="24"/>
              </w:rPr>
              <w:t xml:space="preserve">Контроль и оценка результатов освоенияПК </w:t>
            </w:r>
          </w:p>
        </w:tc>
      </w:tr>
      <w:tr w:rsidR="00850B8B" w:rsidRPr="00652827" w:rsidTr="00FC2EBF">
        <w:trPr>
          <w:trHeight w:val="6115"/>
        </w:trPr>
        <w:tc>
          <w:tcPr>
            <w:tcW w:w="1384" w:type="dxa"/>
          </w:tcPr>
          <w:p w:rsidR="00922157" w:rsidRDefault="00922157" w:rsidP="00B833E3">
            <w:pPr>
              <w:pStyle w:val="23"/>
              <w:widowControl w:val="0"/>
              <w:tabs>
                <w:tab w:val="left" w:pos="993"/>
                <w:tab w:val="left" w:pos="1418"/>
              </w:tabs>
              <w:spacing w:line="276" w:lineRule="auto"/>
              <w:ind w:left="0"/>
              <w:jc w:val="left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ОК 1</w:t>
            </w:r>
          </w:p>
          <w:p w:rsidR="00922157" w:rsidRDefault="00922157" w:rsidP="00B833E3">
            <w:pPr>
              <w:pStyle w:val="23"/>
              <w:widowControl w:val="0"/>
              <w:tabs>
                <w:tab w:val="left" w:pos="993"/>
                <w:tab w:val="left" w:pos="1418"/>
              </w:tabs>
              <w:spacing w:line="276" w:lineRule="auto"/>
              <w:ind w:left="0"/>
              <w:jc w:val="left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ОК 2</w:t>
            </w:r>
          </w:p>
          <w:p w:rsidR="00922157" w:rsidRDefault="00922157" w:rsidP="00B833E3">
            <w:pPr>
              <w:pStyle w:val="23"/>
              <w:widowControl w:val="0"/>
              <w:tabs>
                <w:tab w:val="left" w:pos="993"/>
                <w:tab w:val="left" w:pos="1418"/>
              </w:tabs>
              <w:spacing w:line="276" w:lineRule="auto"/>
              <w:ind w:left="0"/>
              <w:jc w:val="left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ОК 4-6</w:t>
            </w:r>
          </w:p>
          <w:p w:rsidR="00922157" w:rsidRDefault="00922157" w:rsidP="00B833E3">
            <w:pPr>
              <w:pStyle w:val="23"/>
              <w:widowControl w:val="0"/>
              <w:tabs>
                <w:tab w:val="left" w:pos="993"/>
                <w:tab w:val="left" w:pos="1418"/>
              </w:tabs>
              <w:spacing w:line="276" w:lineRule="auto"/>
              <w:ind w:left="0"/>
              <w:jc w:val="left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ОК 8</w:t>
            </w:r>
          </w:p>
          <w:p w:rsidR="00850B8B" w:rsidRPr="00316B38" w:rsidRDefault="00480212" w:rsidP="00B833E3">
            <w:pPr>
              <w:spacing w:after="0"/>
              <w:jc w:val="left"/>
              <w:rPr>
                <w:rFonts w:cs="Times New Roman"/>
                <w:sz w:val="24"/>
                <w:szCs w:val="24"/>
              </w:rPr>
            </w:pPr>
            <w:r w:rsidRPr="00316B38">
              <w:rPr>
                <w:rFonts w:cs="Times New Roman"/>
                <w:sz w:val="24"/>
                <w:szCs w:val="24"/>
              </w:rPr>
              <w:t>ПК</w:t>
            </w:r>
            <w:r w:rsidR="00FD1621" w:rsidRPr="00316B38">
              <w:rPr>
                <w:rFonts w:cs="Times New Roman"/>
                <w:sz w:val="24"/>
                <w:szCs w:val="24"/>
              </w:rPr>
              <w:t xml:space="preserve"> 4.1</w:t>
            </w:r>
          </w:p>
          <w:p w:rsidR="00FD1621" w:rsidRPr="00316B38" w:rsidRDefault="00FD1621" w:rsidP="00B833E3">
            <w:pPr>
              <w:spacing w:after="0"/>
              <w:jc w:val="left"/>
              <w:rPr>
                <w:rFonts w:cs="Times New Roman"/>
                <w:sz w:val="24"/>
                <w:szCs w:val="24"/>
              </w:rPr>
            </w:pPr>
            <w:r w:rsidRPr="00316B38">
              <w:rPr>
                <w:rFonts w:cs="Times New Roman"/>
                <w:sz w:val="24"/>
                <w:szCs w:val="24"/>
              </w:rPr>
              <w:t>ПК 4.2</w:t>
            </w:r>
          </w:p>
          <w:p w:rsidR="00FD1621" w:rsidRPr="00316B38" w:rsidRDefault="00FD1621" w:rsidP="00B833E3">
            <w:pPr>
              <w:spacing w:after="0"/>
              <w:jc w:val="left"/>
              <w:rPr>
                <w:rFonts w:cs="Times New Roman"/>
                <w:sz w:val="24"/>
                <w:szCs w:val="24"/>
              </w:rPr>
            </w:pPr>
            <w:r w:rsidRPr="00316B38">
              <w:rPr>
                <w:rFonts w:cs="Times New Roman"/>
                <w:sz w:val="24"/>
                <w:szCs w:val="24"/>
              </w:rPr>
              <w:t>ПК 4.3</w:t>
            </w:r>
          </w:p>
          <w:p w:rsidR="00FD1621" w:rsidRPr="00316B38" w:rsidRDefault="00FD1621" w:rsidP="00B833E3">
            <w:pPr>
              <w:spacing w:after="0"/>
              <w:jc w:val="left"/>
              <w:rPr>
                <w:rFonts w:cs="Times New Roman"/>
                <w:sz w:val="24"/>
                <w:szCs w:val="24"/>
              </w:rPr>
            </w:pPr>
            <w:r w:rsidRPr="00316B38">
              <w:rPr>
                <w:rFonts w:cs="Times New Roman"/>
                <w:sz w:val="24"/>
                <w:szCs w:val="24"/>
              </w:rPr>
              <w:t>ПК 4.4</w:t>
            </w:r>
          </w:p>
          <w:p w:rsidR="00FD1621" w:rsidRPr="00652827" w:rsidRDefault="00FD1621" w:rsidP="00B833E3">
            <w:pPr>
              <w:spacing w:after="0"/>
              <w:jc w:val="left"/>
              <w:rPr>
                <w:rFonts w:cs="Times New Roman"/>
                <w:szCs w:val="28"/>
              </w:rPr>
            </w:pPr>
            <w:r w:rsidRPr="00316B38">
              <w:rPr>
                <w:rFonts w:cs="Times New Roman"/>
                <w:sz w:val="24"/>
                <w:szCs w:val="24"/>
              </w:rPr>
              <w:t>ПК 4.5</w:t>
            </w:r>
          </w:p>
        </w:tc>
        <w:tc>
          <w:tcPr>
            <w:tcW w:w="6662" w:type="dxa"/>
          </w:tcPr>
          <w:p w:rsidR="00480212" w:rsidRDefault="007B0510" w:rsidP="00912BA1">
            <w:pPr>
              <w:pStyle w:val="22"/>
              <w:widowControl w:val="0"/>
              <w:spacing w:before="0" w:after="0"/>
              <w:ind w:left="0"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="00A02083">
              <w:rPr>
                <w:rFonts w:cs="Times New Roman"/>
                <w:sz w:val="24"/>
                <w:szCs w:val="24"/>
              </w:rPr>
              <w:t>А</w:t>
            </w:r>
            <w:r w:rsidR="00850B8B" w:rsidRPr="00850B8B">
              <w:rPr>
                <w:rFonts w:cs="Times New Roman"/>
                <w:sz w:val="24"/>
                <w:szCs w:val="24"/>
              </w:rPr>
              <w:t xml:space="preserve">нализ учебно-методических комплектов, </w:t>
            </w:r>
            <w:r w:rsidR="00480212">
              <w:rPr>
                <w:rFonts w:cs="Times New Roman"/>
                <w:sz w:val="24"/>
                <w:szCs w:val="24"/>
              </w:rPr>
              <w:t>вариативных программ.</w:t>
            </w:r>
          </w:p>
          <w:p w:rsidR="007B0510" w:rsidRDefault="007B0510" w:rsidP="007B0510">
            <w:pPr>
              <w:pStyle w:val="22"/>
              <w:widowControl w:val="0"/>
              <w:spacing w:before="0" w:after="0"/>
              <w:ind w:left="0"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 Разработка рабочей программы по предмету,</w:t>
            </w:r>
            <w:r w:rsidR="00850B8B" w:rsidRPr="00850B8B">
              <w:rPr>
                <w:rFonts w:cs="Times New Roman"/>
                <w:sz w:val="24"/>
                <w:szCs w:val="24"/>
              </w:rPr>
              <w:t xml:space="preserve"> учебно-тематическ</w:t>
            </w:r>
            <w:r>
              <w:rPr>
                <w:rFonts w:cs="Times New Roman"/>
                <w:sz w:val="24"/>
                <w:szCs w:val="24"/>
              </w:rPr>
              <w:t>ого</w:t>
            </w:r>
            <w:r w:rsidR="00850B8B" w:rsidRPr="00850B8B">
              <w:rPr>
                <w:rFonts w:cs="Times New Roman"/>
                <w:sz w:val="24"/>
                <w:szCs w:val="24"/>
              </w:rPr>
              <w:t xml:space="preserve"> план</w:t>
            </w:r>
            <w:r>
              <w:rPr>
                <w:rFonts w:cs="Times New Roman"/>
                <w:sz w:val="24"/>
                <w:szCs w:val="24"/>
              </w:rPr>
              <w:t>а</w:t>
            </w:r>
            <w:r w:rsidR="00850B8B" w:rsidRPr="00850B8B">
              <w:rPr>
                <w:rFonts w:cs="Times New Roman"/>
                <w:sz w:val="24"/>
                <w:szCs w:val="24"/>
              </w:rPr>
              <w:t xml:space="preserve"> на основе </w:t>
            </w:r>
            <w:r>
              <w:rPr>
                <w:rFonts w:cs="Times New Roman"/>
                <w:sz w:val="24"/>
                <w:szCs w:val="24"/>
              </w:rPr>
              <w:t>ФГОС</w:t>
            </w:r>
            <w:r w:rsidR="00850B8B" w:rsidRPr="00850B8B">
              <w:rPr>
                <w:rFonts w:cs="Times New Roman"/>
                <w:sz w:val="24"/>
                <w:szCs w:val="24"/>
              </w:rPr>
              <w:t xml:space="preserve"> начального общего образования, приме</w:t>
            </w:r>
            <w:r>
              <w:rPr>
                <w:rFonts w:cs="Times New Roman"/>
                <w:sz w:val="24"/>
                <w:szCs w:val="24"/>
              </w:rPr>
              <w:t xml:space="preserve">рных программ </w:t>
            </w:r>
            <w:r w:rsidR="00850B8B" w:rsidRPr="00850B8B">
              <w:rPr>
                <w:rFonts w:cs="Times New Roman"/>
                <w:sz w:val="24"/>
                <w:szCs w:val="24"/>
              </w:rPr>
              <w:br/>
              <w:t>с учетом особенностей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  <w:p w:rsidR="00850B8B" w:rsidRDefault="006E5C4E" w:rsidP="00912BA1">
            <w:pPr>
              <w:pStyle w:val="22"/>
              <w:widowControl w:val="0"/>
              <w:spacing w:before="0" w:after="0"/>
              <w:ind w:left="0"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  <w:r w:rsidR="007B0510">
              <w:rPr>
                <w:rFonts w:cs="Times New Roman"/>
                <w:sz w:val="24"/>
                <w:szCs w:val="24"/>
              </w:rPr>
              <w:t>О</w:t>
            </w:r>
            <w:r w:rsidR="007B0510" w:rsidRPr="00850B8B">
              <w:rPr>
                <w:rFonts w:cs="Times New Roman"/>
                <w:sz w:val="24"/>
                <w:szCs w:val="24"/>
              </w:rPr>
              <w:t>пределение целей и задач, планирование исследовательской и проектной деятельности в области</w:t>
            </w:r>
            <w:r w:rsidR="007B0510">
              <w:rPr>
                <w:rFonts w:cs="Times New Roman"/>
                <w:sz w:val="24"/>
                <w:szCs w:val="24"/>
              </w:rPr>
              <w:t xml:space="preserve"> начального общего образования;</w:t>
            </w:r>
          </w:p>
          <w:p w:rsidR="006E5C4E" w:rsidRDefault="007B0510" w:rsidP="006E5C4E">
            <w:pPr>
              <w:spacing w:before="0" w:after="0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 Проект предметно-развивающей среды в кабинете начальных классов.</w:t>
            </w:r>
            <w:r w:rsidR="006E5C4E">
              <w:rPr>
                <w:sz w:val="24"/>
                <w:szCs w:val="24"/>
              </w:rPr>
              <w:t xml:space="preserve"> </w:t>
            </w:r>
          </w:p>
          <w:p w:rsidR="001A1AAD" w:rsidRDefault="001A1AAD" w:rsidP="006E5C4E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1A1AAD">
              <w:rPr>
                <w:sz w:val="24"/>
                <w:szCs w:val="24"/>
              </w:rPr>
              <w:t xml:space="preserve">Разработка конспектов уроков </w:t>
            </w:r>
            <w:r w:rsidR="004E7370">
              <w:rPr>
                <w:sz w:val="24"/>
                <w:szCs w:val="24"/>
              </w:rPr>
              <w:t xml:space="preserve">и технологических карт </w:t>
            </w:r>
            <w:r w:rsidRPr="001A1AAD">
              <w:rPr>
                <w:sz w:val="24"/>
                <w:szCs w:val="24"/>
              </w:rPr>
              <w:t>с использованием современных образовательных технологий в соотв</w:t>
            </w:r>
            <w:r w:rsidR="0077287E">
              <w:rPr>
                <w:sz w:val="24"/>
                <w:szCs w:val="24"/>
              </w:rPr>
              <w:t>етствии с требованиями ФГОС НОО</w:t>
            </w:r>
            <w:r w:rsidR="0077287E" w:rsidRPr="0077287E">
              <w:rPr>
                <w:sz w:val="24"/>
                <w:szCs w:val="24"/>
              </w:rPr>
              <w:t>.</w:t>
            </w:r>
          </w:p>
          <w:p w:rsidR="0089241B" w:rsidRDefault="0089241B" w:rsidP="006E5C4E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89241B">
              <w:rPr>
                <w:sz w:val="24"/>
                <w:szCs w:val="24"/>
              </w:rPr>
              <w:t>Разработка выступления на методическом совете с презентацией по актуальной педагогической проблеме методического характера.</w:t>
            </w:r>
          </w:p>
          <w:p w:rsidR="006E5C4E" w:rsidRDefault="006E5C4E" w:rsidP="006E5C4E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6E5C4E">
              <w:rPr>
                <w:sz w:val="24"/>
                <w:szCs w:val="24"/>
              </w:rPr>
              <w:t xml:space="preserve">Разработка методических пособий </w:t>
            </w:r>
            <w:proofErr w:type="gramStart"/>
            <w:r w:rsidRPr="006E5C4E">
              <w:rPr>
                <w:sz w:val="24"/>
                <w:szCs w:val="24"/>
              </w:rPr>
              <w:t>для</w:t>
            </w:r>
            <w:proofErr w:type="gramEnd"/>
            <w:r w:rsidRPr="006E5C4E">
              <w:rPr>
                <w:sz w:val="24"/>
                <w:szCs w:val="24"/>
              </w:rPr>
              <w:t xml:space="preserve"> обучающихся, осваивающих программу дистанционно.</w:t>
            </w:r>
          </w:p>
          <w:p w:rsidR="007B0510" w:rsidRDefault="006E5C4E" w:rsidP="006E5C4E">
            <w:pPr>
              <w:pStyle w:val="22"/>
              <w:widowControl w:val="0"/>
              <w:spacing w:before="0" w:after="0"/>
              <w:ind w:left="0"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Pr="006E5C4E">
              <w:rPr>
                <w:rFonts w:cs="Times New Roman"/>
                <w:sz w:val="24"/>
                <w:szCs w:val="24"/>
              </w:rPr>
              <w:t>Изготовление дидактического материала и наглядных пособий, сопровождающих уроки, внеурочные за</w:t>
            </w:r>
            <w:r w:rsidR="008D4EF3">
              <w:rPr>
                <w:rFonts w:cs="Times New Roman"/>
                <w:sz w:val="24"/>
                <w:szCs w:val="24"/>
              </w:rPr>
              <w:t xml:space="preserve">нятия и внеклассные мероприятия с использованием </w:t>
            </w:r>
            <w:r w:rsidR="008D4EF3" w:rsidRPr="008D4EF3">
              <w:rPr>
                <w:rFonts w:cs="Times New Roman"/>
                <w:sz w:val="24"/>
                <w:szCs w:val="24"/>
              </w:rPr>
              <w:t>сервис</w:t>
            </w:r>
            <w:r w:rsidR="008D4EF3">
              <w:rPr>
                <w:rFonts w:cs="Times New Roman"/>
                <w:sz w:val="24"/>
                <w:szCs w:val="24"/>
              </w:rPr>
              <w:t>а</w:t>
            </w:r>
            <w:r w:rsidR="008D4EF3" w:rsidRPr="008D4EF3">
              <w:rPr>
                <w:rFonts w:cs="Times New Roman"/>
                <w:sz w:val="24"/>
                <w:szCs w:val="24"/>
              </w:rPr>
              <w:t xml:space="preserve"> LearningApps.org</w:t>
            </w:r>
            <w:r w:rsidR="008D4EF3">
              <w:rPr>
                <w:rFonts w:cs="Times New Roman"/>
                <w:sz w:val="24"/>
                <w:szCs w:val="24"/>
              </w:rPr>
              <w:t>.</w:t>
            </w:r>
          </w:p>
          <w:p w:rsidR="00807FE0" w:rsidRPr="00807FE0" w:rsidRDefault="00807FE0" w:rsidP="006E5C4E">
            <w:pPr>
              <w:pStyle w:val="22"/>
              <w:widowControl w:val="0"/>
              <w:spacing w:before="0" w:after="0"/>
              <w:ind w:left="0"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-Разработка и оформление персонального сайта учителя на платформе </w:t>
            </w:r>
            <w:r>
              <w:rPr>
                <w:rFonts w:cs="Times New Roman"/>
                <w:sz w:val="24"/>
                <w:szCs w:val="24"/>
                <w:lang w:val="en-US"/>
              </w:rPr>
              <w:t>WIX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  <w:p w:rsidR="00850B8B" w:rsidRDefault="007B0510" w:rsidP="00E544DB">
            <w:pPr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П</w:t>
            </w:r>
            <w:r w:rsidR="00850B8B" w:rsidRPr="00850B8B">
              <w:rPr>
                <w:sz w:val="24"/>
                <w:szCs w:val="24"/>
              </w:rPr>
              <w:t>одготовка и презентация отчетов, рефератов, докладов</w:t>
            </w:r>
            <w:r>
              <w:rPr>
                <w:sz w:val="24"/>
                <w:szCs w:val="24"/>
              </w:rPr>
              <w:t xml:space="preserve"> по педагогической проблеме.</w:t>
            </w:r>
          </w:p>
          <w:p w:rsidR="00CF112A" w:rsidRPr="006E5C4E" w:rsidRDefault="00CF112A" w:rsidP="006E5C4E">
            <w:pPr>
              <w:spacing w:before="0"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50B8B" w:rsidRPr="00850B8B" w:rsidRDefault="00850B8B" w:rsidP="00FD1621">
            <w:pPr>
              <w:spacing w:after="0"/>
              <w:jc w:val="left"/>
              <w:rPr>
                <w:rFonts w:cs="Times New Roman"/>
                <w:sz w:val="24"/>
                <w:szCs w:val="24"/>
              </w:rPr>
            </w:pPr>
            <w:r w:rsidRPr="00850B8B">
              <w:rPr>
                <w:rFonts w:cs="Times New Roman"/>
                <w:sz w:val="24"/>
                <w:szCs w:val="24"/>
              </w:rPr>
              <w:t xml:space="preserve">Текущий контроль в процессе практики. Оценка планов, конспектов, разработанных учебно-методических материалов, рефератов, докладов, презентаций, проектных работ и </w:t>
            </w:r>
            <w:proofErr w:type="spellStart"/>
            <w:r w:rsidRPr="00850B8B">
              <w:rPr>
                <w:rFonts w:cs="Times New Roman"/>
                <w:sz w:val="24"/>
                <w:szCs w:val="24"/>
              </w:rPr>
              <w:t>тд</w:t>
            </w:r>
            <w:proofErr w:type="spellEnd"/>
            <w:r w:rsidRPr="00850B8B">
              <w:rPr>
                <w:rFonts w:cs="Times New Roman"/>
                <w:sz w:val="24"/>
                <w:szCs w:val="24"/>
              </w:rPr>
              <w:t xml:space="preserve">. </w:t>
            </w:r>
          </w:p>
        </w:tc>
      </w:tr>
      <w:bookmarkEnd w:id="7"/>
      <w:bookmarkEnd w:id="8"/>
    </w:tbl>
    <w:p w:rsidR="00CB118C" w:rsidRPr="00DC6F45" w:rsidRDefault="008A4C62" w:rsidP="00DC6F45">
      <w:pPr>
        <w:rPr>
          <w:b/>
          <w:highlight w:val="yellow"/>
        </w:rPr>
      </w:pPr>
      <w:r w:rsidRPr="00A150C4">
        <w:rPr>
          <w:b/>
          <w:highlight w:val="yellow"/>
        </w:rPr>
        <w:br w:type="page"/>
      </w:r>
    </w:p>
    <w:p w:rsidR="00EB3068" w:rsidRPr="00652827" w:rsidRDefault="00EB3068" w:rsidP="00655E4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Times New Roman" w:hAnsi="Times New Roman"/>
          <w:caps/>
          <w:color w:val="auto"/>
        </w:rPr>
      </w:pPr>
      <w:r w:rsidRPr="00652827">
        <w:rPr>
          <w:rFonts w:ascii="Times New Roman" w:hAnsi="Times New Roman"/>
          <w:caps/>
          <w:color w:val="auto"/>
        </w:rPr>
        <w:lastRenderedPageBreak/>
        <w:t>4. услов</w:t>
      </w:r>
      <w:r w:rsidR="00DC6F45">
        <w:rPr>
          <w:rFonts w:ascii="Times New Roman" w:hAnsi="Times New Roman"/>
          <w:caps/>
          <w:color w:val="auto"/>
        </w:rPr>
        <w:t xml:space="preserve">ия реализации программы учебной </w:t>
      </w:r>
      <w:r w:rsidRPr="00652827">
        <w:rPr>
          <w:rFonts w:ascii="Times New Roman" w:hAnsi="Times New Roman"/>
          <w:caps/>
          <w:color w:val="auto"/>
        </w:rPr>
        <w:t>практики</w:t>
      </w:r>
    </w:p>
    <w:p w:rsidR="00EB3068" w:rsidRPr="00E6194C" w:rsidRDefault="00EB3068" w:rsidP="00E6194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76" w:lineRule="auto"/>
        <w:rPr>
          <w:rFonts w:ascii="Times New Roman" w:hAnsi="Times New Roman"/>
          <w:bCs w:val="0"/>
          <w:color w:val="auto"/>
        </w:rPr>
      </w:pPr>
      <w:r w:rsidRPr="00652827">
        <w:rPr>
          <w:rFonts w:ascii="Times New Roman" w:hAnsi="Times New Roman"/>
          <w:color w:val="auto"/>
        </w:rPr>
        <w:t xml:space="preserve">4.1. </w:t>
      </w:r>
      <w:r w:rsidRPr="00652827">
        <w:rPr>
          <w:rFonts w:ascii="Times New Roman" w:hAnsi="Times New Roman"/>
          <w:bCs w:val="0"/>
          <w:color w:val="auto"/>
        </w:rPr>
        <w:t>Требования к минимальному материально-техническому обеспечению</w:t>
      </w:r>
      <w:bookmarkStart w:id="9" w:name="OLE_LINK15"/>
      <w:bookmarkStart w:id="10" w:name="OLE_LINK20"/>
      <w:bookmarkStart w:id="11" w:name="OLE_LINK40"/>
      <w:bookmarkStart w:id="12" w:name="OLE_LINK41"/>
      <w:r w:rsidR="00E97CB6">
        <w:rPr>
          <w:rFonts w:ascii="Times New Roman" w:hAnsi="Times New Roman"/>
          <w:bCs w:val="0"/>
          <w:color w:val="auto"/>
        </w:rPr>
        <w:t xml:space="preserve"> </w:t>
      </w:r>
      <w:r w:rsidRPr="00652827">
        <w:rPr>
          <w:rFonts w:ascii="Times New Roman" w:hAnsi="Times New Roman"/>
          <w:bCs w:val="0"/>
          <w:color w:val="auto"/>
        </w:rPr>
        <w:t xml:space="preserve">практики </w:t>
      </w:r>
    </w:p>
    <w:bookmarkEnd w:id="9"/>
    <w:bookmarkEnd w:id="10"/>
    <w:p w:rsidR="00EB3068" w:rsidRPr="00A02083" w:rsidRDefault="00A02083" w:rsidP="00A02083">
      <w:pPr>
        <w:pStyle w:val="aa"/>
        <w:spacing w:before="0" w:beforeAutospacing="0" w:after="0"/>
        <w:ind w:firstLine="709"/>
        <w:rPr>
          <w:sz w:val="28"/>
          <w:szCs w:val="28"/>
        </w:rPr>
      </w:pPr>
      <w:r w:rsidRPr="00E93AF5">
        <w:rPr>
          <w:sz w:val="28"/>
          <w:szCs w:val="28"/>
        </w:rPr>
        <w:t xml:space="preserve">Реализация программы учебной практики предполагает </w:t>
      </w:r>
      <w:r w:rsidRPr="00E93AF5">
        <w:rPr>
          <w:bCs/>
          <w:sz w:val="28"/>
          <w:szCs w:val="28"/>
        </w:rPr>
        <w:t xml:space="preserve">наличие учебной базы. </w:t>
      </w:r>
      <w:r w:rsidRPr="00E93AF5">
        <w:rPr>
          <w:sz w:val="28"/>
          <w:szCs w:val="28"/>
        </w:rPr>
        <w:t>Учебной б</w:t>
      </w:r>
      <w:r w:rsidR="00C43F28">
        <w:rPr>
          <w:sz w:val="28"/>
          <w:szCs w:val="28"/>
        </w:rPr>
        <w:t>азой практики явля</w:t>
      </w:r>
      <w:r w:rsidR="00DC6F45">
        <w:rPr>
          <w:sz w:val="28"/>
          <w:szCs w:val="28"/>
        </w:rPr>
        <w:t>е</w:t>
      </w:r>
      <w:r w:rsidR="00C43F28">
        <w:rPr>
          <w:sz w:val="28"/>
          <w:szCs w:val="28"/>
        </w:rPr>
        <w:t>тся</w:t>
      </w:r>
      <w:r w:rsidR="00C56F00">
        <w:rPr>
          <w:sz w:val="28"/>
          <w:szCs w:val="28"/>
        </w:rPr>
        <w:t xml:space="preserve"> </w:t>
      </w:r>
      <w:r w:rsidR="00C56F00" w:rsidRPr="00C56F00">
        <w:rPr>
          <w:sz w:val="28"/>
          <w:szCs w:val="28"/>
        </w:rPr>
        <w:t>ГАПОУ МО «Губернский колледж»,</w:t>
      </w:r>
      <w:r w:rsidR="00C56F00">
        <w:rPr>
          <w:szCs w:val="28"/>
        </w:rPr>
        <w:t xml:space="preserve"> </w:t>
      </w:r>
      <w:r w:rsidR="00DC6F45">
        <w:rPr>
          <w:sz w:val="28"/>
          <w:szCs w:val="28"/>
        </w:rPr>
        <w:t xml:space="preserve">а также </w:t>
      </w:r>
      <w:r w:rsidR="00C43F28">
        <w:rPr>
          <w:sz w:val="28"/>
          <w:szCs w:val="28"/>
        </w:rPr>
        <w:t xml:space="preserve">образовательные организации города и района, </w:t>
      </w:r>
      <w:r w:rsidRPr="00E93AF5">
        <w:rPr>
          <w:sz w:val="28"/>
          <w:szCs w:val="28"/>
        </w:rPr>
        <w:t xml:space="preserve">учреждения дополнительного образования, закрепленные приказом директора </w:t>
      </w:r>
      <w:r w:rsidR="00C56F00" w:rsidRPr="00C56F00">
        <w:rPr>
          <w:sz w:val="28"/>
          <w:szCs w:val="28"/>
        </w:rPr>
        <w:t>ГАПОУ МО «Губернский колледж»</w:t>
      </w:r>
      <w:r w:rsidRPr="00E93AF5">
        <w:rPr>
          <w:sz w:val="28"/>
          <w:szCs w:val="28"/>
        </w:rPr>
        <w:t xml:space="preserve">, договором о профессиональной практической подготовке между </w:t>
      </w:r>
      <w:r w:rsidR="00C56F00" w:rsidRPr="00C56F00">
        <w:rPr>
          <w:sz w:val="28"/>
          <w:szCs w:val="28"/>
        </w:rPr>
        <w:t>ГАПОУ МО «Губернский колледж»</w:t>
      </w:r>
      <w:r>
        <w:rPr>
          <w:sz w:val="28"/>
          <w:szCs w:val="28"/>
        </w:rPr>
        <w:t xml:space="preserve"> </w:t>
      </w:r>
      <w:r w:rsidRPr="00E93AF5">
        <w:rPr>
          <w:sz w:val="28"/>
          <w:szCs w:val="28"/>
        </w:rPr>
        <w:t xml:space="preserve"> и </w:t>
      </w:r>
      <w:r>
        <w:rPr>
          <w:sz w:val="28"/>
          <w:szCs w:val="28"/>
        </w:rPr>
        <w:t>базами практики</w:t>
      </w:r>
      <w:r w:rsidRPr="00E93AF5">
        <w:rPr>
          <w:sz w:val="28"/>
          <w:szCs w:val="28"/>
        </w:rPr>
        <w:t xml:space="preserve">. </w:t>
      </w:r>
      <w:r w:rsidRPr="00286D07">
        <w:rPr>
          <w:sz w:val="28"/>
          <w:szCs w:val="28"/>
        </w:rPr>
        <w:t>Руководитель учебной базы практики осуществляет общее руководство практикой, организовывает и контролирует</w:t>
      </w:r>
      <w:r w:rsidRPr="00E93AF5">
        <w:rPr>
          <w:sz w:val="28"/>
          <w:szCs w:val="28"/>
        </w:rPr>
        <w:t xml:space="preserve"> работу педагогического коллектива учебного заведения со студентами.</w:t>
      </w:r>
    </w:p>
    <w:bookmarkEnd w:id="11"/>
    <w:bookmarkEnd w:id="12"/>
    <w:p w:rsidR="00EB3068" w:rsidRPr="00652827" w:rsidRDefault="00EB3068" w:rsidP="0065282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/>
          <w:color w:val="auto"/>
        </w:rPr>
      </w:pPr>
      <w:r w:rsidRPr="00652827">
        <w:rPr>
          <w:rFonts w:ascii="Times New Roman" w:hAnsi="Times New Roman"/>
          <w:color w:val="auto"/>
        </w:rPr>
        <w:t xml:space="preserve">4.2. Информационное обеспечение организации и проведения учебной практики, </w:t>
      </w:r>
      <w:r w:rsidRPr="00652827">
        <w:rPr>
          <w:rFonts w:ascii="Times New Roman" w:hAnsi="Times New Roman"/>
          <w:bCs w:val="0"/>
          <w:color w:val="auto"/>
        </w:rPr>
        <w:t>рекомендуемых учебных изданий, Интернет-ресурсов, дополнительной литературы</w:t>
      </w:r>
    </w:p>
    <w:p w:rsidR="00EB3068" w:rsidRPr="00652827" w:rsidRDefault="00EB3068" w:rsidP="00652827">
      <w:pPr>
        <w:rPr>
          <w:rFonts w:cs="Times New Roman"/>
          <w:szCs w:val="28"/>
        </w:rPr>
      </w:pPr>
    </w:p>
    <w:p w:rsidR="0044744D" w:rsidRDefault="00EB3068" w:rsidP="00B42315">
      <w:pPr>
        <w:shd w:val="clear" w:color="auto" w:fill="FFFFFF"/>
        <w:spacing w:after="0"/>
        <w:ind w:left="6" w:firstLine="420"/>
        <w:rPr>
          <w:rFonts w:cs="Times New Roman"/>
          <w:szCs w:val="28"/>
        </w:rPr>
      </w:pPr>
      <w:r w:rsidRPr="00652827">
        <w:rPr>
          <w:rFonts w:cs="Times New Roman"/>
          <w:szCs w:val="28"/>
        </w:rPr>
        <w:t>1.</w:t>
      </w:r>
      <w:r w:rsidR="0044744D">
        <w:rPr>
          <w:rFonts w:cs="Times New Roman"/>
          <w:szCs w:val="28"/>
        </w:rPr>
        <w:t xml:space="preserve"> ФЗ «Об образовании в РФ» №273 от 29.12.2012г.</w:t>
      </w:r>
    </w:p>
    <w:p w:rsidR="00EB3068" w:rsidRPr="00652827" w:rsidRDefault="0044744D" w:rsidP="00B42315">
      <w:pPr>
        <w:shd w:val="clear" w:color="auto" w:fill="FFFFFF"/>
        <w:spacing w:after="0"/>
        <w:ind w:left="6" w:firstLine="42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 </w:t>
      </w:r>
      <w:r w:rsidR="00EB3068" w:rsidRPr="00652827">
        <w:rPr>
          <w:rFonts w:cs="Times New Roman"/>
          <w:szCs w:val="28"/>
        </w:rPr>
        <w:t xml:space="preserve">Федеральный государственный образовательный стандарт по  специальности среднего профессионального образования </w:t>
      </w:r>
      <w:r w:rsidR="00C80F56">
        <w:rPr>
          <w:rFonts w:cs="Times New Roman"/>
          <w:szCs w:val="28"/>
        </w:rPr>
        <w:t>44.02.02</w:t>
      </w:r>
      <w:r w:rsidR="00B42315">
        <w:rPr>
          <w:rFonts w:cs="Times New Roman"/>
          <w:szCs w:val="28"/>
        </w:rPr>
        <w:t xml:space="preserve"> Преподавание в начальных классах</w:t>
      </w:r>
      <w:r w:rsidR="002F17F0" w:rsidRPr="00863549">
        <w:t xml:space="preserve">утвержденного приказом Министерства образования и </w:t>
      </w:r>
      <w:r w:rsidR="00C80F56">
        <w:t xml:space="preserve">науки Российской Федерации </w:t>
      </w:r>
      <w:hyperlink r:id="rId15" w:history="1">
        <w:r w:rsidR="00C80F56">
          <w:rPr>
            <w:rFonts w:eastAsia="Times New Roman" w:cs="Times New Roman"/>
            <w:szCs w:val="28"/>
          </w:rPr>
          <w:t>от 27 октября 2014 г. №1353</w:t>
        </w:r>
        <w:r w:rsidR="002F17F0" w:rsidRPr="00863549">
          <w:t>.</w:t>
        </w:r>
      </w:hyperlink>
    </w:p>
    <w:p w:rsidR="00EB3068" w:rsidRPr="00652827" w:rsidRDefault="0044744D" w:rsidP="00652827">
      <w:pPr>
        <w:shd w:val="clear" w:color="auto" w:fill="FFFFFF"/>
        <w:ind w:left="6" w:firstLine="420"/>
        <w:rPr>
          <w:rFonts w:cs="Times New Roman"/>
          <w:i/>
          <w:szCs w:val="28"/>
        </w:rPr>
      </w:pPr>
      <w:r>
        <w:rPr>
          <w:rFonts w:cs="Times New Roman"/>
          <w:szCs w:val="28"/>
        </w:rPr>
        <w:t>3</w:t>
      </w:r>
      <w:r w:rsidR="00EB3068" w:rsidRPr="00652827">
        <w:rPr>
          <w:rFonts w:cs="Times New Roman"/>
          <w:szCs w:val="28"/>
        </w:rPr>
        <w:t>.Учебный план по специальности.</w:t>
      </w:r>
    </w:p>
    <w:p w:rsidR="007A6C77" w:rsidRPr="00652827" w:rsidRDefault="004F1068" w:rsidP="007A6C77">
      <w:pPr>
        <w:shd w:val="clear" w:color="auto" w:fill="FFFFFF"/>
        <w:ind w:left="6" w:firstLine="420"/>
        <w:rPr>
          <w:rFonts w:cs="Times New Roman"/>
          <w:szCs w:val="28"/>
        </w:rPr>
      </w:pPr>
      <w:r>
        <w:rPr>
          <w:rFonts w:cs="Times New Roman"/>
          <w:szCs w:val="28"/>
        </w:rPr>
        <w:t>4</w:t>
      </w:r>
      <w:r w:rsidR="007A6C77">
        <w:rPr>
          <w:rFonts w:cs="Times New Roman"/>
          <w:szCs w:val="28"/>
        </w:rPr>
        <w:t>. Приказ Министерства просвещения Российской Федерации (</w:t>
      </w:r>
      <w:proofErr w:type="spellStart"/>
      <w:r w:rsidR="007A6C77">
        <w:rPr>
          <w:rFonts w:cs="Times New Roman"/>
          <w:szCs w:val="28"/>
        </w:rPr>
        <w:t>Минпросвещения</w:t>
      </w:r>
      <w:proofErr w:type="spellEnd"/>
      <w:r w:rsidR="007A6C77">
        <w:rPr>
          <w:rFonts w:cs="Times New Roman"/>
          <w:szCs w:val="28"/>
        </w:rPr>
        <w:t xml:space="preserve"> России) «О практической подготовк</w:t>
      </w:r>
      <w:r w:rsidR="00740A20">
        <w:rPr>
          <w:rFonts w:cs="Times New Roman"/>
          <w:szCs w:val="28"/>
        </w:rPr>
        <w:t>е</w:t>
      </w:r>
      <w:r w:rsidR="007A6C77">
        <w:rPr>
          <w:rFonts w:cs="Times New Roman"/>
          <w:szCs w:val="28"/>
        </w:rPr>
        <w:t xml:space="preserve"> обучающихся» № 885/390 от 05 августа 2020 года.</w:t>
      </w:r>
    </w:p>
    <w:p w:rsidR="0044744D" w:rsidRDefault="004F1068" w:rsidP="00652827">
      <w:pPr>
        <w:shd w:val="clear" w:color="auto" w:fill="FFFFFF"/>
        <w:ind w:left="6" w:firstLine="420"/>
        <w:rPr>
          <w:rFonts w:cs="Times New Roman"/>
          <w:szCs w:val="28"/>
        </w:rPr>
      </w:pPr>
      <w:r>
        <w:rPr>
          <w:rFonts w:cs="Times New Roman"/>
          <w:szCs w:val="28"/>
        </w:rPr>
        <w:t>5</w:t>
      </w:r>
      <w:r w:rsidR="00EB3068" w:rsidRPr="00286D07">
        <w:rPr>
          <w:rFonts w:cs="Times New Roman"/>
          <w:szCs w:val="28"/>
        </w:rPr>
        <w:t>.</w:t>
      </w:r>
      <w:r w:rsidR="0044744D">
        <w:rPr>
          <w:rFonts w:cs="Times New Roman"/>
          <w:szCs w:val="28"/>
        </w:rPr>
        <w:t xml:space="preserve"> Положение о практике обучающихся, осваивающих основные профессиональные образовательные программы (локальный акт </w:t>
      </w:r>
      <w:r w:rsidR="00E97CB6" w:rsidRPr="00C56F00">
        <w:rPr>
          <w:szCs w:val="28"/>
        </w:rPr>
        <w:t>ГАПОУ МО «Губернский колледж»</w:t>
      </w:r>
      <w:r w:rsidR="00E97CB6">
        <w:rPr>
          <w:szCs w:val="28"/>
        </w:rPr>
        <w:t xml:space="preserve"> </w:t>
      </w:r>
      <w:r w:rsidR="00E97CB6" w:rsidRPr="00E93AF5">
        <w:rPr>
          <w:szCs w:val="28"/>
        </w:rPr>
        <w:t xml:space="preserve"> </w:t>
      </w:r>
      <w:r w:rsidR="0044744D">
        <w:rPr>
          <w:rFonts w:cs="Times New Roman"/>
          <w:szCs w:val="28"/>
        </w:rPr>
        <w:t xml:space="preserve"> от 2</w:t>
      </w:r>
      <w:r w:rsidR="00AD6061">
        <w:rPr>
          <w:rFonts w:cs="Times New Roman"/>
          <w:szCs w:val="28"/>
        </w:rPr>
        <w:t>2</w:t>
      </w:r>
      <w:r w:rsidR="0044744D">
        <w:rPr>
          <w:rFonts w:cs="Times New Roman"/>
          <w:szCs w:val="28"/>
        </w:rPr>
        <w:t>.08.201</w:t>
      </w:r>
      <w:r w:rsidR="00AD6061">
        <w:rPr>
          <w:rFonts w:cs="Times New Roman"/>
          <w:szCs w:val="28"/>
        </w:rPr>
        <w:t>6</w:t>
      </w:r>
      <w:r w:rsidR="0044744D">
        <w:rPr>
          <w:rFonts w:cs="Times New Roman"/>
          <w:szCs w:val="28"/>
        </w:rPr>
        <w:t>г.)</w:t>
      </w:r>
    </w:p>
    <w:p w:rsidR="00655E44" w:rsidRPr="00652827" w:rsidRDefault="004F1068" w:rsidP="0079138B">
      <w:pPr>
        <w:shd w:val="clear" w:color="auto" w:fill="FFFFFF"/>
        <w:ind w:left="6" w:firstLine="420"/>
        <w:rPr>
          <w:rFonts w:cs="Times New Roman"/>
          <w:szCs w:val="28"/>
        </w:rPr>
      </w:pPr>
      <w:r>
        <w:rPr>
          <w:rFonts w:cs="Times New Roman"/>
          <w:szCs w:val="28"/>
        </w:rPr>
        <w:t>6</w:t>
      </w:r>
      <w:r w:rsidR="0044744D">
        <w:rPr>
          <w:rFonts w:cs="Times New Roman"/>
          <w:szCs w:val="28"/>
        </w:rPr>
        <w:t xml:space="preserve">. </w:t>
      </w:r>
      <w:r w:rsidR="00EB3068" w:rsidRPr="00286D07">
        <w:rPr>
          <w:rFonts w:cs="Times New Roman"/>
          <w:szCs w:val="28"/>
        </w:rPr>
        <w:t>Методические рекомендации по планированию и организации учебной и производственной практики,</w:t>
      </w:r>
      <w:r w:rsidR="006051DD">
        <w:rPr>
          <w:rFonts w:cs="Times New Roman"/>
          <w:szCs w:val="28"/>
        </w:rPr>
        <w:t xml:space="preserve"> </w:t>
      </w:r>
      <w:r w:rsidR="00EB3068" w:rsidRPr="00286D07">
        <w:rPr>
          <w:rFonts w:cs="Times New Roman"/>
          <w:szCs w:val="28"/>
        </w:rPr>
        <w:t xml:space="preserve">оценочные материалы  в условиях действия Федерального государственного образовательного стандарта среднего профессионального образования, разработанные  </w:t>
      </w:r>
      <w:r w:rsidR="0079138B" w:rsidRPr="00C56F00">
        <w:rPr>
          <w:szCs w:val="28"/>
        </w:rPr>
        <w:t>ГАПОУ МО «Губернский колледж»</w:t>
      </w:r>
      <w:r w:rsidR="0079138B">
        <w:rPr>
          <w:szCs w:val="28"/>
        </w:rPr>
        <w:t>.</w:t>
      </w:r>
    </w:p>
    <w:p w:rsidR="004F1068" w:rsidRDefault="004F1068" w:rsidP="00A02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Cs w:val="28"/>
        </w:rPr>
      </w:pPr>
    </w:p>
    <w:p w:rsidR="00A02083" w:rsidRPr="004415ED" w:rsidRDefault="00A02083" w:rsidP="00A020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Cs w:val="28"/>
        </w:rPr>
      </w:pPr>
      <w:r w:rsidRPr="004415ED">
        <w:rPr>
          <w:b/>
          <w:bCs/>
          <w:szCs w:val="28"/>
        </w:rPr>
        <w:lastRenderedPageBreak/>
        <w:t>Перечень</w:t>
      </w:r>
      <w:r>
        <w:rPr>
          <w:b/>
          <w:bCs/>
          <w:szCs w:val="28"/>
        </w:rPr>
        <w:t xml:space="preserve"> рекомендуемых учебных изданий,</w:t>
      </w:r>
      <w:r w:rsidRPr="004415ED">
        <w:rPr>
          <w:b/>
          <w:bCs/>
          <w:szCs w:val="28"/>
        </w:rPr>
        <w:t xml:space="preserve"> дополнительной литературы</w:t>
      </w:r>
      <w:r>
        <w:rPr>
          <w:b/>
          <w:bCs/>
          <w:szCs w:val="28"/>
        </w:rPr>
        <w:t>:</w:t>
      </w:r>
    </w:p>
    <w:p w:rsidR="00EB3068" w:rsidRPr="00652827" w:rsidRDefault="00EB3068" w:rsidP="00652827">
      <w:pPr>
        <w:rPr>
          <w:rFonts w:cs="Times New Roman"/>
          <w:szCs w:val="28"/>
        </w:rPr>
      </w:pPr>
      <w:r w:rsidRPr="00652827">
        <w:rPr>
          <w:rFonts w:cs="Times New Roman"/>
          <w:szCs w:val="28"/>
        </w:rPr>
        <w:t>Основные источники:</w:t>
      </w:r>
    </w:p>
    <w:p w:rsidR="00BE63FF" w:rsidRPr="005F5BF4" w:rsidRDefault="00BE63FF" w:rsidP="00F76300">
      <w:pPr>
        <w:pStyle w:val="af6"/>
        <w:numPr>
          <w:ilvl w:val="0"/>
          <w:numId w:val="13"/>
        </w:numPr>
        <w:rPr>
          <w:bCs/>
          <w:iCs/>
          <w:sz w:val="28"/>
          <w:szCs w:val="28"/>
        </w:rPr>
      </w:pPr>
      <w:r w:rsidRPr="00BE63FF">
        <w:rPr>
          <w:bCs/>
          <w:iCs/>
          <w:sz w:val="28"/>
          <w:szCs w:val="28"/>
        </w:rPr>
        <w:t>Гребенюк О.С.. Рожков М.И. Общие основы педагогики: Учебник // М., 20</w:t>
      </w:r>
      <w:r w:rsidR="00EE1E52">
        <w:rPr>
          <w:bCs/>
          <w:iCs/>
          <w:sz w:val="28"/>
          <w:szCs w:val="28"/>
        </w:rPr>
        <w:t>1</w:t>
      </w:r>
      <w:r w:rsidR="00074994">
        <w:rPr>
          <w:bCs/>
          <w:iCs/>
          <w:sz w:val="28"/>
          <w:szCs w:val="28"/>
        </w:rPr>
        <w:t>7</w:t>
      </w:r>
    </w:p>
    <w:p w:rsidR="005F5BF4" w:rsidRDefault="005F5BF4" w:rsidP="00F76300">
      <w:pPr>
        <w:pStyle w:val="a3"/>
        <w:numPr>
          <w:ilvl w:val="0"/>
          <w:numId w:val="13"/>
        </w:numPr>
        <w:spacing w:line="240" w:lineRule="auto"/>
        <w:rPr>
          <w:szCs w:val="28"/>
        </w:rPr>
      </w:pPr>
      <w:r w:rsidRPr="005F5BF4">
        <w:rPr>
          <w:szCs w:val="28"/>
        </w:rPr>
        <w:t xml:space="preserve">История педагогики и образования: учебник для студ. учреждений </w:t>
      </w:r>
      <w:proofErr w:type="spellStart"/>
      <w:r w:rsidRPr="005F5BF4">
        <w:rPr>
          <w:szCs w:val="28"/>
        </w:rPr>
        <w:t>высш</w:t>
      </w:r>
      <w:proofErr w:type="spellEnd"/>
      <w:r w:rsidRPr="005F5BF4">
        <w:rPr>
          <w:szCs w:val="28"/>
        </w:rPr>
        <w:t>. проф. образования / под ред. З.И. Васильевой. - М.: Издательский центр «Академия», 201</w:t>
      </w:r>
      <w:r w:rsidR="00074994">
        <w:rPr>
          <w:szCs w:val="28"/>
        </w:rPr>
        <w:t>7</w:t>
      </w:r>
      <w:r w:rsidRPr="005F5BF4">
        <w:rPr>
          <w:szCs w:val="28"/>
        </w:rPr>
        <w:t xml:space="preserve">. </w:t>
      </w:r>
    </w:p>
    <w:p w:rsidR="005F5BF4" w:rsidRPr="005F5BF4" w:rsidRDefault="005F5BF4" w:rsidP="00F76300">
      <w:pPr>
        <w:numPr>
          <w:ilvl w:val="0"/>
          <w:numId w:val="13"/>
        </w:numPr>
        <w:tabs>
          <w:tab w:val="left" w:pos="284"/>
        </w:tabs>
        <w:spacing w:before="0" w:after="0" w:line="240" w:lineRule="auto"/>
        <w:rPr>
          <w:bCs/>
          <w:szCs w:val="28"/>
        </w:rPr>
      </w:pPr>
      <w:r w:rsidRPr="005F5BF4">
        <w:rPr>
          <w:szCs w:val="28"/>
        </w:rPr>
        <w:t xml:space="preserve">Педагогика: учебник для студ. учреждений </w:t>
      </w:r>
      <w:proofErr w:type="spellStart"/>
      <w:r w:rsidRPr="005F5BF4">
        <w:rPr>
          <w:szCs w:val="28"/>
        </w:rPr>
        <w:t>высш</w:t>
      </w:r>
      <w:proofErr w:type="spellEnd"/>
      <w:r w:rsidRPr="005F5BF4">
        <w:rPr>
          <w:szCs w:val="28"/>
        </w:rPr>
        <w:t xml:space="preserve">. проф. образования / П.И. </w:t>
      </w:r>
      <w:proofErr w:type="spellStart"/>
      <w:r w:rsidRPr="005F5BF4">
        <w:rPr>
          <w:szCs w:val="28"/>
        </w:rPr>
        <w:t>Пидкасистый</w:t>
      </w:r>
      <w:proofErr w:type="spellEnd"/>
      <w:r w:rsidRPr="005F5BF4">
        <w:rPr>
          <w:szCs w:val="28"/>
        </w:rPr>
        <w:t xml:space="preserve">, В.А. </w:t>
      </w:r>
      <w:proofErr w:type="spellStart"/>
      <w:r w:rsidRPr="005F5BF4">
        <w:rPr>
          <w:szCs w:val="28"/>
        </w:rPr>
        <w:t>Мижериков</w:t>
      </w:r>
      <w:proofErr w:type="spellEnd"/>
      <w:r w:rsidRPr="005F5BF4">
        <w:rPr>
          <w:szCs w:val="28"/>
        </w:rPr>
        <w:t xml:space="preserve">, Т.А. </w:t>
      </w:r>
      <w:proofErr w:type="spellStart"/>
      <w:r w:rsidRPr="005F5BF4">
        <w:rPr>
          <w:szCs w:val="28"/>
        </w:rPr>
        <w:t>Юзефавичус</w:t>
      </w:r>
      <w:proofErr w:type="spellEnd"/>
      <w:r w:rsidRPr="005F5BF4">
        <w:rPr>
          <w:szCs w:val="28"/>
        </w:rPr>
        <w:t>. - М.: Издательский центр «Академия», 201</w:t>
      </w:r>
      <w:r w:rsidR="00074994">
        <w:rPr>
          <w:szCs w:val="28"/>
        </w:rPr>
        <w:t>9</w:t>
      </w:r>
      <w:r w:rsidRPr="005F5BF4">
        <w:rPr>
          <w:szCs w:val="28"/>
        </w:rPr>
        <w:t xml:space="preserve">. </w:t>
      </w:r>
    </w:p>
    <w:p w:rsidR="005F5BF4" w:rsidRPr="005F5BF4" w:rsidRDefault="005F5BF4" w:rsidP="00F76300">
      <w:pPr>
        <w:numPr>
          <w:ilvl w:val="0"/>
          <w:numId w:val="13"/>
        </w:numPr>
        <w:tabs>
          <w:tab w:val="left" w:pos="284"/>
        </w:tabs>
        <w:spacing w:before="0" w:after="0" w:line="240" w:lineRule="auto"/>
        <w:rPr>
          <w:bCs/>
          <w:szCs w:val="28"/>
        </w:rPr>
      </w:pPr>
      <w:r w:rsidRPr="00BE63FF">
        <w:rPr>
          <w:szCs w:val="28"/>
        </w:rPr>
        <w:t>Рождественская,  Р.Л. Обучение грамоте в начальных классах./ Р.Л.  Рождественская // Белгород, 20</w:t>
      </w:r>
      <w:r>
        <w:rPr>
          <w:szCs w:val="28"/>
        </w:rPr>
        <w:t>1</w:t>
      </w:r>
      <w:r w:rsidR="00074994">
        <w:rPr>
          <w:szCs w:val="28"/>
        </w:rPr>
        <w:t>7</w:t>
      </w:r>
      <w:r w:rsidR="00497B10">
        <w:rPr>
          <w:szCs w:val="28"/>
        </w:rPr>
        <w:t>.</w:t>
      </w:r>
    </w:p>
    <w:p w:rsidR="005F5BF4" w:rsidRPr="00F76300" w:rsidRDefault="005F5BF4" w:rsidP="00F76300">
      <w:pPr>
        <w:pStyle w:val="a3"/>
        <w:numPr>
          <w:ilvl w:val="0"/>
          <w:numId w:val="13"/>
        </w:numPr>
        <w:spacing w:line="240" w:lineRule="auto"/>
        <w:rPr>
          <w:szCs w:val="28"/>
        </w:rPr>
      </w:pPr>
      <w:proofErr w:type="spellStart"/>
      <w:r w:rsidRPr="005F5BF4">
        <w:rPr>
          <w:szCs w:val="28"/>
        </w:rPr>
        <w:t>Сластенин</w:t>
      </w:r>
      <w:proofErr w:type="spellEnd"/>
      <w:r w:rsidRPr="005F5BF4">
        <w:rPr>
          <w:szCs w:val="28"/>
        </w:rPr>
        <w:t xml:space="preserve"> В.А. Педагогика: учебник для студ. учреждений сред</w:t>
      </w:r>
      <w:proofErr w:type="gramStart"/>
      <w:r w:rsidRPr="005F5BF4">
        <w:rPr>
          <w:szCs w:val="28"/>
        </w:rPr>
        <w:t>.</w:t>
      </w:r>
      <w:proofErr w:type="gramEnd"/>
      <w:r w:rsidRPr="005F5BF4">
        <w:rPr>
          <w:szCs w:val="28"/>
        </w:rPr>
        <w:t xml:space="preserve"> </w:t>
      </w:r>
      <w:proofErr w:type="gramStart"/>
      <w:r w:rsidRPr="005F5BF4">
        <w:rPr>
          <w:szCs w:val="28"/>
        </w:rPr>
        <w:t>п</w:t>
      </w:r>
      <w:proofErr w:type="gramEnd"/>
      <w:r w:rsidRPr="005F5BF4">
        <w:rPr>
          <w:szCs w:val="28"/>
        </w:rPr>
        <w:t xml:space="preserve">роф. образования / В.А. </w:t>
      </w:r>
      <w:proofErr w:type="spellStart"/>
      <w:r w:rsidRPr="005F5BF4">
        <w:rPr>
          <w:szCs w:val="28"/>
        </w:rPr>
        <w:t>Сластенин</w:t>
      </w:r>
      <w:proofErr w:type="spellEnd"/>
      <w:r w:rsidRPr="005F5BF4">
        <w:rPr>
          <w:szCs w:val="28"/>
        </w:rPr>
        <w:t xml:space="preserve">, И.Ф. Исаев, Е.Н. </w:t>
      </w:r>
      <w:proofErr w:type="spellStart"/>
      <w:r w:rsidRPr="005F5BF4">
        <w:rPr>
          <w:szCs w:val="28"/>
        </w:rPr>
        <w:t>Шиянов</w:t>
      </w:r>
      <w:proofErr w:type="spellEnd"/>
      <w:r w:rsidRPr="005F5BF4">
        <w:rPr>
          <w:szCs w:val="28"/>
        </w:rPr>
        <w:t>. – М.: Издательский центр «Академия», 201</w:t>
      </w:r>
      <w:r w:rsidR="00074994">
        <w:rPr>
          <w:szCs w:val="28"/>
        </w:rPr>
        <w:t>8</w:t>
      </w:r>
      <w:r w:rsidRPr="005F5BF4">
        <w:rPr>
          <w:szCs w:val="28"/>
        </w:rPr>
        <w:t>.</w:t>
      </w:r>
    </w:p>
    <w:p w:rsidR="00BE63FF" w:rsidRPr="00BE63FF" w:rsidRDefault="00BE63FF" w:rsidP="00BE6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Cs w:val="28"/>
        </w:rPr>
      </w:pPr>
      <w:r w:rsidRPr="00BE63FF">
        <w:rPr>
          <w:b/>
          <w:bCs/>
          <w:szCs w:val="28"/>
        </w:rPr>
        <w:t>Дополнительные источники:</w:t>
      </w:r>
    </w:p>
    <w:p w:rsidR="00BE63FF" w:rsidRPr="00BE63FF" w:rsidRDefault="00BE63FF" w:rsidP="00CB118C">
      <w:pPr>
        <w:numPr>
          <w:ilvl w:val="0"/>
          <w:numId w:val="1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left="360"/>
        <w:rPr>
          <w:szCs w:val="28"/>
        </w:rPr>
      </w:pPr>
      <w:r w:rsidRPr="00BE63FF">
        <w:rPr>
          <w:szCs w:val="28"/>
        </w:rPr>
        <w:t>Анализ урока: типология, методики, диагностика /авт.-</w:t>
      </w:r>
      <w:proofErr w:type="spellStart"/>
      <w:r w:rsidRPr="00BE63FF">
        <w:rPr>
          <w:szCs w:val="28"/>
        </w:rPr>
        <w:t>сост</w:t>
      </w:r>
      <w:proofErr w:type="spellEnd"/>
      <w:r w:rsidRPr="00BE63FF">
        <w:rPr>
          <w:szCs w:val="28"/>
        </w:rPr>
        <w:t xml:space="preserve"> Л.В. Голубева, Т.А. </w:t>
      </w:r>
      <w:proofErr w:type="spellStart"/>
      <w:r w:rsidRPr="00BE63FF">
        <w:rPr>
          <w:szCs w:val="28"/>
        </w:rPr>
        <w:t>Чегозаева</w:t>
      </w:r>
      <w:proofErr w:type="spellEnd"/>
      <w:r w:rsidRPr="00BE63FF">
        <w:rPr>
          <w:szCs w:val="28"/>
        </w:rPr>
        <w:t xml:space="preserve">. //Волгоград: Учитель. 2007 </w:t>
      </w:r>
    </w:p>
    <w:p w:rsidR="00BE63FF" w:rsidRPr="00BE63FF" w:rsidRDefault="00BE63FF" w:rsidP="00CB118C">
      <w:pPr>
        <w:numPr>
          <w:ilvl w:val="0"/>
          <w:numId w:val="1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left="360"/>
        <w:rPr>
          <w:szCs w:val="28"/>
        </w:rPr>
      </w:pPr>
      <w:proofErr w:type="spellStart"/>
      <w:r w:rsidRPr="00BE63FF">
        <w:rPr>
          <w:szCs w:val="28"/>
        </w:rPr>
        <w:t>Арнацутова</w:t>
      </w:r>
      <w:proofErr w:type="spellEnd"/>
      <w:r w:rsidRPr="00BE63FF">
        <w:rPr>
          <w:szCs w:val="28"/>
        </w:rPr>
        <w:t xml:space="preserve"> Е.П. Педагог и семья //М, 2002</w:t>
      </w:r>
    </w:p>
    <w:p w:rsidR="00BE63FF" w:rsidRPr="00BE63FF" w:rsidRDefault="00BE63FF" w:rsidP="00CB118C">
      <w:pPr>
        <w:numPr>
          <w:ilvl w:val="0"/>
          <w:numId w:val="1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left="360"/>
        <w:rPr>
          <w:szCs w:val="28"/>
        </w:rPr>
      </w:pPr>
      <w:r w:rsidRPr="00BE63FF">
        <w:rPr>
          <w:szCs w:val="28"/>
        </w:rPr>
        <w:t xml:space="preserve">Гуманитарные основы образования /Под ред. В.А. </w:t>
      </w:r>
      <w:proofErr w:type="spellStart"/>
      <w:r w:rsidRPr="00BE63FF">
        <w:rPr>
          <w:szCs w:val="28"/>
        </w:rPr>
        <w:t>Сластенина</w:t>
      </w:r>
      <w:proofErr w:type="spellEnd"/>
      <w:r w:rsidRPr="00BE63FF">
        <w:rPr>
          <w:szCs w:val="28"/>
        </w:rPr>
        <w:t xml:space="preserve"> // М., 2001</w:t>
      </w:r>
    </w:p>
    <w:p w:rsidR="00BE63FF" w:rsidRPr="00BE63FF" w:rsidRDefault="00BE63FF" w:rsidP="00CB118C">
      <w:pPr>
        <w:numPr>
          <w:ilvl w:val="0"/>
          <w:numId w:val="1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left="360"/>
        <w:rPr>
          <w:szCs w:val="28"/>
        </w:rPr>
      </w:pPr>
      <w:proofErr w:type="spellStart"/>
      <w:r w:rsidRPr="00BE63FF">
        <w:rPr>
          <w:szCs w:val="28"/>
        </w:rPr>
        <w:t>Загвязинский</w:t>
      </w:r>
      <w:proofErr w:type="spellEnd"/>
      <w:r w:rsidRPr="00BE63FF">
        <w:rPr>
          <w:szCs w:val="28"/>
        </w:rPr>
        <w:t xml:space="preserve"> В.И. Теория обучения: современная интерпретация // М., 2002</w:t>
      </w:r>
    </w:p>
    <w:p w:rsidR="00BE63FF" w:rsidRPr="00BE63FF" w:rsidRDefault="00BE63FF" w:rsidP="00CB118C">
      <w:pPr>
        <w:numPr>
          <w:ilvl w:val="0"/>
          <w:numId w:val="1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left="360"/>
        <w:rPr>
          <w:szCs w:val="28"/>
        </w:rPr>
      </w:pPr>
      <w:r w:rsidRPr="00BE63FF">
        <w:rPr>
          <w:szCs w:val="28"/>
        </w:rPr>
        <w:t>Исаев И.Ф. Профессионально-педагогическая культура преподавателя //М.,2002</w:t>
      </w:r>
    </w:p>
    <w:p w:rsidR="00BE63FF" w:rsidRPr="00BE63FF" w:rsidRDefault="00BE63FF" w:rsidP="00CB118C">
      <w:pPr>
        <w:numPr>
          <w:ilvl w:val="0"/>
          <w:numId w:val="1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left="360"/>
        <w:rPr>
          <w:szCs w:val="28"/>
        </w:rPr>
      </w:pPr>
      <w:proofErr w:type="spellStart"/>
      <w:r w:rsidRPr="00BE63FF">
        <w:rPr>
          <w:szCs w:val="28"/>
        </w:rPr>
        <w:t>Коджаспирова</w:t>
      </w:r>
      <w:proofErr w:type="spellEnd"/>
      <w:r w:rsidRPr="00BE63FF">
        <w:rPr>
          <w:szCs w:val="28"/>
        </w:rPr>
        <w:t xml:space="preserve"> Г.М.. </w:t>
      </w:r>
      <w:proofErr w:type="spellStart"/>
      <w:r w:rsidRPr="00BE63FF">
        <w:rPr>
          <w:szCs w:val="28"/>
        </w:rPr>
        <w:t>Коджаспиров</w:t>
      </w:r>
      <w:proofErr w:type="spellEnd"/>
      <w:r w:rsidRPr="00BE63FF">
        <w:rPr>
          <w:szCs w:val="28"/>
        </w:rPr>
        <w:t xml:space="preserve"> А.Ю. Педагогический словарь //М., 2001</w:t>
      </w:r>
    </w:p>
    <w:p w:rsidR="00BE63FF" w:rsidRPr="00BE63FF" w:rsidRDefault="00BE63FF" w:rsidP="00CB118C">
      <w:pPr>
        <w:numPr>
          <w:ilvl w:val="0"/>
          <w:numId w:val="1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left="360"/>
        <w:rPr>
          <w:b/>
          <w:bCs/>
          <w:szCs w:val="28"/>
        </w:rPr>
      </w:pPr>
      <w:r w:rsidRPr="00BE63FF">
        <w:rPr>
          <w:bCs/>
          <w:szCs w:val="28"/>
        </w:rPr>
        <w:t>КонвенцияООН о правах ребенка // Права ребенка. Основные международные документы // М., 1992</w:t>
      </w:r>
    </w:p>
    <w:p w:rsidR="00BE63FF" w:rsidRPr="00BE63FF" w:rsidRDefault="00BE63FF" w:rsidP="00CB118C">
      <w:pPr>
        <w:numPr>
          <w:ilvl w:val="0"/>
          <w:numId w:val="14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left="360"/>
        <w:rPr>
          <w:szCs w:val="28"/>
        </w:rPr>
      </w:pPr>
      <w:r w:rsidRPr="00BE63FF">
        <w:rPr>
          <w:szCs w:val="28"/>
        </w:rPr>
        <w:t xml:space="preserve">Сорокоумова Р.А. Уроки самопознания в начальной школе: Практическое пособие // М: АРКТИ, 2007 </w:t>
      </w:r>
    </w:p>
    <w:p w:rsidR="00BE63FF" w:rsidRPr="00BE63FF" w:rsidRDefault="00BE63FF" w:rsidP="00CB118C">
      <w:pPr>
        <w:pStyle w:val="25"/>
        <w:numPr>
          <w:ilvl w:val="0"/>
          <w:numId w:val="14"/>
        </w:numPr>
        <w:tabs>
          <w:tab w:val="left" w:pos="426"/>
        </w:tabs>
        <w:spacing w:after="0" w:line="360" w:lineRule="auto"/>
        <w:ind w:left="360"/>
        <w:jc w:val="both"/>
        <w:rPr>
          <w:bCs/>
          <w:sz w:val="28"/>
          <w:szCs w:val="28"/>
        </w:rPr>
      </w:pPr>
      <w:r w:rsidRPr="00BE63FF">
        <w:rPr>
          <w:bCs/>
          <w:sz w:val="28"/>
          <w:szCs w:val="28"/>
        </w:rPr>
        <w:t xml:space="preserve">Булычева Н.К. Проблема обучения письму в современной начальной школе. // Начальная школа, № 8, 2008 </w:t>
      </w:r>
    </w:p>
    <w:p w:rsidR="00BE63FF" w:rsidRPr="00BE63FF" w:rsidRDefault="00BE63FF" w:rsidP="00CB118C">
      <w:pPr>
        <w:pStyle w:val="25"/>
        <w:numPr>
          <w:ilvl w:val="0"/>
          <w:numId w:val="14"/>
        </w:numPr>
        <w:tabs>
          <w:tab w:val="left" w:pos="426"/>
        </w:tabs>
        <w:spacing w:after="0" w:line="360" w:lineRule="auto"/>
        <w:ind w:left="360"/>
        <w:jc w:val="both"/>
        <w:rPr>
          <w:bCs/>
          <w:sz w:val="28"/>
          <w:szCs w:val="28"/>
        </w:rPr>
      </w:pPr>
      <w:r w:rsidRPr="00BE63FF">
        <w:rPr>
          <w:bCs/>
          <w:sz w:val="28"/>
          <w:szCs w:val="28"/>
        </w:rPr>
        <w:t>Калинина И.Л. Формирование первоначального навыка чтения: проблемы и перспективы. // Начальная школа, № 2,2009</w:t>
      </w:r>
    </w:p>
    <w:p w:rsidR="00BE63FF" w:rsidRPr="00BE63FF" w:rsidRDefault="00BE63FF" w:rsidP="00CB118C">
      <w:pPr>
        <w:pStyle w:val="25"/>
        <w:numPr>
          <w:ilvl w:val="0"/>
          <w:numId w:val="14"/>
        </w:numPr>
        <w:tabs>
          <w:tab w:val="left" w:pos="426"/>
        </w:tabs>
        <w:spacing w:after="0" w:line="360" w:lineRule="auto"/>
        <w:ind w:left="360"/>
        <w:jc w:val="both"/>
        <w:rPr>
          <w:bCs/>
          <w:sz w:val="28"/>
          <w:szCs w:val="28"/>
        </w:rPr>
      </w:pPr>
      <w:r w:rsidRPr="00BE63FF">
        <w:rPr>
          <w:bCs/>
          <w:sz w:val="28"/>
          <w:szCs w:val="28"/>
        </w:rPr>
        <w:lastRenderedPageBreak/>
        <w:t>Кожевникова Л.С. Урок по развитию речи. // Начальная школа, № 7,2011</w:t>
      </w:r>
    </w:p>
    <w:p w:rsidR="00BE63FF" w:rsidRPr="00BE63FF" w:rsidRDefault="00BE63FF" w:rsidP="00CB118C">
      <w:pPr>
        <w:numPr>
          <w:ilvl w:val="0"/>
          <w:numId w:val="14"/>
        </w:numPr>
        <w:tabs>
          <w:tab w:val="left" w:pos="426"/>
          <w:tab w:val="left" w:pos="7620"/>
        </w:tabs>
        <w:spacing w:before="0" w:after="0" w:line="360" w:lineRule="auto"/>
        <w:ind w:left="360"/>
        <w:rPr>
          <w:szCs w:val="28"/>
        </w:rPr>
      </w:pPr>
      <w:proofErr w:type="spellStart"/>
      <w:r w:rsidRPr="00BE63FF">
        <w:rPr>
          <w:szCs w:val="28"/>
        </w:rPr>
        <w:t>Королькова</w:t>
      </w:r>
      <w:proofErr w:type="spellEnd"/>
      <w:r w:rsidRPr="00BE63FF">
        <w:rPr>
          <w:szCs w:val="28"/>
        </w:rPr>
        <w:t xml:space="preserve"> И. Учимся, играя. Практический курс // Ростов-на-Дону: «Феникс», 2011</w:t>
      </w:r>
    </w:p>
    <w:p w:rsidR="00BE63FF" w:rsidRPr="00BE63FF" w:rsidRDefault="00BE63FF" w:rsidP="00CB118C">
      <w:pPr>
        <w:numPr>
          <w:ilvl w:val="0"/>
          <w:numId w:val="14"/>
        </w:numPr>
        <w:tabs>
          <w:tab w:val="left" w:pos="426"/>
          <w:tab w:val="left" w:pos="3180"/>
        </w:tabs>
        <w:spacing w:before="0" w:after="0" w:line="360" w:lineRule="auto"/>
        <w:ind w:left="360"/>
        <w:rPr>
          <w:szCs w:val="28"/>
        </w:rPr>
      </w:pPr>
      <w:r w:rsidRPr="00BE63FF">
        <w:rPr>
          <w:szCs w:val="28"/>
        </w:rPr>
        <w:t>Разумовская О. К. Русские композиторы. Биографии, викторины, кроссворды. Методика // М.: Айрис Пресс, 2007</w:t>
      </w:r>
    </w:p>
    <w:p w:rsidR="002F17F0" w:rsidRDefault="002F17F0" w:rsidP="00B423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Cs/>
          <w:i/>
          <w:color w:val="1F497D" w:themeColor="text2"/>
          <w:szCs w:val="28"/>
        </w:rPr>
      </w:pPr>
    </w:p>
    <w:p w:rsidR="00B42315" w:rsidRDefault="00B42315" w:rsidP="00B423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Cs w:val="28"/>
        </w:rPr>
      </w:pPr>
      <w:r w:rsidRPr="004415ED">
        <w:rPr>
          <w:b/>
          <w:bCs/>
          <w:szCs w:val="28"/>
        </w:rPr>
        <w:t>Интернет-ресурс</w:t>
      </w:r>
      <w:r>
        <w:rPr>
          <w:b/>
          <w:bCs/>
          <w:szCs w:val="28"/>
        </w:rPr>
        <w:t>ы</w:t>
      </w:r>
    </w:p>
    <w:p w:rsidR="00B42315" w:rsidRPr="00497B10" w:rsidRDefault="00545183" w:rsidP="002F17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contextualSpacing/>
        <w:rPr>
          <w:bCs/>
          <w:szCs w:val="28"/>
        </w:rPr>
      </w:pPr>
      <w:hyperlink r:id="rId16" w:history="1">
        <w:r w:rsidR="00B42315" w:rsidRPr="00497B10">
          <w:rPr>
            <w:rStyle w:val="af5"/>
            <w:bCs/>
            <w:color w:val="auto"/>
            <w:szCs w:val="28"/>
          </w:rPr>
          <w:t>http://sv-sidorov.ucoz.com/news/v_pomoshh_uchitelju_i_praktikantu/2011-12-07-33</w:t>
        </w:r>
      </w:hyperlink>
    </w:p>
    <w:p w:rsidR="00B42315" w:rsidRPr="00497B10" w:rsidRDefault="00545183" w:rsidP="002F17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contextualSpacing/>
        <w:rPr>
          <w:bCs/>
          <w:szCs w:val="28"/>
        </w:rPr>
      </w:pPr>
      <w:hyperlink r:id="rId17" w:history="1">
        <w:r w:rsidR="00B42315" w:rsidRPr="00497B10">
          <w:rPr>
            <w:rStyle w:val="af5"/>
            <w:bCs/>
            <w:color w:val="auto"/>
            <w:szCs w:val="28"/>
          </w:rPr>
          <w:t>http://valentinaenglis.ucoz.ru/publ/v_pomoshh_uchitelju_praktikantu/1-1-0-9</w:t>
        </w:r>
      </w:hyperlink>
    </w:p>
    <w:p w:rsidR="00B42315" w:rsidRPr="00497B10" w:rsidRDefault="00545183" w:rsidP="002F17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contextualSpacing/>
        <w:rPr>
          <w:rStyle w:val="af5"/>
          <w:bCs/>
          <w:color w:val="auto"/>
          <w:szCs w:val="28"/>
        </w:rPr>
      </w:pPr>
      <w:hyperlink r:id="rId18" w:history="1">
        <w:r w:rsidR="00B42315" w:rsidRPr="00497B10">
          <w:rPr>
            <w:rStyle w:val="af5"/>
            <w:bCs/>
            <w:color w:val="auto"/>
            <w:szCs w:val="28"/>
          </w:rPr>
          <w:t>http://lib.uspi.ru/2011/11/25/studentu-praktikantu/</w:t>
        </w:r>
      </w:hyperlink>
    </w:p>
    <w:p w:rsidR="002F17F0" w:rsidRPr="00497B10" w:rsidRDefault="00545183" w:rsidP="002F17F0">
      <w:pPr>
        <w:spacing w:line="240" w:lineRule="auto"/>
        <w:contextualSpacing/>
      </w:pPr>
      <w:hyperlink r:id="rId19" w:tgtFrame="_blank" w:history="1">
        <w:r w:rsidR="002F17F0" w:rsidRPr="00497B10">
          <w:rPr>
            <w:rStyle w:val="af5"/>
            <w:color w:val="auto"/>
            <w:bdr w:val="none" w:sz="0" w:space="0" w:color="auto" w:frame="1"/>
          </w:rPr>
          <w:t>http://school-collection.edu.ru</w:t>
        </w:r>
      </w:hyperlink>
    </w:p>
    <w:p w:rsidR="002F17F0" w:rsidRPr="00497B10" w:rsidRDefault="00545183" w:rsidP="002F17F0">
      <w:pPr>
        <w:spacing w:line="240" w:lineRule="auto"/>
        <w:contextualSpacing/>
      </w:pPr>
      <w:hyperlink r:id="rId20" w:tgtFrame="_blank" w:history="1">
        <w:r w:rsidR="002F17F0" w:rsidRPr="00497B10">
          <w:rPr>
            <w:rStyle w:val="af5"/>
            <w:color w:val="auto"/>
            <w:bdr w:val="none" w:sz="0" w:space="0" w:color="auto" w:frame="1"/>
          </w:rPr>
          <w:t>http://fcior.edu.ru</w:t>
        </w:r>
      </w:hyperlink>
    </w:p>
    <w:p w:rsidR="002F17F0" w:rsidRPr="00497B10" w:rsidRDefault="002F17F0" w:rsidP="002F17F0">
      <w:pPr>
        <w:spacing w:line="240" w:lineRule="auto"/>
        <w:contextualSpacing/>
      </w:pPr>
      <w:r w:rsidRPr="00497B10">
        <w:t> </w:t>
      </w:r>
      <w:hyperlink r:id="rId21" w:tgtFrame="_blank" w:history="1">
        <w:r w:rsidRPr="00497B10">
          <w:rPr>
            <w:rStyle w:val="af5"/>
            <w:color w:val="auto"/>
            <w:bdr w:val="none" w:sz="0" w:space="0" w:color="auto" w:frame="1"/>
          </w:rPr>
          <w:t>http://mat.1september.ru</w:t>
        </w:r>
      </w:hyperlink>
    </w:p>
    <w:p w:rsidR="002F17F0" w:rsidRPr="00497B10" w:rsidRDefault="002F17F0" w:rsidP="002F17F0">
      <w:pPr>
        <w:spacing w:line="240" w:lineRule="auto"/>
        <w:contextualSpacing/>
      </w:pPr>
      <w:r w:rsidRPr="00497B10">
        <w:t> </w:t>
      </w:r>
      <w:hyperlink r:id="rId22" w:tgtFrame="_blank" w:history="1">
        <w:r w:rsidRPr="00497B10">
          <w:rPr>
            <w:rStyle w:val="af5"/>
            <w:color w:val="auto"/>
            <w:bdr w:val="none" w:sz="0" w:space="0" w:color="auto" w:frame="1"/>
          </w:rPr>
          <w:t>http://www.uchportal.ru</w:t>
        </w:r>
      </w:hyperlink>
    </w:p>
    <w:p w:rsidR="002F17F0" w:rsidRPr="00497B10" w:rsidRDefault="002F17F0" w:rsidP="002F17F0">
      <w:pPr>
        <w:spacing w:line="240" w:lineRule="auto"/>
        <w:contextualSpacing/>
      </w:pPr>
      <w:r w:rsidRPr="00497B10">
        <w:t> </w:t>
      </w:r>
      <w:hyperlink r:id="rId23" w:tgtFrame="_blank" w:history="1">
        <w:r w:rsidRPr="00497B10">
          <w:rPr>
            <w:rStyle w:val="af5"/>
            <w:color w:val="auto"/>
            <w:bdr w:val="none" w:sz="0" w:space="0" w:color="auto" w:frame="1"/>
          </w:rPr>
          <w:t>http://www.uroki.net</w:t>
        </w:r>
      </w:hyperlink>
    </w:p>
    <w:p w:rsidR="002F17F0" w:rsidRPr="00497B10" w:rsidRDefault="002F17F0" w:rsidP="002F17F0">
      <w:pPr>
        <w:spacing w:line="240" w:lineRule="auto"/>
        <w:contextualSpacing/>
      </w:pPr>
      <w:r w:rsidRPr="00497B10">
        <w:t> </w:t>
      </w:r>
      <w:hyperlink r:id="rId24" w:tgtFrame="_blank" w:history="1">
        <w:r w:rsidRPr="00497B10">
          <w:rPr>
            <w:rStyle w:val="af5"/>
            <w:color w:val="auto"/>
            <w:bdr w:val="none" w:sz="0" w:space="0" w:color="auto" w:frame="1"/>
          </w:rPr>
          <w:t>http://school-collection.edu.ru</w:t>
        </w:r>
      </w:hyperlink>
    </w:p>
    <w:p w:rsidR="002F17F0" w:rsidRPr="00497B10" w:rsidRDefault="002F17F0" w:rsidP="002F17F0">
      <w:pPr>
        <w:spacing w:line="240" w:lineRule="auto"/>
        <w:contextualSpacing/>
      </w:pPr>
      <w:r w:rsidRPr="00497B10">
        <w:t> </w:t>
      </w:r>
      <w:hyperlink r:id="rId25" w:tgtFrame="_blank" w:history="1">
        <w:r w:rsidRPr="00497B10">
          <w:rPr>
            <w:rStyle w:val="af5"/>
            <w:color w:val="auto"/>
            <w:bdr w:val="none" w:sz="0" w:space="0" w:color="auto" w:frame="1"/>
          </w:rPr>
          <w:t>http://dnevnik.ru</w:t>
        </w:r>
      </w:hyperlink>
    </w:p>
    <w:p w:rsidR="002F17F0" w:rsidRPr="00497B10" w:rsidRDefault="002F17F0" w:rsidP="002F17F0">
      <w:pPr>
        <w:spacing w:line="240" w:lineRule="auto"/>
        <w:contextualSpacing/>
      </w:pPr>
      <w:r w:rsidRPr="00497B10">
        <w:t> </w:t>
      </w:r>
      <w:hyperlink r:id="rId26" w:tgtFrame="_blank" w:history="1">
        <w:r w:rsidRPr="00497B10">
          <w:rPr>
            <w:rStyle w:val="af5"/>
            <w:color w:val="auto"/>
            <w:bdr w:val="none" w:sz="0" w:space="0" w:color="auto" w:frame="1"/>
          </w:rPr>
          <w:t>http://teachpro.ru</w:t>
        </w:r>
      </w:hyperlink>
    </w:p>
    <w:p w:rsidR="002F17F0" w:rsidRPr="00497B10" w:rsidRDefault="002F17F0" w:rsidP="002F17F0">
      <w:pPr>
        <w:spacing w:line="240" w:lineRule="auto"/>
        <w:contextualSpacing/>
        <w:rPr>
          <w:lang w:val="en-US"/>
        </w:rPr>
      </w:pPr>
      <w:r w:rsidRPr="00497B10">
        <w:rPr>
          <w:lang w:val="en-US"/>
        </w:rPr>
        <w:t> </w:t>
      </w:r>
      <w:hyperlink r:id="rId27" w:tgtFrame="_blank" w:history="1">
        <w:r w:rsidRPr="00497B10">
          <w:rPr>
            <w:rStyle w:val="af5"/>
            <w:color w:val="auto"/>
            <w:bdr w:val="none" w:sz="0" w:space="0" w:color="auto" w:frame="1"/>
            <w:lang w:val="en-US"/>
          </w:rPr>
          <w:t>http://www.gramma.ru</w:t>
        </w:r>
      </w:hyperlink>
    </w:p>
    <w:p w:rsidR="002F17F0" w:rsidRPr="00497B10" w:rsidRDefault="002F17F0" w:rsidP="002F17F0">
      <w:pPr>
        <w:spacing w:line="240" w:lineRule="auto"/>
        <w:contextualSpacing/>
        <w:rPr>
          <w:lang w:val="en-US"/>
        </w:rPr>
      </w:pPr>
      <w:r w:rsidRPr="00497B10">
        <w:rPr>
          <w:lang w:val="en-US"/>
        </w:rPr>
        <w:t> </w:t>
      </w:r>
      <w:hyperlink r:id="rId28" w:tgtFrame="_blank" w:history="1">
        <w:r w:rsidRPr="00497B10">
          <w:rPr>
            <w:rStyle w:val="af5"/>
            <w:color w:val="auto"/>
            <w:bdr w:val="none" w:sz="0" w:space="0" w:color="auto" w:frame="1"/>
            <w:lang w:val="en-US"/>
          </w:rPr>
          <w:t>http://lit.1september.ru/urok/</w:t>
        </w:r>
      </w:hyperlink>
    </w:p>
    <w:p w:rsidR="002F17F0" w:rsidRPr="00497B10" w:rsidRDefault="002F17F0" w:rsidP="002F17F0">
      <w:pPr>
        <w:spacing w:line="240" w:lineRule="auto"/>
        <w:contextualSpacing/>
        <w:rPr>
          <w:lang w:val="en-US"/>
        </w:rPr>
      </w:pPr>
      <w:r w:rsidRPr="00497B10">
        <w:rPr>
          <w:lang w:val="en-US"/>
        </w:rPr>
        <w:t> </w:t>
      </w:r>
      <w:hyperlink r:id="rId29" w:tgtFrame="_blank" w:history="1">
        <w:r w:rsidRPr="00497B10">
          <w:rPr>
            <w:rStyle w:val="af5"/>
            <w:color w:val="auto"/>
            <w:bdr w:val="none" w:sz="0" w:space="0" w:color="auto" w:frame="1"/>
            <w:lang w:val="en-US"/>
          </w:rPr>
          <w:t>http://openclass.ru</w:t>
        </w:r>
      </w:hyperlink>
    </w:p>
    <w:p w:rsidR="002F17F0" w:rsidRPr="00497B10" w:rsidRDefault="002F17F0" w:rsidP="002F17F0">
      <w:pPr>
        <w:spacing w:line="240" w:lineRule="auto"/>
        <w:contextualSpacing/>
        <w:rPr>
          <w:lang w:val="en-US"/>
        </w:rPr>
      </w:pPr>
      <w:r w:rsidRPr="00497B10">
        <w:rPr>
          <w:lang w:val="en-US"/>
        </w:rPr>
        <w:t> </w:t>
      </w:r>
      <w:hyperlink r:id="rId30" w:tgtFrame="_blank" w:history="1">
        <w:r w:rsidRPr="00497B10">
          <w:rPr>
            <w:rStyle w:val="af5"/>
            <w:color w:val="auto"/>
            <w:bdr w:val="none" w:sz="0" w:space="0" w:color="auto" w:frame="1"/>
            <w:lang w:val="en-US"/>
          </w:rPr>
          <w:t>http://www.artsait.ru</w:t>
        </w:r>
      </w:hyperlink>
    </w:p>
    <w:p w:rsidR="002F17F0" w:rsidRPr="00497B10" w:rsidRDefault="002F17F0" w:rsidP="002F17F0">
      <w:pPr>
        <w:spacing w:line="240" w:lineRule="auto"/>
        <w:contextualSpacing/>
        <w:rPr>
          <w:lang w:val="en-US"/>
        </w:rPr>
      </w:pPr>
      <w:r w:rsidRPr="00497B10">
        <w:rPr>
          <w:lang w:val="en-US"/>
        </w:rPr>
        <w:t> </w:t>
      </w:r>
      <w:hyperlink r:id="rId31" w:tgtFrame="_blank" w:history="1">
        <w:r w:rsidRPr="00497B10">
          <w:rPr>
            <w:rStyle w:val="af5"/>
            <w:color w:val="auto"/>
            <w:bdr w:val="none" w:sz="0" w:space="0" w:color="auto" w:frame="1"/>
            <w:lang w:val="en-US"/>
          </w:rPr>
          <w:t>http://school.edu.ru</w:t>
        </w:r>
      </w:hyperlink>
    </w:p>
    <w:p w:rsidR="00EB3068" w:rsidRPr="00497B10" w:rsidRDefault="002F17F0" w:rsidP="00955815">
      <w:pPr>
        <w:spacing w:line="240" w:lineRule="auto"/>
        <w:contextualSpacing/>
        <w:rPr>
          <w:lang w:val="en-US"/>
        </w:rPr>
      </w:pPr>
      <w:r w:rsidRPr="00497B10">
        <w:rPr>
          <w:lang w:val="en-US"/>
        </w:rPr>
        <w:t> </w:t>
      </w:r>
      <w:hyperlink r:id="rId32" w:tgtFrame="_blank" w:history="1">
        <w:r w:rsidRPr="00497B10">
          <w:rPr>
            <w:rStyle w:val="af5"/>
            <w:color w:val="auto"/>
            <w:bdr w:val="none" w:sz="0" w:space="0" w:color="auto" w:frame="1"/>
            <w:lang w:val="en-US"/>
          </w:rPr>
          <w:t>http://it-n.ru</w:t>
        </w:r>
      </w:hyperlink>
    </w:p>
    <w:p w:rsidR="00EB3068" w:rsidRPr="00652827" w:rsidRDefault="00EB3068" w:rsidP="0065282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/>
          <w:color w:val="auto"/>
        </w:rPr>
      </w:pPr>
      <w:r w:rsidRPr="00652827">
        <w:rPr>
          <w:rFonts w:ascii="Times New Roman" w:hAnsi="Times New Roman"/>
          <w:color w:val="auto"/>
        </w:rPr>
        <w:t>4.3. Общие требования к организации учебной практики</w:t>
      </w:r>
    </w:p>
    <w:p w:rsidR="00EB3068" w:rsidRPr="0045276A" w:rsidRDefault="00532670" w:rsidP="0045276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276" w:lineRule="auto"/>
        <w:contextualSpacing/>
        <w:rPr>
          <w:rFonts w:ascii="Times New Roman" w:hAnsi="Times New Roman"/>
          <w:b w:val="0"/>
          <w:i/>
          <w:color w:val="17365D" w:themeColor="text2" w:themeShade="BF"/>
        </w:rPr>
      </w:pPr>
      <w:r>
        <w:rPr>
          <w:rFonts w:ascii="Times New Roman" w:hAnsi="Times New Roman"/>
          <w:b w:val="0"/>
          <w:color w:val="auto"/>
        </w:rPr>
        <w:tab/>
      </w:r>
      <w:r w:rsidR="0045276A" w:rsidRPr="0045276A">
        <w:rPr>
          <w:rFonts w:ascii="Times New Roman" w:hAnsi="Times New Roman"/>
          <w:b w:val="0"/>
          <w:color w:val="auto"/>
        </w:rPr>
        <w:t>О</w:t>
      </w:r>
      <w:r w:rsidR="00EB3068" w:rsidRPr="0045276A">
        <w:rPr>
          <w:rFonts w:ascii="Times New Roman" w:hAnsi="Times New Roman"/>
          <w:b w:val="0"/>
          <w:color w:val="auto"/>
        </w:rPr>
        <w:t>своению программы практики должно предшествовать, или идти параллельно</w:t>
      </w:r>
      <w:r w:rsidR="00B42315" w:rsidRPr="0045276A">
        <w:rPr>
          <w:rFonts w:ascii="Times New Roman" w:hAnsi="Times New Roman"/>
          <w:b w:val="0"/>
          <w:color w:val="auto"/>
        </w:rPr>
        <w:t xml:space="preserve"> с</w:t>
      </w:r>
      <w:r w:rsidR="00EB3068" w:rsidRPr="0045276A">
        <w:rPr>
          <w:rFonts w:ascii="Times New Roman" w:hAnsi="Times New Roman"/>
          <w:b w:val="0"/>
          <w:color w:val="auto"/>
        </w:rPr>
        <w:t xml:space="preserve"> изучение</w:t>
      </w:r>
      <w:r w:rsidR="00B42315" w:rsidRPr="0045276A">
        <w:rPr>
          <w:rFonts w:ascii="Times New Roman" w:hAnsi="Times New Roman"/>
          <w:b w:val="0"/>
          <w:color w:val="auto"/>
        </w:rPr>
        <w:t>м</w:t>
      </w:r>
      <w:r w:rsidR="00EB3068" w:rsidRPr="0045276A">
        <w:rPr>
          <w:rFonts w:ascii="Times New Roman" w:hAnsi="Times New Roman"/>
          <w:b w:val="0"/>
          <w:color w:val="auto"/>
        </w:rPr>
        <w:t xml:space="preserve"> общепрофессиональных дисциплин и МДК соответствующего профиля.</w:t>
      </w:r>
    </w:p>
    <w:p w:rsidR="00B42315" w:rsidRPr="0045276A" w:rsidRDefault="0045276A" w:rsidP="0045276A">
      <w:pPr>
        <w:spacing w:after="0"/>
        <w:contextualSpacing/>
        <w:rPr>
          <w:rFonts w:eastAsia="Times New Roman" w:cs="Times New Roman"/>
          <w:szCs w:val="28"/>
        </w:rPr>
      </w:pPr>
      <w:r w:rsidRPr="0045276A">
        <w:rPr>
          <w:rFonts w:eastAsia="Times New Roman" w:cs="Times New Roman"/>
          <w:szCs w:val="28"/>
        </w:rPr>
        <w:t xml:space="preserve">        В</w:t>
      </w:r>
      <w:r w:rsidR="00EF6B29" w:rsidRPr="0045276A">
        <w:rPr>
          <w:rFonts w:eastAsia="Times New Roman" w:cs="Times New Roman"/>
          <w:szCs w:val="28"/>
        </w:rPr>
        <w:t xml:space="preserve">ыходу на практику должен предшествовать инструктаж по </w:t>
      </w:r>
      <w:r w:rsidR="00EB3068" w:rsidRPr="0045276A">
        <w:rPr>
          <w:rFonts w:eastAsia="Times New Roman" w:cs="Times New Roman"/>
          <w:szCs w:val="28"/>
        </w:rPr>
        <w:t>техники безопасности</w:t>
      </w:r>
      <w:r w:rsidR="00DC6F45">
        <w:rPr>
          <w:rFonts w:eastAsia="Times New Roman" w:cs="Times New Roman"/>
          <w:szCs w:val="28"/>
        </w:rPr>
        <w:t xml:space="preserve"> и охране труда.</w:t>
      </w:r>
      <w:r w:rsidR="00C56F00">
        <w:rPr>
          <w:rFonts w:eastAsia="Times New Roman" w:cs="Times New Roman"/>
          <w:szCs w:val="28"/>
        </w:rPr>
        <w:t xml:space="preserve"> </w:t>
      </w:r>
      <w:r w:rsidR="00B42315" w:rsidRPr="0045276A">
        <w:rPr>
          <w:szCs w:val="28"/>
        </w:rPr>
        <w:t>Учебная практика организуется на базе ГА</w:t>
      </w:r>
      <w:r w:rsidR="00C56F00">
        <w:rPr>
          <w:szCs w:val="28"/>
        </w:rPr>
        <w:t>П</w:t>
      </w:r>
      <w:r w:rsidR="00B42315" w:rsidRPr="0045276A">
        <w:rPr>
          <w:szCs w:val="28"/>
        </w:rPr>
        <w:t>ОУ МО «Г</w:t>
      </w:r>
      <w:r w:rsidR="00C56F00">
        <w:rPr>
          <w:szCs w:val="28"/>
        </w:rPr>
        <w:t>убернский колледж</w:t>
      </w:r>
      <w:r w:rsidR="00B42315" w:rsidRPr="0045276A">
        <w:rPr>
          <w:szCs w:val="28"/>
        </w:rPr>
        <w:t xml:space="preserve">» в форме </w:t>
      </w:r>
      <w:r w:rsidR="00C43F28">
        <w:rPr>
          <w:szCs w:val="28"/>
        </w:rPr>
        <w:t xml:space="preserve">практических занятий, </w:t>
      </w:r>
      <w:r w:rsidR="00B42315" w:rsidRPr="0045276A">
        <w:rPr>
          <w:szCs w:val="28"/>
        </w:rPr>
        <w:t xml:space="preserve">семинаров и практикумов с привлечением педагогов образовательных </w:t>
      </w:r>
      <w:r w:rsidR="00532670">
        <w:rPr>
          <w:szCs w:val="28"/>
        </w:rPr>
        <w:t>организаций</w:t>
      </w:r>
      <w:r w:rsidR="00B42315" w:rsidRPr="0045276A">
        <w:rPr>
          <w:szCs w:val="28"/>
        </w:rPr>
        <w:t xml:space="preserve"> города. </w:t>
      </w:r>
    </w:p>
    <w:p w:rsidR="0045276A" w:rsidRPr="0045276A" w:rsidRDefault="0045276A" w:rsidP="0045276A">
      <w:pPr>
        <w:spacing w:before="0" w:after="0"/>
        <w:ind w:firstLine="708"/>
        <w:contextualSpacing/>
        <w:rPr>
          <w:szCs w:val="28"/>
        </w:rPr>
      </w:pPr>
      <w:r w:rsidRPr="0045276A">
        <w:rPr>
          <w:szCs w:val="28"/>
        </w:rPr>
        <w:t>Сроки и порядок проведения практики определяются рабочими учебными планами колледжа.</w:t>
      </w:r>
    </w:p>
    <w:p w:rsidR="0045276A" w:rsidRPr="0045276A" w:rsidRDefault="0045276A" w:rsidP="0045276A">
      <w:pPr>
        <w:spacing w:before="0" w:after="0"/>
        <w:ind w:firstLine="708"/>
        <w:contextualSpacing/>
        <w:rPr>
          <w:szCs w:val="28"/>
        </w:rPr>
      </w:pPr>
      <w:r w:rsidRPr="0045276A">
        <w:rPr>
          <w:szCs w:val="28"/>
        </w:rPr>
        <w:lastRenderedPageBreak/>
        <w:t>Работа преподавателей колледжа фиксируется в журнале учебной и производственной (педагогической практики), там же выставляются зачеты и оценки, полученные студентами по результатам различных видов практики.</w:t>
      </w:r>
    </w:p>
    <w:p w:rsidR="0045276A" w:rsidRPr="0045276A" w:rsidRDefault="0045276A" w:rsidP="0045276A">
      <w:pPr>
        <w:spacing w:before="0" w:after="0"/>
        <w:ind w:firstLine="708"/>
        <w:contextualSpacing/>
        <w:rPr>
          <w:szCs w:val="28"/>
        </w:rPr>
      </w:pPr>
      <w:r w:rsidRPr="0045276A">
        <w:rPr>
          <w:szCs w:val="28"/>
        </w:rPr>
        <w:t>Колледж имеет право самостоятельно определять: виды и содержание практических заданий на учебной практике, форму оценки студентов по итогам проведения практики.</w:t>
      </w:r>
    </w:p>
    <w:p w:rsidR="0045276A" w:rsidRPr="0045276A" w:rsidRDefault="0045276A" w:rsidP="0045276A">
      <w:pPr>
        <w:spacing w:before="0" w:after="0"/>
        <w:ind w:firstLine="708"/>
        <w:contextualSpacing/>
        <w:rPr>
          <w:szCs w:val="28"/>
        </w:rPr>
      </w:pPr>
      <w:r w:rsidRPr="0045276A">
        <w:rPr>
          <w:szCs w:val="28"/>
        </w:rPr>
        <w:t>Практика</w:t>
      </w:r>
      <w:r w:rsidR="00EE1E52">
        <w:rPr>
          <w:szCs w:val="28"/>
        </w:rPr>
        <w:t xml:space="preserve"> по каждому модулю</w:t>
      </w:r>
      <w:r w:rsidRPr="0045276A">
        <w:rPr>
          <w:szCs w:val="28"/>
        </w:rPr>
        <w:t xml:space="preserve"> завершается </w:t>
      </w:r>
      <w:r w:rsidR="00655E44">
        <w:rPr>
          <w:rFonts w:cs="Times New Roman"/>
          <w:szCs w:val="28"/>
        </w:rPr>
        <w:t xml:space="preserve">дифференцированным </w:t>
      </w:r>
      <w:r w:rsidR="00DC6F45">
        <w:rPr>
          <w:szCs w:val="28"/>
        </w:rPr>
        <w:t>зачетом</w:t>
      </w:r>
      <w:r w:rsidR="00074994">
        <w:rPr>
          <w:szCs w:val="28"/>
        </w:rPr>
        <w:t xml:space="preserve"> (зачетом)</w:t>
      </w:r>
      <w:r w:rsidRPr="0045276A">
        <w:rPr>
          <w:szCs w:val="28"/>
        </w:rPr>
        <w:t>.</w:t>
      </w:r>
    </w:p>
    <w:p w:rsidR="00B42315" w:rsidRPr="00B42315" w:rsidRDefault="00B42315" w:rsidP="00652827">
      <w:pPr>
        <w:spacing w:after="0"/>
        <w:rPr>
          <w:rFonts w:eastAsia="Times New Roman" w:cs="Times New Roman"/>
          <w:szCs w:val="28"/>
        </w:rPr>
      </w:pPr>
    </w:p>
    <w:p w:rsidR="00EB3068" w:rsidRPr="00652827" w:rsidRDefault="00EB3068" w:rsidP="0065282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ascii="Times New Roman" w:hAnsi="Times New Roman"/>
          <w:color w:val="auto"/>
        </w:rPr>
      </w:pPr>
      <w:r w:rsidRPr="00652827">
        <w:rPr>
          <w:rFonts w:ascii="Times New Roman" w:hAnsi="Times New Roman"/>
          <w:color w:val="auto"/>
        </w:rPr>
        <w:t>4.4. Кадровое обеспечение организации и проведения учебной практики</w:t>
      </w:r>
    </w:p>
    <w:p w:rsidR="00EB3068" w:rsidRPr="00652827" w:rsidRDefault="00233982" w:rsidP="00652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ab/>
      </w:r>
      <w:r w:rsidR="00EB3068" w:rsidRPr="00652827">
        <w:rPr>
          <w:rFonts w:cs="Times New Roman"/>
          <w:bCs/>
          <w:szCs w:val="28"/>
        </w:rPr>
        <w:t>Требования к квалификации педагогических кадров осуществляющих руководство практикой в образовательном учреждении:</w:t>
      </w:r>
    </w:p>
    <w:p w:rsidR="00EB3068" w:rsidRDefault="00EB3068" w:rsidP="00652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Cs/>
          <w:szCs w:val="28"/>
        </w:rPr>
      </w:pPr>
      <w:r w:rsidRPr="00652827">
        <w:rPr>
          <w:rFonts w:cs="Times New Roman"/>
          <w:bCs/>
          <w:szCs w:val="28"/>
        </w:rPr>
        <w:t xml:space="preserve">  наличие профессионального образования, соответствующего профилю модул</w:t>
      </w:r>
      <w:r w:rsidR="00B42315">
        <w:rPr>
          <w:rFonts w:cs="Times New Roman"/>
          <w:bCs/>
          <w:szCs w:val="28"/>
        </w:rPr>
        <w:t xml:space="preserve">ей </w:t>
      </w:r>
      <w:r w:rsidR="00B42315" w:rsidRPr="000E2F84">
        <w:rPr>
          <w:bCs/>
          <w:szCs w:val="28"/>
        </w:rPr>
        <w:t>«</w:t>
      </w:r>
      <w:r w:rsidR="00B42315">
        <w:rPr>
          <w:szCs w:val="28"/>
        </w:rPr>
        <w:t>Преподавание по</w:t>
      </w:r>
      <w:r w:rsidR="00EE1E52">
        <w:rPr>
          <w:szCs w:val="28"/>
        </w:rPr>
        <w:t xml:space="preserve"> образовательным</w:t>
      </w:r>
      <w:r w:rsidR="00B42315">
        <w:rPr>
          <w:szCs w:val="28"/>
        </w:rPr>
        <w:t xml:space="preserve"> программам начального общего образования</w:t>
      </w:r>
      <w:r w:rsidR="00B42315">
        <w:rPr>
          <w:bCs/>
          <w:szCs w:val="28"/>
        </w:rPr>
        <w:t>»,</w:t>
      </w:r>
      <w:r w:rsidR="00B42315">
        <w:t xml:space="preserve">«Организация внеурочной деятельности и общения </w:t>
      </w:r>
      <w:r w:rsidR="00EE1E52">
        <w:t>учащихся</w:t>
      </w:r>
      <w:r w:rsidR="00B42315">
        <w:t xml:space="preserve">», «Классное руководство», «Методическое обеспечение образовательного процесса» </w:t>
      </w:r>
      <w:r w:rsidRPr="00652827">
        <w:rPr>
          <w:rFonts w:cs="Times New Roman"/>
          <w:bCs/>
          <w:szCs w:val="28"/>
        </w:rPr>
        <w:t xml:space="preserve"> и специальности.</w:t>
      </w:r>
    </w:p>
    <w:p w:rsidR="00521A0C" w:rsidRDefault="00521A0C" w:rsidP="00652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Cs/>
          <w:szCs w:val="28"/>
        </w:rPr>
      </w:pPr>
    </w:p>
    <w:p w:rsidR="00521A0C" w:rsidRDefault="00521A0C" w:rsidP="00652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Cs/>
          <w:szCs w:val="28"/>
        </w:rPr>
      </w:pPr>
    </w:p>
    <w:p w:rsidR="00EE1E52" w:rsidRDefault="00EE1E52" w:rsidP="00652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Cs/>
          <w:szCs w:val="28"/>
        </w:rPr>
      </w:pPr>
    </w:p>
    <w:p w:rsidR="00EE1E52" w:rsidRDefault="00EE1E52" w:rsidP="00652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Cs/>
          <w:szCs w:val="28"/>
        </w:rPr>
      </w:pPr>
    </w:p>
    <w:p w:rsidR="00EE1E52" w:rsidRDefault="00EE1E52" w:rsidP="00652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Cs/>
          <w:szCs w:val="28"/>
        </w:rPr>
      </w:pPr>
    </w:p>
    <w:p w:rsidR="00EE1E52" w:rsidRDefault="00EE1E52" w:rsidP="00652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Cs/>
          <w:szCs w:val="28"/>
        </w:rPr>
      </w:pPr>
    </w:p>
    <w:p w:rsidR="00EE1E52" w:rsidRDefault="00EE1E52" w:rsidP="00652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Cs/>
          <w:szCs w:val="28"/>
        </w:rPr>
      </w:pPr>
    </w:p>
    <w:p w:rsidR="00EE1E52" w:rsidRDefault="00EE1E52" w:rsidP="00652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Cs/>
          <w:szCs w:val="28"/>
        </w:rPr>
      </w:pPr>
    </w:p>
    <w:p w:rsidR="00521A0C" w:rsidRPr="00652827" w:rsidRDefault="00521A0C" w:rsidP="00652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Cs/>
          <w:szCs w:val="28"/>
        </w:rPr>
      </w:pPr>
    </w:p>
    <w:p w:rsidR="00F03627" w:rsidRDefault="00F03627" w:rsidP="00655E4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Times New Roman" w:hAnsi="Times New Roman"/>
          <w:caps/>
          <w:color w:val="auto"/>
        </w:rPr>
      </w:pPr>
      <w:r w:rsidRPr="00D332BF">
        <w:rPr>
          <w:rFonts w:ascii="Times New Roman" w:hAnsi="Times New Roman"/>
          <w:caps/>
          <w:color w:val="auto"/>
        </w:rPr>
        <w:lastRenderedPageBreak/>
        <w:t>5. КОНТРОЛЬ И ОЦЕНКА РЕЗУЛЬТАТОВ ОСВОЕНИЯ УЧЕБНОЙ ПРАКТИКИ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762"/>
        <w:gridCol w:w="2097"/>
      </w:tblGrid>
      <w:tr w:rsidR="00FA3C19" w:rsidRPr="0075125A" w:rsidTr="00F870EB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C19" w:rsidRPr="0075125A" w:rsidRDefault="00FA3C19" w:rsidP="00B07170">
            <w:pPr>
              <w:jc w:val="center"/>
              <w:rPr>
                <w:b/>
                <w:bCs/>
              </w:rPr>
            </w:pPr>
            <w:r w:rsidRPr="0075125A">
              <w:rPr>
                <w:b/>
                <w:bCs/>
              </w:rPr>
              <w:t>Результаты учебной практики (освоенные профессиональные компетенции)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C19" w:rsidRPr="0075125A" w:rsidRDefault="00FA3C19" w:rsidP="00B07170">
            <w:pPr>
              <w:jc w:val="center"/>
              <w:rPr>
                <w:bCs/>
              </w:rPr>
            </w:pPr>
            <w:r w:rsidRPr="0075125A">
              <w:rPr>
                <w:b/>
              </w:rPr>
              <w:t>Основные показатели оценки результата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A3C19" w:rsidRPr="0075125A" w:rsidRDefault="00FA3C19" w:rsidP="00B07170">
            <w:pPr>
              <w:jc w:val="center"/>
              <w:rPr>
                <w:b/>
                <w:bCs/>
              </w:rPr>
            </w:pPr>
            <w:r w:rsidRPr="0075125A">
              <w:rPr>
                <w:b/>
              </w:rPr>
              <w:t xml:space="preserve">Формы и методы контроля и оценки </w:t>
            </w:r>
          </w:p>
        </w:tc>
      </w:tr>
      <w:tr w:rsidR="00FA3C19" w:rsidRPr="00AF63BF" w:rsidTr="00F870EB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A3C19" w:rsidRPr="00AF63BF" w:rsidRDefault="00EE1E52" w:rsidP="00AF63BF">
            <w:pPr>
              <w:pStyle w:val="23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ПК.1.1</w:t>
            </w:r>
            <w:r w:rsidR="00FA3C19" w:rsidRPr="00AF63BF">
              <w:rPr>
                <w:bCs/>
                <w:sz w:val="24"/>
                <w:szCs w:val="24"/>
              </w:rPr>
              <w:t>Определять цели и задачи, планировать уроки.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A3C19" w:rsidRPr="00AF63BF" w:rsidRDefault="00FA3C19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- обоснованность постановки  целей и задач урока в соответствии с особенностями учебного предмета, возраста, класса, санитарно-гигиеническими нормами;</w:t>
            </w:r>
          </w:p>
          <w:p w:rsidR="00FA3C19" w:rsidRPr="00AF63BF" w:rsidRDefault="00FA3C19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– соответствие структуры и содержания урока целям и сопутствующим задачам;</w:t>
            </w:r>
          </w:p>
          <w:p w:rsidR="00F870EB" w:rsidRPr="00AF63BF" w:rsidRDefault="00FA3C19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- обоснованность выбора методов и форм организации учебной деятельности обучающихся на уроках.</w:t>
            </w:r>
          </w:p>
          <w:p w:rsidR="00FA3C19" w:rsidRPr="00AF63BF" w:rsidRDefault="00FA3C19" w:rsidP="00AF63BF">
            <w:pPr>
              <w:spacing w:line="240" w:lineRule="auto"/>
              <w:rPr>
                <w:bCs/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A3C19" w:rsidRPr="00AF63BF" w:rsidRDefault="002F17F0" w:rsidP="002F17F0">
            <w:pPr>
              <w:rPr>
                <w:bCs/>
                <w:i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 xml:space="preserve">Накопительная оценка </w:t>
            </w:r>
            <w:r w:rsidR="00FA3C19" w:rsidRPr="00AF63BF">
              <w:rPr>
                <w:bCs/>
                <w:sz w:val="24"/>
                <w:szCs w:val="24"/>
              </w:rPr>
              <w:t>при прохождении практики</w:t>
            </w:r>
            <w:r w:rsidRPr="00AF63BF">
              <w:rPr>
                <w:bCs/>
                <w:sz w:val="24"/>
                <w:szCs w:val="24"/>
              </w:rPr>
              <w:t xml:space="preserve">, </w:t>
            </w:r>
            <w:r w:rsidR="00AF63BF" w:rsidRPr="00AF63BF">
              <w:rPr>
                <w:bCs/>
                <w:sz w:val="24"/>
                <w:szCs w:val="24"/>
              </w:rPr>
              <w:t>оценка за конспекты уроков.</w:t>
            </w:r>
          </w:p>
        </w:tc>
      </w:tr>
      <w:tr w:rsidR="00F870EB" w:rsidRPr="00AF63BF" w:rsidTr="00AF63BF">
        <w:trPr>
          <w:trHeight w:val="4962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870EB" w:rsidRPr="00AF63BF" w:rsidRDefault="00EE1E52" w:rsidP="00AF63BF">
            <w:pPr>
              <w:pStyle w:val="23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ПК.1.2</w:t>
            </w:r>
            <w:r w:rsidR="00F870EB" w:rsidRPr="00AF63BF">
              <w:rPr>
                <w:bCs/>
                <w:sz w:val="24"/>
                <w:szCs w:val="24"/>
              </w:rPr>
              <w:t>Проводить уроки.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870EB" w:rsidRPr="00AF63BF" w:rsidRDefault="00F870EB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- полнота реализации дидактической цели урока;</w:t>
            </w:r>
          </w:p>
          <w:p w:rsidR="00F870EB" w:rsidRPr="00AF63BF" w:rsidRDefault="00F870EB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– обоснованность применения методов и форм организации учебной деятельности обучающихся на уроках</w:t>
            </w:r>
          </w:p>
          <w:p w:rsidR="00F870EB" w:rsidRPr="00AF63BF" w:rsidRDefault="00F870EB" w:rsidP="00AF63BF">
            <w:pPr>
              <w:spacing w:line="240" w:lineRule="auto"/>
              <w:rPr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 xml:space="preserve">– </w:t>
            </w:r>
            <w:r w:rsidRPr="00AF63BF">
              <w:rPr>
                <w:sz w:val="24"/>
                <w:szCs w:val="24"/>
              </w:rPr>
              <w:t>использование разнообразных средств, методов, форм организации учебной деятельности обучающихся на уроках по всем учебным предметам;</w:t>
            </w:r>
          </w:p>
          <w:p w:rsidR="00F870EB" w:rsidRPr="00AF63BF" w:rsidRDefault="00F870EB" w:rsidP="00AF63BF">
            <w:pPr>
              <w:spacing w:line="240" w:lineRule="auto"/>
              <w:rPr>
                <w:sz w:val="24"/>
                <w:szCs w:val="24"/>
              </w:rPr>
            </w:pPr>
            <w:r w:rsidRPr="00AF63BF">
              <w:rPr>
                <w:sz w:val="24"/>
                <w:szCs w:val="24"/>
              </w:rPr>
              <w:t xml:space="preserve">- применение приёмов страховки и </w:t>
            </w:r>
            <w:proofErr w:type="spellStart"/>
            <w:r w:rsidRPr="00AF63BF">
              <w:rPr>
                <w:sz w:val="24"/>
                <w:szCs w:val="24"/>
              </w:rPr>
              <w:t>самостраховки</w:t>
            </w:r>
            <w:proofErr w:type="spellEnd"/>
            <w:r w:rsidRPr="00AF63BF">
              <w:rPr>
                <w:sz w:val="24"/>
                <w:szCs w:val="24"/>
              </w:rPr>
              <w:t xml:space="preserve"> при выполнении физических упражнений;</w:t>
            </w:r>
          </w:p>
          <w:p w:rsidR="00F870EB" w:rsidRPr="00AF63BF" w:rsidRDefault="00F870EB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sz w:val="24"/>
                <w:szCs w:val="24"/>
              </w:rPr>
              <w:t>- соблюдение техники безопасности на занятиях;</w:t>
            </w:r>
          </w:p>
          <w:p w:rsidR="00F870EB" w:rsidRPr="00AF63BF" w:rsidRDefault="00F870EB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– точность распределения времени на этапах урока;</w:t>
            </w:r>
          </w:p>
          <w:p w:rsidR="00F870EB" w:rsidRPr="00AF63BF" w:rsidRDefault="00F870EB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lastRenderedPageBreak/>
              <w:t>– соответствие структуры урока его типу;</w:t>
            </w:r>
          </w:p>
          <w:p w:rsidR="00F870EB" w:rsidRPr="00AF63BF" w:rsidRDefault="00F870EB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– рациональность использования ТСО при проведении урока;</w:t>
            </w:r>
          </w:p>
          <w:p w:rsidR="00F870EB" w:rsidRPr="00AF63BF" w:rsidRDefault="00F870EB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– соблюдение педагогической этики на уроке;</w:t>
            </w:r>
          </w:p>
          <w:p w:rsidR="00F870EB" w:rsidRPr="00AF63BF" w:rsidRDefault="00F870EB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– соблюдение каллиграфического режима, норм и правил русского языка в устной и письменной речи.</w:t>
            </w:r>
          </w:p>
          <w:p w:rsidR="00F870EB" w:rsidRPr="00AF63BF" w:rsidRDefault="00AF63BF" w:rsidP="00AF63BF">
            <w:pPr>
              <w:spacing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="00F870EB" w:rsidRPr="00AF63BF">
              <w:rPr>
                <w:sz w:val="24"/>
                <w:szCs w:val="24"/>
              </w:rPr>
              <w:t>проведение работы с одарёнными детьми в соответствии с их индивидуальными особенностями;</w:t>
            </w:r>
          </w:p>
          <w:p w:rsidR="00F870EB" w:rsidRPr="00AF63BF" w:rsidRDefault="00F870EB" w:rsidP="00AF63BF">
            <w:pPr>
              <w:spacing w:line="240" w:lineRule="auto"/>
              <w:rPr>
                <w:sz w:val="24"/>
                <w:szCs w:val="24"/>
              </w:rPr>
            </w:pPr>
            <w:r w:rsidRPr="00AF63BF">
              <w:rPr>
                <w:sz w:val="24"/>
                <w:szCs w:val="24"/>
              </w:rPr>
              <w:t>- проведение коррекционно-развивающей работы с обучающимися, имеющими трудности в обучении;</w:t>
            </w:r>
          </w:p>
          <w:p w:rsidR="007F7D76" w:rsidRPr="00AF63BF" w:rsidRDefault="007F7D76" w:rsidP="00AF63BF">
            <w:pPr>
              <w:spacing w:line="240" w:lineRule="auto"/>
              <w:rPr>
                <w:sz w:val="24"/>
                <w:szCs w:val="24"/>
              </w:rPr>
            </w:pPr>
            <w:r w:rsidRPr="00AF63BF">
              <w:rPr>
                <w:sz w:val="24"/>
                <w:szCs w:val="24"/>
              </w:rPr>
              <w:t>- изготовление поделок из различных материалов;</w:t>
            </w:r>
          </w:p>
          <w:p w:rsidR="00F870EB" w:rsidRPr="00AF63BF" w:rsidRDefault="00AF63BF" w:rsidP="00AF63B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7F7D76" w:rsidRPr="00AF63BF">
              <w:rPr>
                <w:sz w:val="24"/>
                <w:szCs w:val="24"/>
              </w:rPr>
              <w:t xml:space="preserve">владение рисованием, лепкой, </w:t>
            </w:r>
            <w:r>
              <w:rPr>
                <w:sz w:val="24"/>
                <w:szCs w:val="24"/>
              </w:rPr>
              <w:t>конструированием.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870EB" w:rsidRPr="00AF63BF" w:rsidRDefault="00F870EB" w:rsidP="00B07170">
            <w:pPr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lastRenderedPageBreak/>
              <w:t xml:space="preserve">Наблюдение и анализ урока </w:t>
            </w:r>
            <w:r w:rsidR="007F7D76" w:rsidRPr="00AF63BF">
              <w:rPr>
                <w:bCs/>
                <w:sz w:val="24"/>
                <w:szCs w:val="24"/>
              </w:rPr>
              <w:t>методистом</w:t>
            </w:r>
            <w:r w:rsidRPr="00AF63BF">
              <w:rPr>
                <w:bCs/>
                <w:sz w:val="24"/>
                <w:szCs w:val="24"/>
              </w:rPr>
              <w:t xml:space="preserve"> при прохождении практики.</w:t>
            </w:r>
          </w:p>
          <w:p w:rsidR="007F7D76" w:rsidRPr="00AF63BF" w:rsidRDefault="007F7D76" w:rsidP="00B07170">
            <w:pPr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Выставление оценки за подготовку, проведение и анализ урока.</w:t>
            </w:r>
          </w:p>
          <w:p w:rsidR="00F870EB" w:rsidRPr="00AF63BF" w:rsidRDefault="00F870EB" w:rsidP="00B07170">
            <w:pPr>
              <w:rPr>
                <w:b/>
                <w:sz w:val="24"/>
                <w:szCs w:val="24"/>
              </w:rPr>
            </w:pPr>
          </w:p>
        </w:tc>
      </w:tr>
      <w:tr w:rsidR="007F7D76" w:rsidRPr="00AF63BF" w:rsidTr="00140479">
        <w:trPr>
          <w:trHeight w:val="567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F7D76" w:rsidRPr="00AF63BF" w:rsidRDefault="00EE1E52" w:rsidP="00AF63BF">
            <w:pPr>
              <w:pStyle w:val="23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ПК.1.3</w:t>
            </w:r>
            <w:r w:rsidR="007F7D76" w:rsidRPr="00AF63BF">
              <w:rPr>
                <w:sz w:val="24"/>
                <w:szCs w:val="24"/>
              </w:rPr>
              <w:t>Осуществлять педагогический контроль, оценивать процесс и результаты обучения.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D76" w:rsidRPr="00AF63BF" w:rsidRDefault="007F7D76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- обоснованность выбора видов и форм контроля и методов диагностики результатов обучения;</w:t>
            </w:r>
          </w:p>
          <w:p w:rsidR="00140479" w:rsidRPr="00AF63BF" w:rsidRDefault="007F7D76" w:rsidP="00AF63BF">
            <w:pPr>
              <w:spacing w:line="240" w:lineRule="auto"/>
              <w:rPr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–отбор и составление  контрольно-измерительных материалов;</w:t>
            </w:r>
          </w:p>
          <w:p w:rsidR="007F7D76" w:rsidRPr="00AF63BF" w:rsidRDefault="00140479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sz w:val="24"/>
                <w:szCs w:val="24"/>
              </w:rPr>
              <w:t>- Осуществление диагностики и оценки учебных достижений младших школьников с учётом особенностей возраста, класса, и отдельных обучающихся;</w:t>
            </w:r>
          </w:p>
          <w:p w:rsidR="007F7D76" w:rsidRPr="00AF63BF" w:rsidRDefault="007F7D76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– точность интерпретации результатов диагностики учебных достижений обучающихся.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F7D76" w:rsidRPr="00AF63BF" w:rsidRDefault="00AF63BF" w:rsidP="00B07170">
            <w:pPr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Оценка и наблюдение</w:t>
            </w:r>
            <w:r w:rsidR="007F7D76" w:rsidRPr="00AF63BF">
              <w:rPr>
                <w:bCs/>
                <w:sz w:val="24"/>
                <w:szCs w:val="24"/>
              </w:rPr>
              <w:t xml:space="preserve"> при прохождении практики.</w:t>
            </w:r>
          </w:p>
        </w:tc>
      </w:tr>
      <w:tr w:rsidR="00FA3C19" w:rsidRPr="00AF63BF" w:rsidTr="00F870EB">
        <w:trPr>
          <w:trHeight w:val="319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A3C19" w:rsidRPr="00AF63BF" w:rsidRDefault="00EE1E52" w:rsidP="00AF63BF">
            <w:pPr>
              <w:pStyle w:val="23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ПК.1.4</w:t>
            </w:r>
            <w:r w:rsidR="00FA3C19" w:rsidRPr="00AF63BF">
              <w:rPr>
                <w:bCs/>
                <w:sz w:val="24"/>
                <w:szCs w:val="24"/>
              </w:rPr>
              <w:t xml:space="preserve">Анализировать уроки. 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40479" w:rsidRPr="00AF63BF" w:rsidRDefault="00140479" w:rsidP="00AF63BF">
            <w:pPr>
              <w:spacing w:line="240" w:lineRule="auto"/>
              <w:rPr>
                <w:sz w:val="24"/>
                <w:szCs w:val="24"/>
              </w:rPr>
            </w:pPr>
            <w:r w:rsidRPr="00AF63BF">
              <w:rPr>
                <w:sz w:val="24"/>
                <w:szCs w:val="24"/>
              </w:rPr>
              <w:t>- осуществление наблюдения и анализа уроков;</w:t>
            </w:r>
          </w:p>
          <w:p w:rsidR="00FA3C19" w:rsidRPr="00AF63BF" w:rsidRDefault="00FA3C19" w:rsidP="00CB118C">
            <w:pPr>
              <w:numPr>
                <w:ilvl w:val="0"/>
                <w:numId w:val="12"/>
              </w:numPr>
              <w:tabs>
                <w:tab w:val="clear" w:pos="360"/>
                <w:tab w:val="num" w:pos="68"/>
              </w:tabs>
              <w:spacing w:before="0" w:after="0" w:line="240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аргументированность анализа урока;</w:t>
            </w:r>
          </w:p>
          <w:p w:rsidR="00FA3C19" w:rsidRPr="00AF63BF" w:rsidRDefault="00FA3C19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– владение разными видами анализа урока;</w:t>
            </w:r>
          </w:p>
          <w:p w:rsidR="00FA3C19" w:rsidRPr="00AF63BF" w:rsidRDefault="00FA3C19" w:rsidP="00CB118C">
            <w:pPr>
              <w:numPr>
                <w:ilvl w:val="0"/>
                <w:numId w:val="12"/>
              </w:numPr>
              <w:tabs>
                <w:tab w:val="clear" w:pos="360"/>
                <w:tab w:val="num" w:pos="68"/>
              </w:tabs>
              <w:spacing w:before="0" w:after="0" w:line="240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адекватность самооценки педагогической деятельности;</w:t>
            </w:r>
          </w:p>
          <w:p w:rsidR="00140479" w:rsidRPr="00AF63BF" w:rsidRDefault="00FA3C19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 xml:space="preserve">– </w:t>
            </w:r>
            <w:r w:rsidR="00140479" w:rsidRPr="00AF63BF">
              <w:rPr>
                <w:bCs/>
                <w:sz w:val="24"/>
                <w:szCs w:val="24"/>
              </w:rPr>
              <w:t>определение направлений коррекции и формулирование предложений  по со-</w:t>
            </w:r>
            <w:proofErr w:type="spellStart"/>
            <w:r w:rsidR="00140479" w:rsidRPr="00AF63BF">
              <w:rPr>
                <w:bCs/>
                <w:sz w:val="24"/>
                <w:szCs w:val="24"/>
              </w:rPr>
              <w:t>вершенствованию</w:t>
            </w:r>
            <w:proofErr w:type="spellEnd"/>
            <w:r w:rsidR="00140479" w:rsidRPr="00AF63BF">
              <w:rPr>
                <w:bCs/>
                <w:sz w:val="24"/>
                <w:szCs w:val="24"/>
              </w:rPr>
              <w:t>;</w:t>
            </w:r>
          </w:p>
          <w:p w:rsidR="00FA3C19" w:rsidRPr="00AF63BF" w:rsidRDefault="00140479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 xml:space="preserve">- </w:t>
            </w:r>
            <w:r w:rsidR="00FA3C19" w:rsidRPr="00AF63BF">
              <w:rPr>
                <w:bCs/>
                <w:sz w:val="24"/>
                <w:szCs w:val="24"/>
              </w:rPr>
              <w:t>полнота анализа урока.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A3C19" w:rsidRPr="00AF63BF" w:rsidRDefault="00FA3C19" w:rsidP="00B07170">
            <w:pPr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Оценка анализа педагогической деятельности.</w:t>
            </w:r>
          </w:p>
          <w:p w:rsidR="00FA3C19" w:rsidRPr="00AF63BF" w:rsidRDefault="00FA3C19" w:rsidP="00B07170">
            <w:pPr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Оценка самоанализа проведенного урока.</w:t>
            </w:r>
          </w:p>
          <w:p w:rsidR="00FA3C19" w:rsidRPr="00AF63BF" w:rsidRDefault="00FA3C19" w:rsidP="00AF63BF">
            <w:pPr>
              <w:rPr>
                <w:bCs/>
                <w:i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 xml:space="preserve">Наблюдение и оценка </w:t>
            </w:r>
            <w:r w:rsidR="00AF63BF">
              <w:rPr>
                <w:bCs/>
                <w:sz w:val="24"/>
                <w:szCs w:val="24"/>
              </w:rPr>
              <w:t>методиста</w:t>
            </w:r>
            <w:r w:rsidRPr="00AF63BF">
              <w:rPr>
                <w:bCs/>
                <w:sz w:val="24"/>
                <w:szCs w:val="24"/>
              </w:rPr>
              <w:t xml:space="preserve">. </w:t>
            </w:r>
          </w:p>
        </w:tc>
      </w:tr>
      <w:tr w:rsidR="00FA3C19" w:rsidRPr="00AF63BF" w:rsidTr="00F870EB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A3C19" w:rsidRPr="00AF63BF" w:rsidRDefault="00EE1E52" w:rsidP="00AF63BF">
            <w:pPr>
              <w:pStyle w:val="23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ПК.1.5 </w:t>
            </w:r>
            <w:r w:rsidR="00FA3C19" w:rsidRPr="00AF63BF">
              <w:rPr>
                <w:bCs/>
                <w:sz w:val="24"/>
                <w:szCs w:val="24"/>
              </w:rPr>
              <w:t>Вести документацию, обеспечивающую обучение по</w:t>
            </w:r>
            <w:r>
              <w:rPr>
                <w:bCs/>
                <w:sz w:val="24"/>
                <w:szCs w:val="24"/>
              </w:rPr>
              <w:t xml:space="preserve">образовательным </w:t>
            </w:r>
            <w:r w:rsidR="00FA3C19" w:rsidRPr="00AF63BF">
              <w:rPr>
                <w:bCs/>
                <w:sz w:val="24"/>
                <w:szCs w:val="24"/>
              </w:rPr>
              <w:t>программам начального общего образования.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140479" w:rsidRPr="00AF63BF" w:rsidRDefault="00FA3C19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 xml:space="preserve">- </w:t>
            </w:r>
            <w:r w:rsidR="00140479" w:rsidRPr="00AF63BF">
              <w:rPr>
                <w:sz w:val="24"/>
                <w:szCs w:val="24"/>
              </w:rPr>
              <w:t>Оформление документации, обеспечивающей обучение по программам начального общего образования</w:t>
            </w:r>
          </w:p>
          <w:p w:rsidR="00FA3C19" w:rsidRPr="00AF63BF" w:rsidRDefault="00140479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 xml:space="preserve">- </w:t>
            </w:r>
            <w:r w:rsidR="00FA3C19" w:rsidRPr="00AF63BF">
              <w:rPr>
                <w:bCs/>
                <w:sz w:val="24"/>
                <w:szCs w:val="24"/>
              </w:rPr>
              <w:t>полнота соответствия календарно-тематических, поурочных планов программе дисциплины;</w:t>
            </w:r>
          </w:p>
          <w:p w:rsidR="00FA3C19" w:rsidRPr="00AF63BF" w:rsidRDefault="00FA3C19" w:rsidP="00521A0C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 xml:space="preserve">– соблюдение требований к ведению </w:t>
            </w:r>
            <w:r w:rsidR="00521A0C">
              <w:rPr>
                <w:bCs/>
                <w:sz w:val="24"/>
                <w:szCs w:val="24"/>
              </w:rPr>
              <w:t>документации</w:t>
            </w:r>
            <w:r w:rsidRPr="00AF63BF">
              <w:rPr>
                <w:bCs/>
                <w:sz w:val="24"/>
                <w:szCs w:val="24"/>
              </w:rPr>
              <w:t xml:space="preserve"> практики, журнала учебных занятий.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A3C19" w:rsidRPr="00AF63BF" w:rsidRDefault="00DC7AEA" w:rsidP="00DC7AEA">
            <w:pPr>
              <w:rPr>
                <w:bCs/>
                <w:i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Проверка и о</w:t>
            </w:r>
            <w:r w:rsidR="00FA3C19" w:rsidRPr="00AF63BF">
              <w:rPr>
                <w:bCs/>
                <w:sz w:val="24"/>
                <w:szCs w:val="24"/>
              </w:rPr>
              <w:t xml:space="preserve">ценка </w:t>
            </w:r>
            <w:r>
              <w:rPr>
                <w:bCs/>
                <w:sz w:val="24"/>
                <w:szCs w:val="24"/>
              </w:rPr>
              <w:t>отчетной документации</w:t>
            </w:r>
            <w:r w:rsidR="00FA3C19" w:rsidRPr="00AF63BF">
              <w:rPr>
                <w:bCs/>
                <w:sz w:val="24"/>
                <w:szCs w:val="24"/>
              </w:rPr>
              <w:t>.</w:t>
            </w:r>
          </w:p>
        </w:tc>
      </w:tr>
      <w:tr w:rsidR="00FA3C19" w:rsidRPr="00AF63BF" w:rsidTr="00F870EB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A3C19" w:rsidRPr="00AF63BF" w:rsidRDefault="00EE1E52" w:rsidP="00AF63BF">
            <w:pPr>
              <w:pStyle w:val="22"/>
              <w:widowControl w:val="0"/>
              <w:spacing w:line="240" w:lineRule="auto"/>
              <w:ind w:left="0"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ПК.2.1</w:t>
            </w:r>
            <w:r w:rsidR="00FA3C19" w:rsidRPr="00AF63BF">
              <w:rPr>
                <w:bCs/>
                <w:sz w:val="24"/>
                <w:szCs w:val="24"/>
              </w:rPr>
              <w:t>Определять цели и задачи внеурочной деятельности и общения, планировать внеурочные занятия.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A3C19" w:rsidRPr="00AF63BF" w:rsidRDefault="00140479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 xml:space="preserve">- </w:t>
            </w:r>
            <w:r w:rsidR="00FA3C19" w:rsidRPr="00AF63BF">
              <w:rPr>
                <w:bCs/>
                <w:sz w:val="24"/>
                <w:szCs w:val="24"/>
              </w:rPr>
              <w:t>постановка  целей и задач внеурочной деятельности  соответственно особенностям учебного предмета, возраста, класса, санитарно-гигиеническим нормам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A3C19" w:rsidRPr="00AF63BF" w:rsidRDefault="00521A0C" w:rsidP="00B07170">
            <w:pPr>
              <w:rPr>
                <w:bCs/>
                <w:i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О</w:t>
            </w:r>
            <w:r w:rsidR="00FA3C19" w:rsidRPr="00AF63BF">
              <w:rPr>
                <w:bCs/>
                <w:sz w:val="24"/>
                <w:szCs w:val="24"/>
              </w:rPr>
              <w:t>ценка</w:t>
            </w:r>
            <w:r>
              <w:rPr>
                <w:bCs/>
                <w:sz w:val="24"/>
                <w:szCs w:val="24"/>
              </w:rPr>
              <w:t xml:space="preserve"> за конспекты занятий</w:t>
            </w:r>
            <w:r w:rsidR="00FA3C19" w:rsidRPr="00AF63BF">
              <w:rPr>
                <w:bCs/>
                <w:sz w:val="24"/>
                <w:szCs w:val="24"/>
              </w:rPr>
              <w:t xml:space="preserve"> при прохождении практики.</w:t>
            </w:r>
          </w:p>
        </w:tc>
      </w:tr>
      <w:tr w:rsidR="000D1071" w:rsidRPr="00AF63BF" w:rsidTr="00F870EB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D1071" w:rsidRPr="00AF63BF" w:rsidRDefault="00EE1E52" w:rsidP="00AF63BF">
            <w:pPr>
              <w:widowControl w:val="0"/>
              <w:tabs>
                <w:tab w:val="left" w:pos="4200"/>
              </w:tabs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ПК.2.2</w:t>
            </w:r>
            <w:proofErr w:type="gramStart"/>
            <w:r w:rsidR="000D1071" w:rsidRPr="00AF63BF">
              <w:rPr>
                <w:sz w:val="24"/>
                <w:szCs w:val="24"/>
                <w:lang w:eastAsia="en-US"/>
              </w:rPr>
              <w:t>П</w:t>
            </w:r>
            <w:proofErr w:type="gramEnd"/>
            <w:r w:rsidR="000D1071" w:rsidRPr="00AF63BF">
              <w:rPr>
                <w:spacing w:val="-2"/>
                <w:sz w:val="24"/>
                <w:szCs w:val="24"/>
                <w:lang w:eastAsia="en-US"/>
              </w:rPr>
              <w:t>р</w:t>
            </w:r>
            <w:r w:rsidR="000D1071" w:rsidRPr="00AF63BF">
              <w:rPr>
                <w:sz w:val="24"/>
                <w:szCs w:val="24"/>
                <w:lang w:eastAsia="en-US"/>
              </w:rPr>
              <w:t>ов</w:t>
            </w:r>
            <w:r w:rsidR="000D1071" w:rsidRPr="00AF63BF">
              <w:rPr>
                <w:spacing w:val="-2"/>
                <w:sz w:val="24"/>
                <w:szCs w:val="24"/>
                <w:lang w:eastAsia="en-US"/>
              </w:rPr>
              <w:t>о</w:t>
            </w:r>
            <w:r w:rsidR="000D1071" w:rsidRPr="00AF63BF">
              <w:rPr>
                <w:sz w:val="24"/>
                <w:szCs w:val="24"/>
                <w:lang w:eastAsia="en-US"/>
              </w:rPr>
              <w:t>дить</w:t>
            </w:r>
            <w:r w:rsidR="007F2D9B">
              <w:rPr>
                <w:sz w:val="24"/>
                <w:szCs w:val="24"/>
                <w:lang w:eastAsia="en-US"/>
              </w:rPr>
              <w:t xml:space="preserve"> </w:t>
            </w:r>
            <w:r w:rsidR="000D1071" w:rsidRPr="00AF63BF">
              <w:rPr>
                <w:spacing w:val="-2"/>
                <w:sz w:val="24"/>
                <w:szCs w:val="24"/>
                <w:lang w:eastAsia="en-US"/>
              </w:rPr>
              <w:t>в</w:t>
            </w:r>
            <w:r w:rsidR="000D1071" w:rsidRPr="00AF63BF">
              <w:rPr>
                <w:sz w:val="24"/>
                <w:szCs w:val="24"/>
                <w:lang w:eastAsia="en-US"/>
              </w:rPr>
              <w:t>неуро</w:t>
            </w:r>
            <w:r w:rsidR="000D1071" w:rsidRPr="00AF63BF">
              <w:rPr>
                <w:spacing w:val="-2"/>
                <w:sz w:val="24"/>
                <w:szCs w:val="24"/>
                <w:lang w:eastAsia="en-US"/>
              </w:rPr>
              <w:t>ч</w:t>
            </w:r>
            <w:r w:rsidR="000D1071" w:rsidRPr="00AF63BF">
              <w:rPr>
                <w:sz w:val="24"/>
                <w:szCs w:val="24"/>
                <w:lang w:eastAsia="en-US"/>
              </w:rPr>
              <w:t>ные</w:t>
            </w:r>
            <w:r w:rsidR="007F2D9B">
              <w:rPr>
                <w:sz w:val="24"/>
                <w:szCs w:val="24"/>
                <w:lang w:eastAsia="en-US"/>
              </w:rPr>
              <w:t xml:space="preserve"> </w:t>
            </w:r>
            <w:r w:rsidR="000D1071" w:rsidRPr="00AF63BF">
              <w:rPr>
                <w:sz w:val="24"/>
                <w:szCs w:val="24"/>
                <w:lang w:eastAsia="en-US"/>
              </w:rPr>
              <w:t>з</w:t>
            </w:r>
            <w:r w:rsidR="000D1071" w:rsidRPr="00AF63BF">
              <w:rPr>
                <w:spacing w:val="-2"/>
                <w:sz w:val="24"/>
                <w:szCs w:val="24"/>
                <w:lang w:eastAsia="en-US"/>
              </w:rPr>
              <w:t>а</w:t>
            </w:r>
            <w:r w:rsidR="000D1071" w:rsidRPr="00AF63BF">
              <w:rPr>
                <w:sz w:val="24"/>
                <w:szCs w:val="24"/>
                <w:lang w:eastAsia="en-US"/>
              </w:rPr>
              <w:t>ня</w:t>
            </w:r>
            <w:r w:rsidR="000D1071" w:rsidRPr="00AF63BF">
              <w:rPr>
                <w:spacing w:val="-2"/>
                <w:sz w:val="24"/>
                <w:szCs w:val="24"/>
                <w:lang w:eastAsia="en-US"/>
              </w:rPr>
              <w:t>т</w:t>
            </w:r>
            <w:r w:rsidR="000D1071" w:rsidRPr="00AF63BF">
              <w:rPr>
                <w:sz w:val="24"/>
                <w:szCs w:val="24"/>
                <w:lang w:eastAsia="en-US"/>
              </w:rPr>
              <w:t>ия.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D1071" w:rsidRPr="00AF63BF" w:rsidRDefault="00DC7AEA" w:rsidP="00AF63B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</w:t>
            </w:r>
            <w:r w:rsidR="000D1071" w:rsidRPr="00AF63BF">
              <w:rPr>
                <w:sz w:val="24"/>
                <w:szCs w:val="24"/>
              </w:rPr>
              <w:t>боснование подбора тематики внеурочных занятий,</w:t>
            </w:r>
          </w:p>
          <w:p w:rsidR="000D1071" w:rsidRPr="00AF63BF" w:rsidRDefault="00DC7AEA" w:rsidP="00AF63B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0D1071" w:rsidRPr="00AF63BF">
              <w:rPr>
                <w:sz w:val="24"/>
                <w:szCs w:val="24"/>
              </w:rPr>
              <w:t>правильности постановки целей занятия</w:t>
            </w:r>
            <w:r>
              <w:rPr>
                <w:sz w:val="24"/>
                <w:szCs w:val="24"/>
              </w:rPr>
              <w:t>;</w:t>
            </w:r>
          </w:p>
          <w:p w:rsidR="000D1071" w:rsidRPr="00AF63BF" w:rsidRDefault="00DC7AEA" w:rsidP="00AF63B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0D1071" w:rsidRPr="00AF63BF">
              <w:rPr>
                <w:sz w:val="24"/>
                <w:szCs w:val="24"/>
              </w:rPr>
              <w:t>соответствия выбора форм мероприятия поставленным целям</w:t>
            </w:r>
            <w:r>
              <w:rPr>
                <w:sz w:val="24"/>
                <w:szCs w:val="24"/>
              </w:rPr>
              <w:t>;</w:t>
            </w:r>
          </w:p>
          <w:p w:rsidR="000D1071" w:rsidRPr="00AF63BF" w:rsidRDefault="00DC7AEA" w:rsidP="00AF63B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0D1071" w:rsidRPr="00AF63BF">
              <w:rPr>
                <w:sz w:val="24"/>
                <w:szCs w:val="24"/>
              </w:rPr>
              <w:t>обоснование выбора  средств проведения мероприятия</w:t>
            </w:r>
            <w:r>
              <w:rPr>
                <w:sz w:val="24"/>
                <w:szCs w:val="24"/>
              </w:rPr>
              <w:t>;</w:t>
            </w:r>
          </w:p>
          <w:p w:rsidR="000D1071" w:rsidRPr="00AF63BF" w:rsidRDefault="00DC7AEA" w:rsidP="00AF63B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</w:t>
            </w:r>
            <w:r w:rsidR="000D1071" w:rsidRPr="00AF63BF">
              <w:rPr>
                <w:sz w:val="24"/>
                <w:szCs w:val="24"/>
              </w:rPr>
              <w:t>составления плана - конспекта внеурочного мероприятия заданным требованиям, проведение внеурочной деятельности в соответствии с методическими требованиями</w:t>
            </w:r>
            <w:r>
              <w:rPr>
                <w:sz w:val="24"/>
                <w:szCs w:val="24"/>
              </w:rPr>
              <w:t>.</w:t>
            </w:r>
          </w:p>
          <w:p w:rsidR="000D1071" w:rsidRPr="00AF63BF" w:rsidRDefault="000D1071" w:rsidP="00AF63BF">
            <w:pPr>
              <w:pStyle w:val="23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D1071" w:rsidRPr="00AF63BF" w:rsidRDefault="000D1071" w:rsidP="000D1071">
            <w:pPr>
              <w:rPr>
                <w:sz w:val="24"/>
                <w:szCs w:val="24"/>
              </w:rPr>
            </w:pPr>
            <w:r w:rsidRPr="00AF63BF">
              <w:rPr>
                <w:sz w:val="24"/>
                <w:szCs w:val="24"/>
              </w:rPr>
              <w:lastRenderedPageBreak/>
              <w:t>оценка практической работы по составлению плана-конспекта,</w:t>
            </w:r>
          </w:p>
          <w:p w:rsidR="000D1071" w:rsidRPr="00AF63BF" w:rsidRDefault="000D1071" w:rsidP="000D1071">
            <w:pPr>
              <w:rPr>
                <w:sz w:val="24"/>
                <w:szCs w:val="24"/>
              </w:rPr>
            </w:pPr>
            <w:r w:rsidRPr="00AF63BF">
              <w:rPr>
                <w:sz w:val="24"/>
                <w:szCs w:val="24"/>
              </w:rPr>
              <w:t xml:space="preserve">оценка проведенного внеурочного занятия по </w:t>
            </w:r>
            <w:r w:rsidRPr="00AF63BF">
              <w:rPr>
                <w:sz w:val="24"/>
                <w:szCs w:val="24"/>
              </w:rPr>
              <w:lastRenderedPageBreak/>
              <w:t>результатам его анализа.</w:t>
            </w:r>
          </w:p>
          <w:p w:rsidR="000D1071" w:rsidRPr="00AF63BF" w:rsidRDefault="000D1071" w:rsidP="000D1071">
            <w:pPr>
              <w:pStyle w:val="a3"/>
              <w:tabs>
                <w:tab w:val="left" w:pos="198"/>
                <w:tab w:val="left" w:pos="516"/>
              </w:tabs>
              <w:spacing w:after="0" w:line="240" w:lineRule="auto"/>
              <w:ind w:left="0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Накопительная оценка результатов выполнения различных видов деятельности</w:t>
            </w:r>
            <w:r w:rsidR="00521A0C">
              <w:rPr>
                <w:bCs/>
                <w:sz w:val="24"/>
                <w:szCs w:val="24"/>
              </w:rPr>
              <w:t xml:space="preserve"> по</w:t>
            </w:r>
            <w:r w:rsidRPr="00AF63BF">
              <w:rPr>
                <w:bCs/>
                <w:sz w:val="24"/>
                <w:szCs w:val="24"/>
              </w:rPr>
              <w:t xml:space="preserve"> практике.</w:t>
            </w:r>
          </w:p>
          <w:p w:rsidR="000D1071" w:rsidRPr="00AF63BF" w:rsidRDefault="000D1071" w:rsidP="000D1071">
            <w:pPr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Оценка защиты отчета по практике.</w:t>
            </w:r>
          </w:p>
        </w:tc>
      </w:tr>
      <w:tr w:rsidR="000D1071" w:rsidRPr="00AF63BF" w:rsidTr="00F870EB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D1071" w:rsidRPr="00AF63BF" w:rsidRDefault="00EE1E52" w:rsidP="00AF63BF">
            <w:pPr>
              <w:widowControl w:val="0"/>
              <w:tabs>
                <w:tab w:val="left" w:pos="4200"/>
              </w:tabs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ПК.2.3</w:t>
            </w:r>
            <w:proofErr w:type="gramStart"/>
            <w:r w:rsidR="000D1071" w:rsidRPr="00AF63BF">
              <w:rPr>
                <w:sz w:val="24"/>
                <w:szCs w:val="24"/>
                <w:lang w:eastAsia="en-US"/>
              </w:rPr>
              <w:t>О</w:t>
            </w:r>
            <w:proofErr w:type="gramEnd"/>
            <w:r w:rsidR="000D1071" w:rsidRPr="00AF63BF">
              <w:rPr>
                <w:sz w:val="24"/>
                <w:szCs w:val="24"/>
                <w:lang w:eastAsia="en-US"/>
              </w:rPr>
              <w:t>существлять</w:t>
            </w:r>
            <w:r w:rsidR="00074994">
              <w:rPr>
                <w:sz w:val="24"/>
                <w:szCs w:val="24"/>
                <w:lang w:eastAsia="en-US"/>
              </w:rPr>
              <w:t xml:space="preserve"> </w:t>
            </w:r>
            <w:r w:rsidR="000D1071" w:rsidRPr="00AF63BF">
              <w:rPr>
                <w:sz w:val="24"/>
                <w:szCs w:val="24"/>
                <w:lang w:eastAsia="en-US"/>
              </w:rPr>
              <w:t>педа</w:t>
            </w:r>
            <w:r w:rsidR="000D1071" w:rsidRPr="00AF63BF">
              <w:rPr>
                <w:spacing w:val="-2"/>
                <w:sz w:val="24"/>
                <w:szCs w:val="24"/>
                <w:lang w:eastAsia="en-US"/>
              </w:rPr>
              <w:t>г</w:t>
            </w:r>
            <w:r w:rsidR="000D1071" w:rsidRPr="00AF63BF">
              <w:rPr>
                <w:sz w:val="24"/>
                <w:szCs w:val="24"/>
                <w:lang w:eastAsia="en-US"/>
              </w:rPr>
              <w:t>о</w:t>
            </w:r>
            <w:r w:rsidR="000D1071" w:rsidRPr="00AF63BF">
              <w:rPr>
                <w:spacing w:val="-2"/>
                <w:sz w:val="24"/>
                <w:szCs w:val="24"/>
                <w:lang w:eastAsia="en-US"/>
              </w:rPr>
              <w:t>г</w:t>
            </w:r>
            <w:r w:rsidR="000D1071" w:rsidRPr="00AF63BF">
              <w:rPr>
                <w:sz w:val="24"/>
                <w:szCs w:val="24"/>
                <w:lang w:eastAsia="en-US"/>
              </w:rPr>
              <w:t>иче</w:t>
            </w:r>
            <w:r w:rsidR="000D1071" w:rsidRPr="00AF63BF">
              <w:rPr>
                <w:spacing w:val="-2"/>
                <w:sz w:val="24"/>
                <w:szCs w:val="24"/>
                <w:lang w:eastAsia="en-US"/>
              </w:rPr>
              <w:t>с</w:t>
            </w:r>
            <w:r w:rsidR="000D1071" w:rsidRPr="00AF63BF">
              <w:rPr>
                <w:sz w:val="24"/>
                <w:szCs w:val="24"/>
                <w:lang w:eastAsia="en-US"/>
              </w:rPr>
              <w:t>к</w:t>
            </w:r>
            <w:r w:rsidR="000D1071" w:rsidRPr="00AF63BF">
              <w:rPr>
                <w:spacing w:val="-2"/>
                <w:sz w:val="24"/>
                <w:szCs w:val="24"/>
                <w:lang w:eastAsia="en-US"/>
              </w:rPr>
              <w:t>и</w:t>
            </w:r>
            <w:r w:rsidR="000D1071" w:rsidRPr="00AF63BF">
              <w:rPr>
                <w:sz w:val="24"/>
                <w:szCs w:val="24"/>
                <w:lang w:eastAsia="en-US"/>
              </w:rPr>
              <w:t>й</w:t>
            </w:r>
            <w:r w:rsidR="00074994">
              <w:rPr>
                <w:sz w:val="24"/>
                <w:szCs w:val="24"/>
                <w:lang w:eastAsia="en-US"/>
              </w:rPr>
              <w:t xml:space="preserve"> </w:t>
            </w:r>
            <w:r w:rsidR="000D1071" w:rsidRPr="00AF63BF">
              <w:rPr>
                <w:sz w:val="24"/>
                <w:szCs w:val="24"/>
                <w:lang w:eastAsia="en-US"/>
              </w:rPr>
              <w:t>к</w:t>
            </w:r>
            <w:r w:rsidR="000D1071" w:rsidRPr="00AF63BF">
              <w:rPr>
                <w:spacing w:val="-2"/>
                <w:sz w:val="24"/>
                <w:szCs w:val="24"/>
                <w:lang w:eastAsia="en-US"/>
              </w:rPr>
              <w:t>о</w:t>
            </w:r>
            <w:r w:rsidR="000D1071" w:rsidRPr="00AF63BF">
              <w:rPr>
                <w:sz w:val="24"/>
                <w:szCs w:val="24"/>
                <w:lang w:eastAsia="en-US"/>
              </w:rPr>
              <w:t>нт</w:t>
            </w:r>
            <w:r w:rsidR="000D1071" w:rsidRPr="00AF63BF">
              <w:rPr>
                <w:spacing w:val="-2"/>
                <w:sz w:val="24"/>
                <w:szCs w:val="24"/>
                <w:lang w:eastAsia="en-US"/>
              </w:rPr>
              <w:t>р</w:t>
            </w:r>
            <w:r w:rsidR="000D1071" w:rsidRPr="00AF63BF">
              <w:rPr>
                <w:sz w:val="24"/>
                <w:szCs w:val="24"/>
                <w:lang w:eastAsia="en-US"/>
              </w:rPr>
              <w:t>оль,</w:t>
            </w:r>
            <w:r w:rsidR="00074994">
              <w:rPr>
                <w:sz w:val="24"/>
                <w:szCs w:val="24"/>
                <w:lang w:eastAsia="en-US"/>
              </w:rPr>
              <w:t xml:space="preserve"> </w:t>
            </w:r>
            <w:r w:rsidR="000D1071" w:rsidRPr="00AF63BF">
              <w:rPr>
                <w:sz w:val="24"/>
                <w:szCs w:val="24"/>
                <w:lang w:eastAsia="en-US"/>
              </w:rPr>
              <w:t>оц</w:t>
            </w:r>
            <w:r w:rsidR="000D1071" w:rsidRPr="00AF63BF">
              <w:rPr>
                <w:spacing w:val="-2"/>
                <w:sz w:val="24"/>
                <w:szCs w:val="24"/>
                <w:lang w:eastAsia="en-US"/>
              </w:rPr>
              <w:t>е</w:t>
            </w:r>
            <w:r w:rsidR="000D1071" w:rsidRPr="00AF63BF">
              <w:rPr>
                <w:sz w:val="24"/>
                <w:szCs w:val="24"/>
                <w:lang w:eastAsia="en-US"/>
              </w:rPr>
              <w:t>ни</w:t>
            </w:r>
            <w:r w:rsidR="000D1071" w:rsidRPr="00AF63BF">
              <w:rPr>
                <w:spacing w:val="-2"/>
                <w:sz w:val="24"/>
                <w:szCs w:val="24"/>
                <w:lang w:eastAsia="en-US"/>
              </w:rPr>
              <w:t>в</w:t>
            </w:r>
            <w:r w:rsidR="000D1071" w:rsidRPr="00AF63BF">
              <w:rPr>
                <w:sz w:val="24"/>
                <w:szCs w:val="24"/>
                <w:lang w:eastAsia="en-US"/>
              </w:rPr>
              <w:t>а</w:t>
            </w:r>
            <w:r w:rsidR="000D1071" w:rsidRPr="00AF63BF">
              <w:rPr>
                <w:spacing w:val="-2"/>
                <w:sz w:val="24"/>
                <w:szCs w:val="24"/>
                <w:lang w:eastAsia="en-US"/>
              </w:rPr>
              <w:t>т</w:t>
            </w:r>
            <w:r w:rsidR="000D1071" w:rsidRPr="00AF63BF">
              <w:rPr>
                <w:sz w:val="24"/>
                <w:szCs w:val="24"/>
                <w:lang w:eastAsia="en-US"/>
              </w:rPr>
              <w:t>ь</w:t>
            </w:r>
            <w:r w:rsidR="00074994">
              <w:rPr>
                <w:sz w:val="24"/>
                <w:szCs w:val="24"/>
                <w:lang w:eastAsia="en-US"/>
              </w:rPr>
              <w:t xml:space="preserve"> </w:t>
            </w:r>
            <w:r w:rsidR="000D1071" w:rsidRPr="00AF63BF">
              <w:rPr>
                <w:sz w:val="24"/>
                <w:szCs w:val="24"/>
                <w:lang w:eastAsia="en-US"/>
              </w:rPr>
              <w:t>пр</w:t>
            </w:r>
            <w:r w:rsidR="000D1071" w:rsidRPr="00AF63BF">
              <w:rPr>
                <w:spacing w:val="-2"/>
                <w:sz w:val="24"/>
                <w:szCs w:val="24"/>
                <w:lang w:eastAsia="en-US"/>
              </w:rPr>
              <w:t>о</w:t>
            </w:r>
            <w:r w:rsidR="000D1071" w:rsidRPr="00AF63BF">
              <w:rPr>
                <w:sz w:val="24"/>
                <w:szCs w:val="24"/>
                <w:lang w:eastAsia="en-US"/>
              </w:rPr>
              <w:t>цесс</w:t>
            </w:r>
            <w:r w:rsidR="00074994">
              <w:rPr>
                <w:sz w:val="24"/>
                <w:szCs w:val="24"/>
                <w:lang w:eastAsia="en-US"/>
              </w:rPr>
              <w:t xml:space="preserve"> </w:t>
            </w:r>
            <w:r w:rsidR="000D1071" w:rsidRPr="00AF63BF">
              <w:rPr>
                <w:sz w:val="24"/>
                <w:szCs w:val="24"/>
                <w:lang w:eastAsia="en-US"/>
              </w:rPr>
              <w:t>и результаты</w:t>
            </w:r>
            <w:r w:rsidR="00074994">
              <w:rPr>
                <w:sz w:val="24"/>
                <w:szCs w:val="24"/>
                <w:lang w:eastAsia="en-US"/>
              </w:rPr>
              <w:t xml:space="preserve"> </w:t>
            </w:r>
            <w:r w:rsidR="000D1071" w:rsidRPr="00AF63BF">
              <w:rPr>
                <w:w w:val="101"/>
                <w:sz w:val="24"/>
                <w:szCs w:val="24"/>
                <w:lang w:eastAsia="en-US"/>
              </w:rPr>
              <w:t>д</w:t>
            </w:r>
            <w:r w:rsidR="000D1071" w:rsidRPr="00AF63BF">
              <w:rPr>
                <w:sz w:val="24"/>
                <w:szCs w:val="24"/>
                <w:lang w:eastAsia="en-US"/>
              </w:rPr>
              <w:t>еяте</w:t>
            </w:r>
            <w:r w:rsidR="000D1071" w:rsidRPr="00AF63BF">
              <w:rPr>
                <w:spacing w:val="-2"/>
                <w:w w:val="99"/>
                <w:sz w:val="24"/>
                <w:szCs w:val="24"/>
                <w:lang w:eastAsia="en-US"/>
              </w:rPr>
              <w:t>л</w:t>
            </w:r>
            <w:r w:rsidR="000D1071" w:rsidRPr="00AF63BF">
              <w:rPr>
                <w:w w:val="99"/>
                <w:sz w:val="24"/>
                <w:szCs w:val="24"/>
                <w:lang w:eastAsia="en-US"/>
              </w:rPr>
              <w:t>ь</w:t>
            </w:r>
            <w:r w:rsidR="000D1071" w:rsidRPr="00AF63BF">
              <w:rPr>
                <w:sz w:val="24"/>
                <w:szCs w:val="24"/>
                <w:lang w:eastAsia="en-US"/>
              </w:rPr>
              <w:t>н</w:t>
            </w:r>
            <w:r w:rsidR="000D1071" w:rsidRPr="00AF63BF">
              <w:rPr>
                <w:w w:val="101"/>
                <w:sz w:val="24"/>
                <w:szCs w:val="24"/>
                <w:lang w:eastAsia="en-US"/>
              </w:rPr>
              <w:t>о</w:t>
            </w:r>
            <w:r w:rsidR="000D1071" w:rsidRPr="00AF63BF">
              <w:rPr>
                <w:sz w:val="24"/>
                <w:szCs w:val="24"/>
                <w:lang w:eastAsia="en-US"/>
              </w:rPr>
              <w:t>с</w:t>
            </w:r>
            <w:r w:rsidR="000D1071" w:rsidRPr="00AF63BF">
              <w:rPr>
                <w:spacing w:val="-2"/>
                <w:sz w:val="24"/>
                <w:szCs w:val="24"/>
                <w:lang w:eastAsia="en-US"/>
              </w:rPr>
              <w:t>т</w:t>
            </w:r>
            <w:r w:rsidR="000D1071" w:rsidRPr="00AF63BF">
              <w:rPr>
                <w:sz w:val="24"/>
                <w:szCs w:val="24"/>
                <w:lang w:eastAsia="en-US"/>
              </w:rPr>
              <w:t xml:space="preserve">и </w:t>
            </w:r>
            <w:r w:rsidR="000D1071" w:rsidRPr="00AF63BF">
              <w:rPr>
                <w:spacing w:val="-2"/>
                <w:sz w:val="24"/>
                <w:szCs w:val="24"/>
                <w:lang w:eastAsia="en-US"/>
              </w:rPr>
              <w:t>о</w:t>
            </w:r>
            <w:r w:rsidR="000D1071" w:rsidRPr="00AF63BF">
              <w:rPr>
                <w:sz w:val="24"/>
                <w:szCs w:val="24"/>
                <w:lang w:eastAsia="en-US"/>
              </w:rPr>
              <w:t>бучающи</w:t>
            </w:r>
            <w:r w:rsidR="000D1071" w:rsidRPr="00AF63BF">
              <w:rPr>
                <w:spacing w:val="-2"/>
                <w:sz w:val="24"/>
                <w:szCs w:val="24"/>
                <w:lang w:eastAsia="en-US"/>
              </w:rPr>
              <w:t>хс</w:t>
            </w:r>
            <w:r w:rsidR="000D1071" w:rsidRPr="00AF63BF">
              <w:rPr>
                <w:sz w:val="24"/>
                <w:szCs w:val="24"/>
                <w:lang w:eastAsia="en-US"/>
              </w:rPr>
              <w:t>я.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D1071" w:rsidRPr="00AF63BF" w:rsidRDefault="00DC7AEA" w:rsidP="00AF63B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</w:t>
            </w:r>
            <w:r w:rsidR="000D1071" w:rsidRPr="00AF63BF">
              <w:rPr>
                <w:sz w:val="24"/>
                <w:szCs w:val="24"/>
              </w:rPr>
              <w:t>пределение соответствия критериев анализа процесса и результатов проведения внеурочных мероприятий и занятий методическим требованиям</w:t>
            </w:r>
            <w:r>
              <w:rPr>
                <w:sz w:val="24"/>
                <w:szCs w:val="24"/>
              </w:rPr>
              <w:t>;</w:t>
            </w:r>
          </w:p>
          <w:p w:rsidR="000D1071" w:rsidRPr="00AF63BF" w:rsidRDefault="00DC7AEA" w:rsidP="00AF63B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0D1071" w:rsidRPr="00AF63BF">
              <w:rPr>
                <w:sz w:val="24"/>
                <w:szCs w:val="24"/>
              </w:rPr>
              <w:t>определение полноты и обоснованности анализа внеурочной деятельности и ее результатов;</w:t>
            </w:r>
          </w:p>
          <w:p w:rsidR="000D1071" w:rsidRPr="00AF63BF" w:rsidRDefault="000D1071" w:rsidP="00AF63B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D1071" w:rsidRPr="00AF63BF" w:rsidRDefault="000D1071" w:rsidP="000D1071">
            <w:pPr>
              <w:rPr>
                <w:sz w:val="24"/>
                <w:szCs w:val="24"/>
              </w:rPr>
            </w:pPr>
            <w:r w:rsidRPr="00AF63BF">
              <w:rPr>
                <w:sz w:val="24"/>
                <w:szCs w:val="24"/>
              </w:rPr>
              <w:t>Оценка анализа внеурочных мероприятий в ходе практики.</w:t>
            </w:r>
          </w:p>
          <w:p w:rsidR="000D1071" w:rsidRPr="00AF63BF" w:rsidRDefault="000D1071" w:rsidP="000D1071">
            <w:pPr>
              <w:pStyle w:val="a3"/>
              <w:tabs>
                <w:tab w:val="left" w:pos="198"/>
                <w:tab w:val="left" w:pos="516"/>
              </w:tabs>
              <w:spacing w:after="0" w:line="240" w:lineRule="auto"/>
              <w:ind w:left="0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 xml:space="preserve">Накопительная оценка результатов выполнения различных видов деятельности </w:t>
            </w:r>
            <w:r w:rsidR="00521A0C">
              <w:rPr>
                <w:bCs/>
                <w:sz w:val="24"/>
                <w:szCs w:val="24"/>
              </w:rPr>
              <w:t xml:space="preserve">по </w:t>
            </w:r>
            <w:r w:rsidRPr="00AF63BF">
              <w:rPr>
                <w:bCs/>
                <w:sz w:val="24"/>
                <w:szCs w:val="24"/>
              </w:rPr>
              <w:t>практике.</w:t>
            </w:r>
          </w:p>
          <w:p w:rsidR="000D1071" w:rsidRPr="00AF63BF" w:rsidRDefault="000D1071" w:rsidP="00DC7AEA">
            <w:pPr>
              <w:ind w:firstLine="708"/>
              <w:jc w:val="left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Оценка защиты отчета по практике.</w:t>
            </w:r>
          </w:p>
        </w:tc>
      </w:tr>
      <w:tr w:rsidR="000D1071" w:rsidRPr="00AF63BF" w:rsidTr="00F870EB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D1071" w:rsidRPr="00AF63BF" w:rsidRDefault="00EE1E52" w:rsidP="00AF63BF">
            <w:pPr>
              <w:widowControl w:val="0"/>
              <w:tabs>
                <w:tab w:val="left" w:pos="4200"/>
              </w:tabs>
              <w:autoSpaceDE w:val="0"/>
              <w:autoSpaceDN w:val="0"/>
              <w:adjustRightInd w:val="0"/>
              <w:spacing w:before="3" w:line="240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ПК.2.4</w:t>
            </w:r>
            <w:proofErr w:type="gramStart"/>
            <w:r w:rsidR="000D1071" w:rsidRPr="00AF63BF">
              <w:rPr>
                <w:sz w:val="24"/>
                <w:szCs w:val="24"/>
                <w:lang w:eastAsia="en-US"/>
              </w:rPr>
              <w:t>А</w:t>
            </w:r>
            <w:proofErr w:type="gramEnd"/>
            <w:r w:rsidR="000D1071" w:rsidRPr="00AF63BF">
              <w:rPr>
                <w:sz w:val="24"/>
                <w:szCs w:val="24"/>
                <w:lang w:eastAsia="en-US"/>
              </w:rPr>
              <w:t>нали</w:t>
            </w:r>
            <w:r w:rsidR="000D1071" w:rsidRPr="00AF63BF">
              <w:rPr>
                <w:spacing w:val="-2"/>
                <w:sz w:val="24"/>
                <w:szCs w:val="24"/>
                <w:lang w:eastAsia="en-US"/>
              </w:rPr>
              <w:t>зи</w:t>
            </w:r>
            <w:r w:rsidR="000D1071" w:rsidRPr="00AF63BF">
              <w:rPr>
                <w:sz w:val="24"/>
                <w:szCs w:val="24"/>
                <w:lang w:eastAsia="en-US"/>
              </w:rPr>
              <w:t>ро</w:t>
            </w:r>
            <w:r w:rsidR="000D1071" w:rsidRPr="00AF63BF">
              <w:rPr>
                <w:spacing w:val="-2"/>
                <w:sz w:val="24"/>
                <w:szCs w:val="24"/>
                <w:lang w:eastAsia="en-US"/>
              </w:rPr>
              <w:t>в</w:t>
            </w:r>
            <w:r w:rsidR="000D1071" w:rsidRPr="00AF63BF">
              <w:rPr>
                <w:sz w:val="24"/>
                <w:szCs w:val="24"/>
                <w:lang w:eastAsia="en-US"/>
              </w:rPr>
              <w:t>ать п</w:t>
            </w:r>
            <w:r w:rsidR="000D1071" w:rsidRPr="00AF63BF">
              <w:rPr>
                <w:spacing w:val="-2"/>
                <w:sz w:val="24"/>
                <w:szCs w:val="24"/>
                <w:lang w:eastAsia="en-US"/>
              </w:rPr>
              <w:t>р</w:t>
            </w:r>
            <w:r w:rsidR="000D1071" w:rsidRPr="00AF63BF">
              <w:rPr>
                <w:sz w:val="24"/>
                <w:szCs w:val="24"/>
                <w:lang w:eastAsia="en-US"/>
              </w:rPr>
              <w:t>оц</w:t>
            </w:r>
            <w:r w:rsidR="000D1071" w:rsidRPr="00AF63BF">
              <w:rPr>
                <w:spacing w:val="-2"/>
                <w:sz w:val="24"/>
                <w:szCs w:val="24"/>
                <w:lang w:eastAsia="en-US"/>
              </w:rPr>
              <w:t>е</w:t>
            </w:r>
            <w:r w:rsidR="000D1071" w:rsidRPr="00AF63BF">
              <w:rPr>
                <w:sz w:val="24"/>
                <w:szCs w:val="24"/>
                <w:lang w:eastAsia="en-US"/>
              </w:rPr>
              <w:t>сс</w:t>
            </w:r>
            <w:r w:rsidR="00074994">
              <w:rPr>
                <w:sz w:val="24"/>
                <w:szCs w:val="24"/>
                <w:lang w:eastAsia="en-US"/>
              </w:rPr>
              <w:t xml:space="preserve"> </w:t>
            </w:r>
            <w:r w:rsidR="000D1071" w:rsidRPr="00AF63BF">
              <w:rPr>
                <w:sz w:val="24"/>
                <w:szCs w:val="24"/>
                <w:lang w:eastAsia="en-US"/>
              </w:rPr>
              <w:t xml:space="preserve">и результаты </w:t>
            </w:r>
            <w:r w:rsidR="000D1071" w:rsidRPr="00AF63BF">
              <w:rPr>
                <w:spacing w:val="2"/>
                <w:sz w:val="24"/>
                <w:szCs w:val="24"/>
                <w:lang w:eastAsia="en-US"/>
              </w:rPr>
              <w:t>в</w:t>
            </w:r>
            <w:r w:rsidR="000D1071" w:rsidRPr="00AF63BF">
              <w:rPr>
                <w:sz w:val="24"/>
                <w:szCs w:val="24"/>
                <w:lang w:eastAsia="en-US"/>
              </w:rPr>
              <w:t>неуро</w:t>
            </w:r>
            <w:r w:rsidR="000D1071" w:rsidRPr="00AF63BF">
              <w:rPr>
                <w:spacing w:val="-2"/>
                <w:sz w:val="24"/>
                <w:szCs w:val="24"/>
                <w:lang w:eastAsia="en-US"/>
              </w:rPr>
              <w:t>ч</w:t>
            </w:r>
            <w:r w:rsidR="000D1071" w:rsidRPr="00AF63BF">
              <w:rPr>
                <w:sz w:val="24"/>
                <w:szCs w:val="24"/>
                <w:lang w:eastAsia="en-US"/>
              </w:rPr>
              <w:t>н</w:t>
            </w:r>
            <w:r w:rsidR="000D1071" w:rsidRPr="00AF63BF">
              <w:rPr>
                <w:spacing w:val="-2"/>
                <w:sz w:val="24"/>
                <w:szCs w:val="24"/>
                <w:lang w:eastAsia="en-US"/>
              </w:rPr>
              <w:t>о</w:t>
            </w:r>
            <w:r w:rsidR="000D1071" w:rsidRPr="00AF63BF">
              <w:rPr>
                <w:sz w:val="24"/>
                <w:szCs w:val="24"/>
                <w:lang w:eastAsia="en-US"/>
              </w:rPr>
              <w:t>й   деятел</w:t>
            </w:r>
            <w:r w:rsidR="000D1071" w:rsidRPr="00AF63BF">
              <w:rPr>
                <w:spacing w:val="-2"/>
                <w:sz w:val="24"/>
                <w:szCs w:val="24"/>
                <w:lang w:eastAsia="en-US"/>
              </w:rPr>
              <w:t>ь</w:t>
            </w:r>
            <w:r w:rsidR="000D1071" w:rsidRPr="00AF63BF">
              <w:rPr>
                <w:sz w:val="24"/>
                <w:szCs w:val="24"/>
                <w:lang w:eastAsia="en-US"/>
              </w:rPr>
              <w:t>нос</w:t>
            </w:r>
            <w:r w:rsidR="000D1071" w:rsidRPr="00AF63BF">
              <w:rPr>
                <w:spacing w:val="-2"/>
                <w:sz w:val="24"/>
                <w:szCs w:val="24"/>
                <w:lang w:eastAsia="en-US"/>
              </w:rPr>
              <w:t>т</w:t>
            </w:r>
            <w:r w:rsidR="000D1071" w:rsidRPr="00AF63BF">
              <w:rPr>
                <w:sz w:val="24"/>
                <w:szCs w:val="24"/>
                <w:lang w:eastAsia="en-US"/>
              </w:rPr>
              <w:t>и</w:t>
            </w:r>
            <w:r w:rsidR="00074994">
              <w:rPr>
                <w:sz w:val="24"/>
                <w:szCs w:val="24"/>
                <w:lang w:eastAsia="en-US"/>
              </w:rPr>
              <w:t xml:space="preserve"> </w:t>
            </w:r>
            <w:r w:rsidR="000D1071" w:rsidRPr="00AF63BF">
              <w:rPr>
                <w:sz w:val="24"/>
                <w:szCs w:val="24"/>
                <w:lang w:eastAsia="en-US"/>
              </w:rPr>
              <w:t>и</w:t>
            </w:r>
            <w:r w:rsidR="00074994">
              <w:rPr>
                <w:sz w:val="24"/>
                <w:szCs w:val="24"/>
                <w:lang w:eastAsia="en-US"/>
              </w:rPr>
              <w:t xml:space="preserve"> </w:t>
            </w:r>
            <w:r w:rsidR="000D1071" w:rsidRPr="00AF63BF">
              <w:rPr>
                <w:sz w:val="24"/>
                <w:szCs w:val="24"/>
                <w:lang w:eastAsia="en-US"/>
              </w:rPr>
              <w:t>о</w:t>
            </w:r>
            <w:r w:rsidR="000D1071" w:rsidRPr="00AF63BF">
              <w:rPr>
                <w:spacing w:val="-2"/>
                <w:sz w:val="24"/>
                <w:szCs w:val="24"/>
                <w:lang w:eastAsia="en-US"/>
              </w:rPr>
              <w:t>т</w:t>
            </w:r>
            <w:r w:rsidR="000D1071" w:rsidRPr="00AF63BF">
              <w:rPr>
                <w:sz w:val="24"/>
                <w:szCs w:val="24"/>
                <w:lang w:eastAsia="en-US"/>
              </w:rPr>
              <w:t>д</w:t>
            </w:r>
            <w:r w:rsidR="000D1071" w:rsidRPr="00AF63BF">
              <w:rPr>
                <w:spacing w:val="-2"/>
                <w:sz w:val="24"/>
                <w:szCs w:val="24"/>
                <w:lang w:eastAsia="en-US"/>
              </w:rPr>
              <w:t>е</w:t>
            </w:r>
            <w:r w:rsidR="000D1071" w:rsidRPr="00AF63BF">
              <w:rPr>
                <w:sz w:val="24"/>
                <w:szCs w:val="24"/>
                <w:lang w:eastAsia="en-US"/>
              </w:rPr>
              <w:t>льных</w:t>
            </w:r>
            <w:r w:rsidR="00074994">
              <w:rPr>
                <w:sz w:val="24"/>
                <w:szCs w:val="24"/>
                <w:lang w:eastAsia="en-US"/>
              </w:rPr>
              <w:t xml:space="preserve"> </w:t>
            </w:r>
            <w:r w:rsidR="000D1071" w:rsidRPr="00AF63BF">
              <w:rPr>
                <w:sz w:val="24"/>
                <w:szCs w:val="24"/>
                <w:lang w:eastAsia="en-US"/>
              </w:rPr>
              <w:t>з</w:t>
            </w:r>
            <w:r w:rsidR="000D1071" w:rsidRPr="00AF63BF">
              <w:rPr>
                <w:spacing w:val="-2"/>
                <w:sz w:val="24"/>
                <w:szCs w:val="24"/>
                <w:lang w:eastAsia="en-US"/>
              </w:rPr>
              <w:t>а</w:t>
            </w:r>
            <w:r w:rsidR="000D1071" w:rsidRPr="00AF63BF">
              <w:rPr>
                <w:sz w:val="24"/>
                <w:szCs w:val="24"/>
                <w:lang w:eastAsia="en-US"/>
              </w:rPr>
              <w:t>ня</w:t>
            </w:r>
            <w:r w:rsidR="000D1071" w:rsidRPr="00AF63BF">
              <w:rPr>
                <w:spacing w:val="-2"/>
                <w:sz w:val="24"/>
                <w:szCs w:val="24"/>
                <w:lang w:eastAsia="en-US"/>
              </w:rPr>
              <w:t>т</w:t>
            </w:r>
            <w:r w:rsidR="000D1071" w:rsidRPr="00AF63BF">
              <w:rPr>
                <w:sz w:val="24"/>
                <w:szCs w:val="24"/>
                <w:lang w:eastAsia="en-US"/>
              </w:rPr>
              <w:t>ий.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D1071" w:rsidRPr="00AF63BF" w:rsidRDefault="00DC7AEA" w:rsidP="00AF63BF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</w:t>
            </w:r>
            <w:r w:rsidR="000D1071" w:rsidRPr="00AF63BF">
              <w:rPr>
                <w:sz w:val="24"/>
                <w:szCs w:val="24"/>
              </w:rPr>
              <w:t>ценивание занятий по внеурочной деятельности;</w:t>
            </w:r>
          </w:p>
          <w:p w:rsidR="000D1071" w:rsidRPr="00AF63BF" w:rsidRDefault="00DC7AEA" w:rsidP="00AF63BF">
            <w:pPr>
              <w:widowControl w:val="0"/>
              <w:spacing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="000D1071" w:rsidRPr="00AF63BF">
              <w:rPr>
                <w:bCs/>
                <w:sz w:val="24"/>
                <w:szCs w:val="24"/>
              </w:rPr>
              <w:t>соблюдение алгоритма при проведении анализа  и самоанализа внеклассного мероприятия.</w:t>
            </w:r>
          </w:p>
          <w:p w:rsidR="000D1071" w:rsidRPr="00AF63BF" w:rsidRDefault="000D1071" w:rsidP="00AF63B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D1071" w:rsidRPr="00AF63BF" w:rsidRDefault="000D1071" w:rsidP="000D1071">
            <w:pPr>
              <w:rPr>
                <w:sz w:val="24"/>
                <w:szCs w:val="24"/>
              </w:rPr>
            </w:pPr>
            <w:r w:rsidRPr="00AF63BF">
              <w:rPr>
                <w:sz w:val="24"/>
                <w:szCs w:val="24"/>
              </w:rPr>
              <w:t xml:space="preserve">Оценка анализа внеурочных </w:t>
            </w:r>
            <w:r w:rsidR="00521A0C">
              <w:rPr>
                <w:sz w:val="24"/>
                <w:szCs w:val="24"/>
              </w:rPr>
              <w:t xml:space="preserve">занятий и </w:t>
            </w:r>
            <w:r w:rsidRPr="00AF63BF">
              <w:rPr>
                <w:sz w:val="24"/>
                <w:szCs w:val="24"/>
              </w:rPr>
              <w:t>мероприятий в ходе практики.</w:t>
            </w:r>
          </w:p>
          <w:p w:rsidR="000D1071" w:rsidRPr="00AF63BF" w:rsidRDefault="000D1071" w:rsidP="000D1071">
            <w:pPr>
              <w:rPr>
                <w:sz w:val="24"/>
                <w:szCs w:val="24"/>
              </w:rPr>
            </w:pPr>
          </w:p>
        </w:tc>
      </w:tr>
      <w:tr w:rsidR="00B07170" w:rsidRPr="00AF63BF" w:rsidTr="00F870EB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07170" w:rsidRPr="00AF63BF" w:rsidRDefault="00EE1E52" w:rsidP="00EE1E52">
            <w:pPr>
              <w:pStyle w:val="23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 xml:space="preserve">ПК.2.5 </w:t>
            </w:r>
            <w:r w:rsidR="00B07170" w:rsidRPr="00AF63BF">
              <w:rPr>
                <w:bCs/>
                <w:sz w:val="24"/>
                <w:szCs w:val="24"/>
              </w:rPr>
              <w:t xml:space="preserve">Вести документацию, обеспечивающую организацию внеурочной деятельности и общения </w:t>
            </w:r>
            <w:r>
              <w:rPr>
                <w:bCs/>
                <w:sz w:val="24"/>
                <w:szCs w:val="24"/>
              </w:rPr>
              <w:t>обучающихся</w:t>
            </w:r>
            <w:r w:rsidR="00B07170" w:rsidRPr="00AF63BF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07170" w:rsidRPr="00AF63BF" w:rsidRDefault="00DC7AEA" w:rsidP="00AF63BF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="00B07170" w:rsidRPr="00AF63BF">
              <w:rPr>
                <w:bCs/>
                <w:sz w:val="24"/>
                <w:szCs w:val="24"/>
              </w:rPr>
              <w:t>соблюдение требований к оформлению документации по внеурочной работе в избранной области деятельности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07170" w:rsidRPr="00AF63BF" w:rsidRDefault="00B07170" w:rsidP="00B07170">
            <w:pPr>
              <w:pStyle w:val="a3"/>
              <w:tabs>
                <w:tab w:val="left" w:pos="198"/>
                <w:tab w:val="left" w:pos="516"/>
              </w:tabs>
              <w:spacing w:after="0" w:line="240" w:lineRule="auto"/>
              <w:ind w:left="0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Накопительная оценка результатов выполнения различных видов деятельности практике.</w:t>
            </w:r>
          </w:p>
          <w:p w:rsidR="00B07170" w:rsidRPr="00AF63BF" w:rsidRDefault="00B07170" w:rsidP="00DC7AEA">
            <w:pPr>
              <w:jc w:val="left"/>
              <w:rPr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lastRenderedPageBreak/>
              <w:t>Оценка защиты отчета по практике.</w:t>
            </w:r>
          </w:p>
        </w:tc>
      </w:tr>
      <w:tr w:rsidR="00B07170" w:rsidRPr="00AF63BF" w:rsidTr="00F870EB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07170" w:rsidRPr="00AF63BF" w:rsidRDefault="00EE1E52" w:rsidP="00AF63B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ПК.3.1</w:t>
            </w:r>
            <w:proofErr w:type="gramStart"/>
            <w:r w:rsidR="00074994">
              <w:rPr>
                <w:sz w:val="24"/>
                <w:szCs w:val="24"/>
                <w:lang w:eastAsia="en-US"/>
              </w:rPr>
              <w:t xml:space="preserve"> </w:t>
            </w:r>
            <w:r w:rsidR="00B07170" w:rsidRPr="00AF63BF">
              <w:rPr>
                <w:sz w:val="24"/>
                <w:szCs w:val="24"/>
              </w:rPr>
              <w:t>П</w:t>
            </w:r>
            <w:proofErr w:type="gramEnd"/>
            <w:r w:rsidR="00B07170" w:rsidRPr="00AF63BF">
              <w:rPr>
                <w:sz w:val="24"/>
                <w:szCs w:val="24"/>
              </w:rPr>
              <w:t>роводить педагогическое наблюдение и диагностику, интерпретировать полученные результаты.</w:t>
            </w:r>
          </w:p>
          <w:p w:rsidR="00B07170" w:rsidRPr="00AF63BF" w:rsidRDefault="00B07170" w:rsidP="00AF63BF">
            <w:pPr>
              <w:spacing w:line="240" w:lineRule="auto"/>
              <w:ind w:left="284"/>
              <w:rPr>
                <w:sz w:val="24"/>
                <w:szCs w:val="24"/>
              </w:rPr>
            </w:pPr>
          </w:p>
          <w:p w:rsidR="00B07170" w:rsidRPr="00AF63BF" w:rsidRDefault="00B07170" w:rsidP="00AF63BF">
            <w:pPr>
              <w:spacing w:line="240" w:lineRule="auto"/>
              <w:ind w:left="284"/>
              <w:rPr>
                <w:sz w:val="24"/>
                <w:szCs w:val="24"/>
              </w:rPr>
            </w:pP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07170" w:rsidRPr="00AF63BF" w:rsidRDefault="00DC7AEA" w:rsidP="00AF63B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B07170" w:rsidRPr="00AF63BF">
              <w:rPr>
                <w:sz w:val="24"/>
                <w:szCs w:val="24"/>
              </w:rPr>
              <w:t>Выбор систем наблюдения и диагностики для практического применения и использование результатов наблюдения и диагностики в дальнейшей деятельности</w:t>
            </w:r>
            <w:r>
              <w:rPr>
                <w:sz w:val="24"/>
                <w:szCs w:val="24"/>
              </w:rPr>
              <w:t>;</w:t>
            </w:r>
          </w:p>
          <w:p w:rsidR="00B07170" w:rsidRPr="00AF63BF" w:rsidRDefault="00DC7AEA" w:rsidP="00AF63BF">
            <w:pPr>
              <w:spacing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="00B07170" w:rsidRPr="00AF63BF">
              <w:rPr>
                <w:bCs/>
                <w:sz w:val="24"/>
                <w:szCs w:val="24"/>
              </w:rPr>
              <w:t>обоснованность выбора м</w:t>
            </w:r>
            <w:r w:rsidR="00B07170" w:rsidRPr="00AF63BF">
              <w:rPr>
                <w:sz w:val="24"/>
                <w:szCs w:val="24"/>
              </w:rPr>
              <w:t>етодов педагогической диагностики личности  обучающихся, развития  классного коллектива, диагностического инструментария для исследования особенностей ученического коллектива, личностной сферы обучающихся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07170" w:rsidRPr="00AF63BF" w:rsidRDefault="00B07170" w:rsidP="00B07170">
            <w:pPr>
              <w:rPr>
                <w:sz w:val="24"/>
                <w:szCs w:val="24"/>
              </w:rPr>
            </w:pPr>
            <w:r w:rsidRPr="00AF63BF">
              <w:rPr>
                <w:sz w:val="24"/>
                <w:szCs w:val="24"/>
              </w:rPr>
              <w:t>Оценка практических результатов диагностики и их интерпретации в ходе практики.</w:t>
            </w:r>
          </w:p>
          <w:p w:rsidR="00B07170" w:rsidRPr="00AF63BF" w:rsidRDefault="00B07170" w:rsidP="00B07170">
            <w:pPr>
              <w:pStyle w:val="a3"/>
              <w:tabs>
                <w:tab w:val="left" w:pos="198"/>
                <w:tab w:val="left" w:pos="516"/>
              </w:tabs>
              <w:spacing w:after="0" w:line="240" w:lineRule="auto"/>
              <w:ind w:left="0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Накопительная оценка результатов выполнения различных видов деятельности практике.</w:t>
            </w:r>
          </w:p>
          <w:p w:rsidR="00B07170" w:rsidRPr="00AF63BF" w:rsidRDefault="00B07170" w:rsidP="00B07170">
            <w:pPr>
              <w:pStyle w:val="a3"/>
              <w:tabs>
                <w:tab w:val="left" w:pos="198"/>
                <w:tab w:val="left" w:pos="516"/>
              </w:tabs>
              <w:spacing w:after="0" w:line="240" w:lineRule="auto"/>
              <w:ind w:left="0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Оценка защиты отчета по практике.</w:t>
            </w:r>
          </w:p>
        </w:tc>
      </w:tr>
      <w:tr w:rsidR="00FA3C19" w:rsidRPr="00AF63BF" w:rsidTr="00F870EB">
        <w:trPr>
          <w:trHeight w:val="33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A3C19" w:rsidRPr="00AF63BF" w:rsidRDefault="00EE1E52" w:rsidP="00EE1E52">
            <w:pPr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ПК.3.2</w:t>
            </w:r>
            <w:r w:rsidR="00FA3C19" w:rsidRPr="00AF63BF">
              <w:rPr>
                <w:sz w:val="24"/>
                <w:szCs w:val="24"/>
              </w:rPr>
              <w:t>Определять цели и задачи, планировать внеклассную работу.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A3C19" w:rsidRPr="00AF63BF" w:rsidRDefault="00DC7AEA" w:rsidP="00AF63BF">
            <w:pPr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="00FA3C19" w:rsidRPr="00AF63BF">
              <w:rPr>
                <w:bCs/>
                <w:sz w:val="24"/>
                <w:szCs w:val="24"/>
              </w:rPr>
              <w:t>соответствие структуры и содержания  внеклассного мероприятия целям и поставленным   задачам;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07170" w:rsidRPr="00AF63BF" w:rsidRDefault="00B07170" w:rsidP="00B07170">
            <w:pPr>
              <w:rPr>
                <w:sz w:val="24"/>
                <w:szCs w:val="24"/>
              </w:rPr>
            </w:pPr>
            <w:r w:rsidRPr="00AF63BF">
              <w:rPr>
                <w:sz w:val="24"/>
                <w:szCs w:val="24"/>
              </w:rPr>
              <w:t>Оценка конспектов .</w:t>
            </w:r>
          </w:p>
          <w:p w:rsidR="00B07170" w:rsidRPr="00AF63BF" w:rsidRDefault="00B07170" w:rsidP="00B07170">
            <w:pPr>
              <w:pStyle w:val="a3"/>
              <w:tabs>
                <w:tab w:val="left" w:pos="198"/>
                <w:tab w:val="left" w:pos="516"/>
              </w:tabs>
              <w:spacing w:after="0" w:line="240" w:lineRule="auto"/>
              <w:ind w:left="0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 xml:space="preserve">Накопительная оценка результатов выполнения различных видов деятельности </w:t>
            </w:r>
            <w:r w:rsidR="00521A0C">
              <w:rPr>
                <w:bCs/>
                <w:sz w:val="24"/>
                <w:szCs w:val="24"/>
              </w:rPr>
              <w:t xml:space="preserve">на </w:t>
            </w:r>
            <w:r w:rsidRPr="00AF63BF">
              <w:rPr>
                <w:bCs/>
                <w:sz w:val="24"/>
                <w:szCs w:val="24"/>
              </w:rPr>
              <w:t>практике.</w:t>
            </w:r>
          </w:p>
          <w:p w:rsidR="00FA3C19" w:rsidRPr="00AF63BF" w:rsidRDefault="00B07170" w:rsidP="00B07170">
            <w:pPr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Оценка защиты отчета по практике.</w:t>
            </w:r>
          </w:p>
        </w:tc>
      </w:tr>
      <w:tr w:rsidR="003E24AD" w:rsidRPr="00AF63BF" w:rsidTr="00F870EB">
        <w:trPr>
          <w:trHeight w:val="33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E24AD" w:rsidRPr="00AF63BF" w:rsidRDefault="00EE1E52" w:rsidP="00EE1E52">
            <w:pPr>
              <w:pStyle w:val="23"/>
              <w:widowControl w:val="0"/>
              <w:tabs>
                <w:tab w:val="left" w:pos="993"/>
                <w:tab w:val="left" w:pos="1418"/>
              </w:tabs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ПК.3.3</w:t>
            </w:r>
            <w:r w:rsidR="003E24AD" w:rsidRPr="00AF63BF">
              <w:rPr>
                <w:bCs/>
                <w:sz w:val="24"/>
                <w:szCs w:val="24"/>
              </w:rPr>
              <w:t>Проводить внеклассные мероприятия.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E24AD" w:rsidRPr="00AF63BF" w:rsidRDefault="00DC7AEA" w:rsidP="00AF63B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E24AD" w:rsidRPr="00AF63BF">
              <w:rPr>
                <w:sz w:val="24"/>
                <w:szCs w:val="24"/>
              </w:rPr>
              <w:t>Обоснованность подбора тематики внеклассных мероприятий,</w:t>
            </w:r>
          </w:p>
          <w:p w:rsidR="003E24AD" w:rsidRPr="00AF63BF" w:rsidRDefault="00DC7AEA" w:rsidP="00AF63B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</w:t>
            </w:r>
            <w:r w:rsidR="003E24AD" w:rsidRPr="00AF63BF">
              <w:rPr>
                <w:sz w:val="24"/>
                <w:szCs w:val="24"/>
              </w:rPr>
              <w:t xml:space="preserve">правильность постановки целей внеклассного </w:t>
            </w:r>
            <w:r w:rsidR="00521A0C">
              <w:rPr>
                <w:sz w:val="24"/>
                <w:szCs w:val="24"/>
              </w:rPr>
              <w:t>занятия</w:t>
            </w:r>
            <w:r w:rsidR="003E24AD" w:rsidRPr="00AF63BF">
              <w:rPr>
                <w:sz w:val="24"/>
                <w:szCs w:val="24"/>
              </w:rPr>
              <w:t>,</w:t>
            </w:r>
          </w:p>
          <w:p w:rsidR="003E24AD" w:rsidRPr="00AF63BF" w:rsidRDefault="00DC7AEA" w:rsidP="00AF63B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E24AD" w:rsidRPr="00AF63BF">
              <w:rPr>
                <w:sz w:val="24"/>
                <w:szCs w:val="24"/>
              </w:rPr>
              <w:t>соответствие выбора форм мероприятия поставленным целям</w:t>
            </w:r>
            <w:r w:rsidR="00DA67B8">
              <w:rPr>
                <w:sz w:val="24"/>
                <w:szCs w:val="24"/>
              </w:rPr>
              <w:t>;</w:t>
            </w:r>
          </w:p>
          <w:p w:rsidR="003E24AD" w:rsidRPr="00AF63BF" w:rsidRDefault="00DC7AEA" w:rsidP="00AF63B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E24AD" w:rsidRPr="00AF63BF">
              <w:rPr>
                <w:sz w:val="24"/>
                <w:szCs w:val="24"/>
              </w:rPr>
              <w:t xml:space="preserve">обоснованность выбора  средств </w:t>
            </w:r>
            <w:r w:rsidR="003E24AD" w:rsidRPr="00AF63BF">
              <w:rPr>
                <w:sz w:val="24"/>
                <w:szCs w:val="24"/>
              </w:rPr>
              <w:lastRenderedPageBreak/>
              <w:t>проведения мероприятия,</w:t>
            </w:r>
          </w:p>
          <w:p w:rsidR="003E24AD" w:rsidRPr="00AF63BF" w:rsidRDefault="00DC7AEA" w:rsidP="00AF63B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E24AD" w:rsidRPr="00AF63BF">
              <w:rPr>
                <w:sz w:val="24"/>
                <w:szCs w:val="24"/>
              </w:rPr>
              <w:t>составления плана - конспекта внеклассного мероприятия заданным требованиям, проведение внеклассного мероприятия в соответствии с методическими требованиями</w:t>
            </w:r>
            <w:r w:rsidR="00DA67B8">
              <w:rPr>
                <w:sz w:val="24"/>
                <w:szCs w:val="24"/>
              </w:rPr>
              <w:t>;</w:t>
            </w:r>
          </w:p>
          <w:p w:rsidR="003E24AD" w:rsidRPr="00AF63BF" w:rsidRDefault="00DA67B8" w:rsidP="00AF63BF">
            <w:pPr>
              <w:spacing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="003E24AD" w:rsidRPr="00AF63BF">
              <w:rPr>
                <w:bCs/>
                <w:sz w:val="24"/>
                <w:szCs w:val="24"/>
              </w:rPr>
              <w:t>владение  с</w:t>
            </w:r>
            <w:r w:rsidR="003E24AD" w:rsidRPr="00AF63BF">
              <w:rPr>
                <w:sz w:val="24"/>
                <w:szCs w:val="24"/>
              </w:rPr>
              <w:t>одержанием и формами деятельности классного руководителя по духовно – нравственному воспитанию и формированию культуры здорового и безопасного образа жизни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E24AD" w:rsidRPr="00AF63BF" w:rsidRDefault="003E24AD" w:rsidP="003E24AD">
            <w:pPr>
              <w:rPr>
                <w:sz w:val="24"/>
                <w:szCs w:val="24"/>
              </w:rPr>
            </w:pPr>
            <w:r w:rsidRPr="00AF63BF">
              <w:rPr>
                <w:sz w:val="24"/>
                <w:szCs w:val="24"/>
              </w:rPr>
              <w:lastRenderedPageBreak/>
              <w:t xml:space="preserve">Оценка проведенного внеклассного </w:t>
            </w:r>
            <w:r w:rsidR="00521A0C">
              <w:rPr>
                <w:sz w:val="24"/>
                <w:szCs w:val="24"/>
              </w:rPr>
              <w:t>занятия</w:t>
            </w:r>
            <w:r w:rsidRPr="00AF63BF">
              <w:rPr>
                <w:sz w:val="24"/>
                <w:szCs w:val="24"/>
              </w:rPr>
              <w:t xml:space="preserve"> по результатам его анализа.</w:t>
            </w:r>
          </w:p>
          <w:p w:rsidR="003E24AD" w:rsidRPr="00AF63BF" w:rsidRDefault="003E24AD" w:rsidP="003E24AD">
            <w:pPr>
              <w:pStyle w:val="a3"/>
              <w:tabs>
                <w:tab w:val="left" w:pos="198"/>
                <w:tab w:val="left" w:pos="516"/>
              </w:tabs>
              <w:spacing w:after="0" w:line="240" w:lineRule="auto"/>
              <w:ind w:left="0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 xml:space="preserve">Накопительная оценка результатов выполнения </w:t>
            </w:r>
            <w:r w:rsidRPr="00AF63BF">
              <w:rPr>
                <w:bCs/>
                <w:sz w:val="24"/>
                <w:szCs w:val="24"/>
              </w:rPr>
              <w:lastRenderedPageBreak/>
              <w:t>различных видов деятельности по практике.</w:t>
            </w:r>
          </w:p>
          <w:p w:rsidR="003E24AD" w:rsidRPr="00AF63BF" w:rsidRDefault="003E24AD" w:rsidP="003E24AD">
            <w:pPr>
              <w:rPr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Оценка защиты отчета по практике.</w:t>
            </w:r>
          </w:p>
        </w:tc>
      </w:tr>
      <w:tr w:rsidR="003E24AD" w:rsidRPr="00AF63BF" w:rsidTr="00F870EB">
        <w:trPr>
          <w:trHeight w:val="33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E24AD" w:rsidRPr="00AF63BF" w:rsidRDefault="00EE1E52" w:rsidP="00EE1E52">
            <w:pPr>
              <w:pStyle w:val="23"/>
              <w:widowControl w:val="0"/>
              <w:tabs>
                <w:tab w:val="left" w:pos="993"/>
                <w:tab w:val="left" w:pos="1418"/>
              </w:tabs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ПК.3.4</w:t>
            </w:r>
            <w:r w:rsidR="003E24AD" w:rsidRPr="00AF63BF">
              <w:rPr>
                <w:sz w:val="24"/>
                <w:szCs w:val="24"/>
              </w:rPr>
              <w:t>Анализировать процесс и результаты проведения внеклассных мероприятий.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E24AD" w:rsidRPr="00AF63BF" w:rsidRDefault="00DA67B8" w:rsidP="00AF63B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E24AD" w:rsidRPr="00AF63BF">
              <w:rPr>
                <w:sz w:val="24"/>
                <w:szCs w:val="24"/>
              </w:rPr>
              <w:t>Соответствие критериев анализа процесса и результатов проведения внеклассных мероприятий  методическим требованиям,</w:t>
            </w:r>
          </w:p>
          <w:p w:rsidR="003E24AD" w:rsidRPr="00AF63BF" w:rsidRDefault="00DA67B8" w:rsidP="00AF63BF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E24AD" w:rsidRPr="00AF63BF">
              <w:rPr>
                <w:sz w:val="24"/>
                <w:szCs w:val="24"/>
              </w:rPr>
              <w:t>полнота и обоснованность анализа внеклассных мероприятий и их результатов.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E24AD" w:rsidRPr="00AF63BF" w:rsidRDefault="003E24AD" w:rsidP="003E24AD">
            <w:pPr>
              <w:rPr>
                <w:sz w:val="24"/>
                <w:szCs w:val="24"/>
              </w:rPr>
            </w:pPr>
            <w:r w:rsidRPr="00AF63BF">
              <w:rPr>
                <w:sz w:val="24"/>
                <w:szCs w:val="24"/>
              </w:rPr>
              <w:t>Оценка анализа внеклассных мероприятий в ходе практики.</w:t>
            </w:r>
          </w:p>
          <w:p w:rsidR="003E24AD" w:rsidRPr="00AF63BF" w:rsidRDefault="003E24AD" w:rsidP="003E24AD">
            <w:pPr>
              <w:rPr>
                <w:sz w:val="24"/>
                <w:szCs w:val="24"/>
              </w:rPr>
            </w:pPr>
          </w:p>
        </w:tc>
      </w:tr>
      <w:tr w:rsidR="00FA3C19" w:rsidRPr="00AF63BF" w:rsidTr="00F870EB">
        <w:trPr>
          <w:trHeight w:val="1898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A3C19" w:rsidRPr="00AF63BF" w:rsidRDefault="00EE1E52" w:rsidP="00EE1E52">
            <w:pPr>
              <w:pStyle w:val="af0"/>
              <w:widowControl w:val="0"/>
              <w:ind w:left="0" w:firstLine="0"/>
            </w:pPr>
            <w:r>
              <w:rPr>
                <w:lang w:eastAsia="en-US"/>
              </w:rPr>
              <w:t>ПК.3.5</w:t>
            </w:r>
            <w:r w:rsidR="00FA3C19" w:rsidRPr="00AF63BF">
              <w:t>Определять цели и задачи, планировать работу с родителями.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A3C19" w:rsidRPr="00AF63BF" w:rsidRDefault="00DA67B8" w:rsidP="00AF63B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41104" w:rsidRPr="00AF63BF">
              <w:rPr>
                <w:sz w:val="24"/>
                <w:szCs w:val="24"/>
              </w:rPr>
              <w:t>Правильность выбора целей и постановки задач  в соответствии с предполагаемыми методами и формами работы в различных направлениях при планировании работы с родителями с учетом успешного сотрудничества с отдельными семьями и родительской общественностью.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1104" w:rsidRPr="00AF63BF" w:rsidRDefault="00341104" w:rsidP="00341104">
            <w:pPr>
              <w:pStyle w:val="a3"/>
              <w:tabs>
                <w:tab w:val="left" w:pos="198"/>
                <w:tab w:val="left" w:pos="516"/>
              </w:tabs>
              <w:spacing w:after="0" w:line="240" w:lineRule="auto"/>
              <w:ind w:left="0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Накопительная оценка результатов выполнения различных видов деятельности практике.</w:t>
            </w:r>
          </w:p>
          <w:p w:rsidR="00FA3C19" w:rsidRPr="00AF63BF" w:rsidRDefault="00FA3C19" w:rsidP="00B07170">
            <w:pPr>
              <w:rPr>
                <w:bCs/>
                <w:sz w:val="24"/>
                <w:szCs w:val="24"/>
              </w:rPr>
            </w:pPr>
          </w:p>
        </w:tc>
      </w:tr>
      <w:tr w:rsidR="00341104" w:rsidRPr="00AF63BF" w:rsidTr="00F870EB">
        <w:trPr>
          <w:trHeight w:val="1898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1104" w:rsidRPr="00AF63BF" w:rsidRDefault="004A77C9" w:rsidP="004A77C9">
            <w:pPr>
              <w:pStyle w:val="23"/>
              <w:widowControl w:val="0"/>
              <w:tabs>
                <w:tab w:val="left" w:pos="993"/>
                <w:tab w:val="left" w:pos="1418"/>
              </w:tabs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ПК.3.6</w:t>
            </w:r>
            <w:r w:rsidR="00341104" w:rsidRPr="00AF63BF">
              <w:rPr>
                <w:sz w:val="24"/>
                <w:szCs w:val="24"/>
              </w:rPr>
              <w:t xml:space="preserve">Обеспечивать взаимодействие с родителями </w:t>
            </w:r>
            <w:r w:rsidR="00EE1E52">
              <w:rPr>
                <w:sz w:val="24"/>
                <w:szCs w:val="24"/>
              </w:rPr>
              <w:t>учащихся</w:t>
            </w:r>
            <w:r w:rsidR="00341104" w:rsidRPr="00AF63BF">
              <w:rPr>
                <w:sz w:val="24"/>
                <w:szCs w:val="24"/>
              </w:rPr>
              <w:t xml:space="preserve"> при решении задач обучения и воспитания.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1104" w:rsidRPr="00AF63BF" w:rsidRDefault="00DA67B8" w:rsidP="00AF63B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в</w:t>
            </w:r>
            <w:r w:rsidR="00341104" w:rsidRPr="00AF63BF">
              <w:rPr>
                <w:sz w:val="24"/>
                <w:szCs w:val="24"/>
              </w:rPr>
              <w:t>ладение формами педагогического взаимодействия классного руководителя и родителей обучающихся (лиц, их замещающих).</w:t>
            </w:r>
          </w:p>
          <w:p w:rsidR="00341104" w:rsidRPr="00AF63BF" w:rsidRDefault="00DA67B8" w:rsidP="00AF63B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</w:t>
            </w:r>
            <w:r w:rsidR="00341104" w:rsidRPr="00AF63BF">
              <w:rPr>
                <w:sz w:val="24"/>
                <w:szCs w:val="24"/>
              </w:rPr>
              <w:t xml:space="preserve">равильность выбора форм и методов организации взаимодействия классного руководителя с родителями в зависимости от выбора тем воспитания и обучения детей и учета индивидуальных особенностей детей и семей, в </w:t>
            </w:r>
            <w:r w:rsidR="00341104" w:rsidRPr="00AF63BF">
              <w:rPr>
                <w:sz w:val="24"/>
                <w:szCs w:val="24"/>
              </w:rPr>
              <w:lastRenderedPageBreak/>
              <w:t>которых они находятся.</w:t>
            </w:r>
          </w:p>
          <w:p w:rsidR="00341104" w:rsidRPr="00AF63BF" w:rsidRDefault="00341104" w:rsidP="00AF63BF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1104" w:rsidRPr="00AF63BF" w:rsidRDefault="00341104" w:rsidP="00341104">
            <w:pPr>
              <w:pStyle w:val="a3"/>
              <w:tabs>
                <w:tab w:val="left" w:pos="198"/>
                <w:tab w:val="left" w:pos="516"/>
              </w:tabs>
              <w:spacing w:after="0" w:line="240" w:lineRule="auto"/>
              <w:ind w:left="0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lastRenderedPageBreak/>
              <w:t xml:space="preserve">Накопительная оценка результатов выполнения различных видов деятельности </w:t>
            </w:r>
            <w:r w:rsidR="00521A0C">
              <w:rPr>
                <w:bCs/>
                <w:sz w:val="24"/>
                <w:szCs w:val="24"/>
              </w:rPr>
              <w:t xml:space="preserve">на </w:t>
            </w:r>
            <w:r w:rsidRPr="00AF63BF">
              <w:rPr>
                <w:bCs/>
                <w:sz w:val="24"/>
                <w:szCs w:val="24"/>
              </w:rPr>
              <w:t>практике.</w:t>
            </w:r>
          </w:p>
        </w:tc>
      </w:tr>
      <w:tr w:rsidR="00341104" w:rsidRPr="00AF63BF" w:rsidTr="00F870EB">
        <w:trPr>
          <w:trHeight w:val="1898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1104" w:rsidRPr="00AF63BF" w:rsidRDefault="00EF2324" w:rsidP="00EF2324">
            <w:pPr>
              <w:pStyle w:val="23"/>
              <w:widowControl w:val="0"/>
              <w:tabs>
                <w:tab w:val="left" w:pos="993"/>
                <w:tab w:val="left" w:pos="1418"/>
              </w:tabs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ПК.3.7</w:t>
            </w:r>
            <w:r w:rsidR="00D522AA" w:rsidRPr="00D522AA">
              <w:rPr>
                <w:sz w:val="24"/>
                <w:szCs w:val="24"/>
              </w:rPr>
              <w:t xml:space="preserve">Анализировать результаты </w:t>
            </w:r>
            <w:r>
              <w:rPr>
                <w:sz w:val="24"/>
                <w:szCs w:val="24"/>
              </w:rPr>
              <w:t>работы с родителями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41104" w:rsidRPr="00AF63BF" w:rsidRDefault="00DA67B8" w:rsidP="00AF63BF">
            <w:pPr>
              <w:spacing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="00341104" w:rsidRPr="00AF63BF">
              <w:rPr>
                <w:bCs/>
                <w:sz w:val="24"/>
                <w:szCs w:val="24"/>
              </w:rPr>
              <w:t>владение методами и</w:t>
            </w:r>
            <w:r w:rsidR="00341104" w:rsidRPr="00AF63BF">
              <w:rPr>
                <w:sz w:val="24"/>
                <w:szCs w:val="24"/>
              </w:rPr>
              <w:t>зучения результатов и эффективности  работы с родителями.</w:t>
            </w:r>
          </w:p>
          <w:p w:rsidR="00341104" w:rsidRPr="00AF63BF" w:rsidRDefault="00DA67B8" w:rsidP="00AF63B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</w:t>
            </w:r>
            <w:r w:rsidR="00341104" w:rsidRPr="00AF63BF">
              <w:rPr>
                <w:sz w:val="24"/>
                <w:szCs w:val="24"/>
              </w:rPr>
              <w:t>одбор диагностических и методических  материалов, результатов учебной и поведенческой деятельности детей для проведения в процессе практики родительского собрания, индивидуальных бесед с родителями, посещения детей дома и анализ результатов этой работы.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41104" w:rsidRPr="00AF63BF" w:rsidRDefault="00341104" w:rsidP="00341104">
            <w:pPr>
              <w:rPr>
                <w:sz w:val="24"/>
                <w:szCs w:val="24"/>
              </w:rPr>
            </w:pPr>
            <w:r w:rsidRPr="00AF63BF">
              <w:rPr>
                <w:sz w:val="24"/>
                <w:szCs w:val="24"/>
              </w:rPr>
              <w:t>Оценка результатов тестирования детско-родительских отношений, предложения плана коррекции этих отношений.</w:t>
            </w:r>
          </w:p>
          <w:p w:rsidR="00341104" w:rsidRPr="00AF63BF" w:rsidRDefault="00341104" w:rsidP="00341104">
            <w:pPr>
              <w:pStyle w:val="a3"/>
              <w:tabs>
                <w:tab w:val="left" w:pos="198"/>
                <w:tab w:val="left" w:pos="516"/>
              </w:tabs>
              <w:spacing w:after="0" w:line="240" w:lineRule="auto"/>
              <w:ind w:left="0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 xml:space="preserve">Накопительная оценка результатов выполнения различных видов деятельности </w:t>
            </w:r>
            <w:r w:rsidR="00C11C68">
              <w:rPr>
                <w:bCs/>
                <w:sz w:val="24"/>
                <w:szCs w:val="24"/>
              </w:rPr>
              <w:t xml:space="preserve">на </w:t>
            </w:r>
            <w:r w:rsidRPr="00AF63BF">
              <w:rPr>
                <w:bCs/>
                <w:sz w:val="24"/>
                <w:szCs w:val="24"/>
              </w:rPr>
              <w:t>практике.</w:t>
            </w:r>
          </w:p>
          <w:p w:rsidR="00341104" w:rsidRPr="00AF63BF" w:rsidRDefault="00341104" w:rsidP="00341104">
            <w:pPr>
              <w:pStyle w:val="a3"/>
              <w:tabs>
                <w:tab w:val="left" w:pos="198"/>
                <w:tab w:val="left" w:pos="516"/>
              </w:tabs>
              <w:spacing w:after="0" w:line="240" w:lineRule="auto"/>
              <w:ind w:left="0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Оценка защиты отчета по практике.</w:t>
            </w:r>
          </w:p>
        </w:tc>
      </w:tr>
      <w:tr w:rsidR="00FA3C19" w:rsidRPr="00AF63BF" w:rsidTr="00F870EB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A3C19" w:rsidRPr="00AF63BF" w:rsidRDefault="00EF2324" w:rsidP="00AF63BF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ПК.4.1</w:t>
            </w:r>
            <w:r w:rsidR="00D522AA" w:rsidRPr="00D522AA">
              <w:rPr>
                <w:bCs/>
                <w:sz w:val="24"/>
                <w:szCs w:val="24"/>
              </w:rPr>
              <w:t>Выбирать учебно-методический комплект, разрабатывать учебно-методические материалы (рабочие программы, учебно-тематические планы) на основе федерального государственного образовательного стандарта и примерных основных образовательных программ с учетом типа образовательной организации, особенностей класса/группы и отдельных обучающихся</w:t>
            </w:r>
            <w:r w:rsidR="00D522AA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A3C19" w:rsidRPr="00AF63BF" w:rsidRDefault="00FA3C19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- полнота анализа учебно-методических комплектов различных систем начального образования;</w:t>
            </w:r>
          </w:p>
          <w:p w:rsidR="00FA3C19" w:rsidRPr="00AF63BF" w:rsidRDefault="00FA3C19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 xml:space="preserve">-  соблюдение требований образовательных стандартов начального общего образования,  примерных программ при разработке учебно-методических материалов (рабочих программ, календарно-тематических планов) </w:t>
            </w:r>
          </w:p>
          <w:p w:rsidR="00FA3C19" w:rsidRPr="00AF63BF" w:rsidRDefault="00FA3C19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- всесторонность учета вида образовательного учреждения, особенностей класса и отдельных обучающихся при разработке рабочих программ начального общего образования.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A3C19" w:rsidRPr="00AF63BF" w:rsidRDefault="00FA3C19" w:rsidP="00B07170">
            <w:pPr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Оценка проекта рабочей программы, календарно-тематического плана; защиты проекта.</w:t>
            </w:r>
          </w:p>
          <w:p w:rsidR="00FA3C19" w:rsidRPr="00AF63BF" w:rsidRDefault="00FA3C19" w:rsidP="00B07170">
            <w:pPr>
              <w:rPr>
                <w:bCs/>
                <w:sz w:val="24"/>
                <w:szCs w:val="24"/>
              </w:rPr>
            </w:pPr>
          </w:p>
          <w:p w:rsidR="00FA3C19" w:rsidRPr="00AF63BF" w:rsidRDefault="00FA3C19" w:rsidP="00B07170">
            <w:pPr>
              <w:rPr>
                <w:bCs/>
                <w:sz w:val="24"/>
                <w:szCs w:val="24"/>
              </w:rPr>
            </w:pPr>
          </w:p>
          <w:p w:rsidR="00FA3C19" w:rsidRPr="00AF63BF" w:rsidRDefault="00FA3C19" w:rsidP="00B07170">
            <w:pPr>
              <w:rPr>
                <w:bCs/>
                <w:i/>
                <w:sz w:val="24"/>
                <w:szCs w:val="24"/>
              </w:rPr>
            </w:pPr>
          </w:p>
        </w:tc>
      </w:tr>
      <w:tr w:rsidR="00732911" w:rsidRPr="00AF63BF" w:rsidTr="00F870EB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32911" w:rsidRPr="00AF63BF" w:rsidRDefault="00EF2324" w:rsidP="00EF232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 xml:space="preserve">ПК.4.2 </w:t>
            </w:r>
            <w:r w:rsidR="00732911" w:rsidRPr="00AF63BF">
              <w:rPr>
                <w:sz w:val="24"/>
                <w:szCs w:val="24"/>
                <w:lang w:eastAsia="en-US"/>
              </w:rPr>
              <w:t>Со</w:t>
            </w:r>
            <w:r w:rsidR="00732911" w:rsidRPr="00AF63BF">
              <w:rPr>
                <w:spacing w:val="-2"/>
                <w:sz w:val="24"/>
                <w:szCs w:val="24"/>
                <w:lang w:eastAsia="en-US"/>
              </w:rPr>
              <w:t>з</w:t>
            </w:r>
            <w:r w:rsidR="00732911" w:rsidRPr="00AF63BF">
              <w:rPr>
                <w:sz w:val="24"/>
                <w:szCs w:val="24"/>
                <w:lang w:eastAsia="en-US"/>
              </w:rPr>
              <w:t>давать</w:t>
            </w:r>
            <w:r w:rsidR="00074994">
              <w:rPr>
                <w:sz w:val="24"/>
                <w:szCs w:val="24"/>
                <w:lang w:eastAsia="en-US"/>
              </w:rPr>
              <w:t xml:space="preserve"> </w:t>
            </w:r>
            <w:r w:rsidR="00732911" w:rsidRPr="00AF63BF">
              <w:rPr>
                <w:sz w:val="24"/>
                <w:szCs w:val="24"/>
                <w:lang w:eastAsia="en-US"/>
              </w:rPr>
              <w:t>в</w:t>
            </w:r>
            <w:r w:rsidR="00074994">
              <w:rPr>
                <w:sz w:val="24"/>
                <w:szCs w:val="24"/>
                <w:lang w:eastAsia="en-US"/>
              </w:rPr>
              <w:t xml:space="preserve"> </w:t>
            </w:r>
            <w:r w:rsidR="00732911" w:rsidRPr="00AF63BF">
              <w:rPr>
                <w:sz w:val="24"/>
                <w:szCs w:val="24"/>
                <w:lang w:eastAsia="en-US"/>
              </w:rPr>
              <w:t>ка</w:t>
            </w:r>
            <w:r w:rsidR="00732911" w:rsidRPr="00AF63BF">
              <w:rPr>
                <w:spacing w:val="-2"/>
                <w:sz w:val="24"/>
                <w:szCs w:val="24"/>
                <w:lang w:eastAsia="en-US"/>
              </w:rPr>
              <w:t>б</w:t>
            </w:r>
            <w:r w:rsidR="00732911" w:rsidRPr="00AF63BF">
              <w:rPr>
                <w:sz w:val="24"/>
                <w:szCs w:val="24"/>
                <w:lang w:eastAsia="en-US"/>
              </w:rPr>
              <w:t>ин</w:t>
            </w:r>
            <w:r w:rsidR="00732911" w:rsidRPr="00AF63BF">
              <w:rPr>
                <w:spacing w:val="-2"/>
                <w:sz w:val="24"/>
                <w:szCs w:val="24"/>
                <w:lang w:eastAsia="en-US"/>
              </w:rPr>
              <w:t>е</w:t>
            </w:r>
            <w:r w:rsidR="00732911" w:rsidRPr="00AF63BF">
              <w:rPr>
                <w:sz w:val="24"/>
                <w:szCs w:val="24"/>
                <w:lang w:eastAsia="en-US"/>
              </w:rPr>
              <w:t>те</w:t>
            </w:r>
            <w:r w:rsidR="00074994">
              <w:rPr>
                <w:sz w:val="24"/>
                <w:szCs w:val="24"/>
                <w:lang w:eastAsia="en-US"/>
              </w:rPr>
              <w:t xml:space="preserve"> </w:t>
            </w:r>
            <w:r w:rsidR="00732911" w:rsidRPr="00AF63BF">
              <w:rPr>
                <w:spacing w:val="-2"/>
                <w:sz w:val="24"/>
                <w:szCs w:val="24"/>
                <w:lang w:eastAsia="en-US"/>
              </w:rPr>
              <w:lastRenderedPageBreak/>
              <w:t>п</w:t>
            </w:r>
            <w:r w:rsidR="00732911" w:rsidRPr="00AF63BF">
              <w:rPr>
                <w:sz w:val="24"/>
                <w:szCs w:val="24"/>
                <w:lang w:eastAsia="en-US"/>
              </w:rPr>
              <w:t>р</w:t>
            </w:r>
            <w:r w:rsidR="00732911" w:rsidRPr="00AF63BF">
              <w:rPr>
                <w:spacing w:val="-2"/>
                <w:sz w:val="24"/>
                <w:szCs w:val="24"/>
                <w:lang w:eastAsia="en-US"/>
              </w:rPr>
              <w:t>е</w:t>
            </w:r>
            <w:r w:rsidR="00732911" w:rsidRPr="00AF63BF">
              <w:rPr>
                <w:sz w:val="24"/>
                <w:szCs w:val="24"/>
                <w:lang w:eastAsia="en-US"/>
              </w:rPr>
              <w:t>дме</w:t>
            </w:r>
            <w:r w:rsidR="00732911" w:rsidRPr="00AF63BF">
              <w:rPr>
                <w:spacing w:val="-2"/>
                <w:sz w:val="24"/>
                <w:szCs w:val="24"/>
                <w:lang w:eastAsia="en-US"/>
              </w:rPr>
              <w:t>т</w:t>
            </w:r>
            <w:r w:rsidR="00732911" w:rsidRPr="00AF63BF">
              <w:rPr>
                <w:sz w:val="24"/>
                <w:szCs w:val="24"/>
                <w:lang w:eastAsia="en-US"/>
              </w:rPr>
              <w:t>н</w:t>
            </w:r>
            <w:r w:rsidR="00732911" w:rsidRPr="00AF63BF">
              <w:rPr>
                <w:spacing w:val="-3"/>
                <w:sz w:val="24"/>
                <w:szCs w:val="24"/>
                <w:lang w:eastAsia="en-US"/>
              </w:rPr>
              <w:t>о</w:t>
            </w:r>
            <w:r w:rsidR="00732911" w:rsidRPr="00AF63BF">
              <w:rPr>
                <w:sz w:val="24"/>
                <w:szCs w:val="24"/>
                <w:lang w:eastAsia="en-US"/>
              </w:rPr>
              <w:t>- разви</w:t>
            </w:r>
            <w:r w:rsidR="00732911" w:rsidRPr="00AF63BF">
              <w:rPr>
                <w:spacing w:val="-2"/>
                <w:sz w:val="24"/>
                <w:szCs w:val="24"/>
                <w:lang w:eastAsia="en-US"/>
              </w:rPr>
              <w:t>в</w:t>
            </w:r>
            <w:r w:rsidR="00732911" w:rsidRPr="00AF63BF">
              <w:rPr>
                <w:sz w:val="24"/>
                <w:szCs w:val="24"/>
                <w:lang w:eastAsia="en-US"/>
              </w:rPr>
              <w:t>ающую</w:t>
            </w:r>
            <w:r w:rsidR="00074994">
              <w:rPr>
                <w:sz w:val="24"/>
                <w:szCs w:val="24"/>
                <w:lang w:eastAsia="en-US"/>
              </w:rPr>
              <w:t xml:space="preserve"> </w:t>
            </w:r>
            <w:r w:rsidR="00732911" w:rsidRPr="00AF63BF">
              <w:rPr>
                <w:sz w:val="24"/>
                <w:szCs w:val="24"/>
                <w:lang w:eastAsia="en-US"/>
              </w:rPr>
              <w:t>сре</w:t>
            </w:r>
            <w:r w:rsidR="00732911" w:rsidRPr="00AF63BF">
              <w:rPr>
                <w:spacing w:val="-2"/>
                <w:sz w:val="24"/>
                <w:szCs w:val="24"/>
                <w:lang w:eastAsia="en-US"/>
              </w:rPr>
              <w:t>д</w:t>
            </w:r>
            <w:r w:rsidR="00732911" w:rsidRPr="00AF63BF">
              <w:rPr>
                <w:spacing w:val="3"/>
                <w:sz w:val="24"/>
                <w:szCs w:val="24"/>
                <w:lang w:eastAsia="en-US"/>
              </w:rPr>
              <w:t>у</w:t>
            </w:r>
            <w:r w:rsidR="00732911" w:rsidRPr="00AF63BF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32911" w:rsidRPr="00AF63BF" w:rsidRDefault="00DA67B8" w:rsidP="00AF63BF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п</w:t>
            </w:r>
            <w:r w:rsidR="00732911" w:rsidRPr="00AF63BF">
              <w:rPr>
                <w:sz w:val="24"/>
                <w:szCs w:val="24"/>
              </w:rPr>
              <w:t xml:space="preserve">роектирование предметно-развивающей среды кабинета с </w:t>
            </w:r>
            <w:r w:rsidR="00732911" w:rsidRPr="00AF63BF">
              <w:rPr>
                <w:sz w:val="24"/>
                <w:szCs w:val="24"/>
              </w:rPr>
              <w:lastRenderedPageBreak/>
              <w:t xml:space="preserve">учётом его общего и / или ситуативного целевого назначения; </w:t>
            </w:r>
          </w:p>
          <w:p w:rsidR="00732911" w:rsidRPr="00AF63BF" w:rsidRDefault="00732911" w:rsidP="00AF63BF">
            <w:pPr>
              <w:spacing w:line="240" w:lineRule="auto"/>
              <w:rPr>
                <w:sz w:val="24"/>
                <w:szCs w:val="24"/>
              </w:rPr>
            </w:pPr>
            <w:r w:rsidRPr="00AF63BF">
              <w:rPr>
                <w:sz w:val="24"/>
                <w:szCs w:val="24"/>
              </w:rPr>
              <w:t xml:space="preserve">проектирование предметно-развивающей среды кабинета; </w:t>
            </w:r>
          </w:p>
          <w:p w:rsidR="00732911" w:rsidRPr="00AF63BF" w:rsidRDefault="00732911" w:rsidP="00AF63BF">
            <w:pPr>
              <w:spacing w:line="240" w:lineRule="auto"/>
              <w:rPr>
                <w:sz w:val="24"/>
                <w:szCs w:val="24"/>
                <w:highlight w:val="yellow"/>
              </w:rPr>
            </w:pPr>
            <w:r w:rsidRPr="00AF63BF">
              <w:rPr>
                <w:sz w:val="24"/>
                <w:szCs w:val="24"/>
              </w:rPr>
              <w:t>демонстрация умения моделировать предметно-развивающую среду в соответствии с содержанием деятельности детей.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32911" w:rsidRPr="00AF63BF" w:rsidRDefault="00732911" w:rsidP="00732911">
            <w:pPr>
              <w:pStyle w:val="a3"/>
              <w:tabs>
                <w:tab w:val="left" w:pos="198"/>
                <w:tab w:val="left" w:pos="516"/>
              </w:tabs>
              <w:spacing w:after="0" w:line="240" w:lineRule="auto"/>
              <w:ind w:left="0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lastRenderedPageBreak/>
              <w:t xml:space="preserve">Накопительная оценка </w:t>
            </w:r>
            <w:r w:rsidRPr="00AF63BF">
              <w:rPr>
                <w:bCs/>
                <w:sz w:val="24"/>
                <w:szCs w:val="24"/>
              </w:rPr>
              <w:lastRenderedPageBreak/>
              <w:t>результатов выполнения различных видов деятельности практике.</w:t>
            </w:r>
          </w:p>
          <w:p w:rsidR="00732911" w:rsidRPr="00AF63BF" w:rsidRDefault="00732911" w:rsidP="00732911">
            <w:pPr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Оценка отчетной документации по практике.</w:t>
            </w:r>
          </w:p>
          <w:p w:rsidR="00732911" w:rsidRPr="00AF63BF" w:rsidRDefault="00732911" w:rsidP="00732911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FA3C19" w:rsidRPr="00AF63BF" w:rsidTr="00F870EB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A3C19" w:rsidRPr="00AF63BF" w:rsidRDefault="00EF2324" w:rsidP="00EF2324">
            <w:pPr>
              <w:widowControl w:val="0"/>
              <w:spacing w:line="240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ПК.4.3</w:t>
            </w:r>
            <w:r w:rsidR="00D522AA" w:rsidRPr="00D522AA">
              <w:rPr>
                <w:bCs/>
                <w:sz w:val="24"/>
                <w:szCs w:val="24"/>
              </w:rPr>
              <w:t>Систематизировать и оценивать педагогический опыт и образовательные технологии в области начального общего образования на основе изучения профессиональной литературы, самоанализа и анализа деятельности других педагогов.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A3C19" w:rsidRPr="00AF63BF" w:rsidRDefault="00FA3C19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- определение путей самосовершенствования педагогического мастерства;</w:t>
            </w:r>
          </w:p>
          <w:p w:rsidR="00FA3C19" w:rsidRPr="00AF63BF" w:rsidRDefault="00FA3C19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- демонстрация способов обобщения, представления и распространения педагогического опыта.</w:t>
            </w:r>
          </w:p>
          <w:p w:rsidR="00732911" w:rsidRPr="00AF63BF" w:rsidRDefault="00732911" w:rsidP="00AF63BF">
            <w:pPr>
              <w:spacing w:line="240" w:lineRule="auto"/>
              <w:rPr>
                <w:sz w:val="24"/>
                <w:szCs w:val="24"/>
              </w:rPr>
            </w:pPr>
            <w:r w:rsidRPr="00AF63BF">
              <w:rPr>
                <w:sz w:val="24"/>
                <w:szCs w:val="24"/>
              </w:rPr>
              <w:t>- анализ и оценивание образовательных технологий, используемых учителем на уроке;</w:t>
            </w:r>
          </w:p>
          <w:p w:rsidR="00732911" w:rsidRPr="00AF63BF" w:rsidRDefault="00732911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sz w:val="24"/>
                <w:szCs w:val="24"/>
              </w:rPr>
              <w:t>-оценивание педагогического опыта учителя на основе изученной профессиональной литературы.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32911" w:rsidRPr="00AF63BF" w:rsidRDefault="00732911" w:rsidP="00732911">
            <w:pPr>
              <w:rPr>
                <w:sz w:val="24"/>
                <w:szCs w:val="24"/>
              </w:rPr>
            </w:pPr>
            <w:r w:rsidRPr="00AF63BF">
              <w:rPr>
                <w:sz w:val="24"/>
                <w:szCs w:val="24"/>
              </w:rPr>
              <w:t xml:space="preserve">Оценка выступлений на педагогической конференции, </w:t>
            </w:r>
          </w:p>
          <w:p w:rsidR="00732911" w:rsidRPr="00AF63BF" w:rsidRDefault="00732911" w:rsidP="00732911">
            <w:pPr>
              <w:rPr>
                <w:sz w:val="24"/>
                <w:szCs w:val="24"/>
              </w:rPr>
            </w:pPr>
            <w:r w:rsidRPr="00AF63BF">
              <w:rPr>
                <w:sz w:val="24"/>
                <w:szCs w:val="24"/>
              </w:rPr>
              <w:t>оценка участия в конкурсах педагогического мастерства.</w:t>
            </w:r>
          </w:p>
          <w:p w:rsidR="00732911" w:rsidRPr="00AF63BF" w:rsidRDefault="00732911" w:rsidP="00732911">
            <w:pPr>
              <w:pStyle w:val="a3"/>
              <w:tabs>
                <w:tab w:val="left" w:pos="198"/>
                <w:tab w:val="left" w:pos="516"/>
              </w:tabs>
              <w:spacing w:after="0" w:line="240" w:lineRule="auto"/>
              <w:ind w:left="0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Накопительная оценка результатов выполнения различных видов деятельности практике.</w:t>
            </w:r>
          </w:p>
          <w:p w:rsidR="00FA3C19" w:rsidRPr="00AF63BF" w:rsidRDefault="00732911" w:rsidP="00732911">
            <w:pPr>
              <w:rPr>
                <w:bCs/>
                <w:i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Оценка отчетной документации по практике.</w:t>
            </w:r>
          </w:p>
        </w:tc>
      </w:tr>
      <w:tr w:rsidR="00FA3C19" w:rsidRPr="00AF63BF" w:rsidTr="00F870EB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A3C19" w:rsidRPr="00AF63BF" w:rsidRDefault="00EF2324" w:rsidP="00EF2324">
            <w:pPr>
              <w:spacing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ПК.4.4</w:t>
            </w:r>
            <w:r w:rsidR="00FA3C19" w:rsidRPr="00AF63BF">
              <w:rPr>
                <w:bCs/>
                <w:sz w:val="24"/>
                <w:szCs w:val="24"/>
              </w:rPr>
              <w:t>Оформлять педагогические разработки в виде отчетов, рефератов, выступлений.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A3C19" w:rsidRPr="00AF63BF" w:rsidRDefault="00FA3C19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- соблюдение алгоритма подготовки и оформления отчетов, рефератов, конспектов;</w:t>
            </w:r>
          </w:p>
          <w:p w:rsidR="00FA3C19" w:rsidRPr="00AF63BF" w:rsidRDefault="00FA3C19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- соответствие оформления собственного портфолио педагогических достижений и его презентации действующим требованиям;</w:t>
            </w:r>
          </w:p>
          <w:p w:rsidR="00FA3C19" w:rsidRPr="00AF63BF" w:rsidRDefault="00FA3C19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 xml:space="preserve">- соблюдение логики подготовки и требований к устному выступлению, отчету, реферированию, конспектированию; </w:t>
            </w:r>
          </w:p>
          <w:p w:rsidR="00FA3C19" w:rsidRPr="00AF63BF" w:rsidRDefault="00FA3C19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lastRenderedPageBreak/>
              <w:t>- выбор различных форм презентации педагогических разработок в виде отчетов, рефератов, выступлений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A3C19" w:rsidRPr="00AF63BF" w:rsidRDefault="00FA3C19" w:rsidP="00B07170">
            <w:pPr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lastRenderedPageBreak/>
              <w:t>Оценка созданного макета портфолио.</w:t>
            </w:r>
          </w:p>
          <w:p w:rsidR="00FA3C19" w:rsidRPr="00AF63BF" w:rsidRDefault="00FA3C19" w:rsidP="00B07170">
            <w:pPr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Оценка выполнения практической работы</w:t>
            </w:r>
          </w:p>
          <w:p w:rsidR="00FA3C19" w:rsidRPr="00AF63BF" w:rsidRDefault="00FA3C19" w:rsidP="00655E44">
            <w:pPr>
              <w:rPr>
                <w:bCs/>
                <w:i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 xml:space="preserve">Разработка и защита </w:t>
            </w:r>
            <w:r w:rsidR="00732911" w:rsidRPr="00AF63BF">
              <w:rPr>
                <w:bCs/>
                <w:sz w:val="24"/>
                <w:szCs w:val="24"/>
              </w:rPr>
              <w:t xml:space="preserve">методической </w:t>
            </w:r>
            <w:r w:rsidR="00732911" w:rsidRPr="00AF63BF">
              <w:rPr>
                <w:bCs/>
                <w:sz w:val="24"/>
                <w:szCs w:val="24"/>
              </w:rPr>
              <w:lastRenderedPageBreak/>
              <w:t>копилки</w:t>
            </w:r>
            <w:r w:rsidRPr="00AF63BF">
              <w:rPr>
                <w:bCs/>
                <w:sz w:val="24"/>
                <w:szCs w:val="24"/>
              </w:rPr>
              <w:t>.</w:t>
            </w:r>
          </w:p>
        </w:tc>
      </w:tr>
      <w:tr w:rsidR="00FA3C19" w:rsidRPr="00AF63BF" w:rsidTr="00F870EB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A3C19" w:rsidRPr="00AF63BF" w:rsidRDefault="00EF2324" w:rsidP="00EF2324">
            <w:pPr>
              <w:pStyle w:val="23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ПК.4.5</w:t>
            </w:r>
            <w:r w:rsidR="00FA3C19" w:rsidRPr="00AF63BF">
              <w:rPr>
                <w:bCs/>
                <w:sz w:val="24"/>
                <w:szCs w:val="24"/>
              </w:rPr>
              <w:t>Участвовать в исследовательской и проектной деятельности в области начального образования.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A3C19" w:rsidRPr="00AF63BF" w:rsidRDefault="00FA3C19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- активное участие в исследовательской и проектной деятельности;</w:t>
            </w:r>
          </w:p>
          <w:p w:rsidR="00FA3C19" w:rsidRPr="00AF63BF" w:rsidRDefault="00FA3C19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- понимание алгоритма определения целей, задач, планирования исследовательской и проектной деятельности в области начального общего образования;</w:t>
            </w:r>
          </w:p>
          <w:p w:rsidR="00FA3C19" w:rsidRPr="00AF63BF" w:rsidRDefault="00FA3C19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- практическое использование методов и методик педагогического исследования и проектирования;</w:t>
            </w:r>
          </w:p>
          <w:p w:rsidR="00FA3C19" w:rsidRPr="00AF63BF" w:rsidRDefault="00FA3C19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-понимание основ организации опытно-экспериментальной работы в сфере начального образования;</w:t>
            </w:r>
          </w:p>
          <w:p w:rsidR="00FA3C19" w:rsidRPr="00AF63BF" w:rsidRDefault="00FA3C19" w:rsidP="00AF63BF">
            <w:pPr>
              <w:spacing w:line="240" w:lineRule="auto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-оформление результатов исследовательской и проектной работы в виде выпускной квалификационной работы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32911" w:rsidRPr="00AF63BF" w:rsidRDefault="00732911" w:rsidP="00732911">
            <w:pPr>
              <w:pStyle w:val="a3"/>
              <w:tabs>
                <w:tab w:val="left" w:pos="198"/>
                <w:tab w:val="left" w:pos="516"/>
              </w:tabs>
              <w:spacing w:after="0" w:line="240" w:lineRule="auto"/>
              <w:ind w:left="0"/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Накопительная оценка результатов выполнения различных видов деятельности практике.</w:t>
            </w:r>
          </w:p>
          <w:p w:rsidR="00FA3C19" w:rsidRPr="00AF63BF" w:rsidRDefault="00FA3C19" w:rsidP="00B07170">
            <w:pPr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Оценка портфолио достижений.</w:t>
            </w:r>
          </w:p>
          <w:p w:rsidR="00FA3C19" w:rsidRPr="00AF63BF" w:rsidRDefault="00FA3C19" w:rsidP="00B07170">
            <w:pPr>
              <w:rPr>
                <w:bCs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Оценка выполнения практической работы</w:t>
            </w:r>
          </w:p>
          <w:p w:rsidR="00FA3C19" w:rsidRPr="00AF63BF" w:rsidRDefault="00FA3C19" w:rsidP="00B07170">
            <w:pPr>
              <w:rPr>
                <w:bCs/>
                <w:i/>
                <w:sz w:val="24"/>
                <w:szCs w:val="24"/>
              </w:rPr>
            </w:pPr>
            <w:r w:rsidRPr="00AF63BF">
              <w:rPr>
                <w:bCs/>
                <w:sz w:val="24"/>
                <w:szCs w:val="24"/>
              </w:rPr>
              <w:t>Экспертная оценка при прохождении практики.</w:t>
            </w:r>
          </w:p>
        </w:tc>
      </w:tr>
    </w:tbl>
    <w:p w:rsidR="00FA3C19" w:rsidRPr="00AF63BF" w:rsidRDefault="00FA3C19" w:rsidP="00FA3C19">
      <w:pPr>
        <w:rPr>
          <w:sz w:val="24"/>
          <w:szCs w:val="24"/>
        </w:rPr>
      </w:pPr>
      <w:r w:rsidRPr="00AF63BF">
        <w:rPr>
          <w:sz w:val="24"/>
          <w:szCs w:val="24"/>
        </w:rPr>
        <w:br w:type="page"/>
      </w:r>
    </w:p>
    <w:p w:rsidR="00FA3C19" w:rsidRPr="00F870EB" w:rsidRDefault="00FA3C19" w:rsidP="00FA3C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4"/>
          <w:szCs w:val="24"/>
        </w:rPr>
      </w:pPr>
    </w:p>
    <w:p w:rsidR="00FA3C19" w:rsidRPr="00F870EB" w:rsidRDefault="00FA3C19" w:rsidP="00286D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rPr>
          <w:sz w:val="24"/>
          <w:szCs w:val="24"/>
        </w:rPr>
      </w:pPr>
      <w:r w:rsidRPr="00F870EB">
        <w:rPr>
          <w:sz w:val="24"/>
          <w:szCs w:val="24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F870EB">
        <w:rPr>
          <w:sz w:val="24"/>
          <w:szCs w:val="24"/>
        </w:rPr>
        <w:t>сформированность</w:t>
      </w:r>
      <w:proofErr w:type="spellEnd"/>
      <w:r w:rsidRPr="00F870EB">
        <w:rPr>
          <w:sz w:val="24"/>
          <w:szCs w:val="24"/>
        </w:rPr>
        <w:t xml:space="preserve"> профессиональных компетенций, но и развитие общих компетенций и обеспечивающих их умений.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762"/>
        <w:gridCol w:w="2097"/>
      </w:tblGrid>
      <w:tr w:rsidR="00FA3C19" w:rsidRPr="00F870EB" w:rsidTr="00B07170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C19" w:rsidRPr="00F870EB" w:rsidRDefault="00FA3C19" w:rsidP="00B07170">
            <w:pPr>
              <w:jc w:val="center"/>
              <w:rPr>
                <w:b/>
                <w:bCs/>
                <w:sz w:val="24"/>
                <w:szCs w:val="24"/>
              </w:rPr>
            </w:pPr>
            <w:r w:rsidRPr="00F870EB">
              <w:rPr>
                <w:b/>
                <w:bCs/>
                <w:sz w:val="24"/>
                <w:szCs w:val="24"/>
              </w:rPr>
              <w:t>Результаты учебной практики (освоенные общие компетенции)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3C19" w:rsidRPr="00F870EB" w:rsidRDefault="00FA3C19" w:rsidP="00B07170">
            <w:pPr>
              <w:jc w:val="center"/>
              <w:rPr>
                <w:bCs/>
                <w:sz w:val="24"/>
                <w:szCs w:val="24"/>
              </w:rPr>
            </w:pPr>
            <w:r w:rsidRPr="00F870EB">
              <w:rPr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A3C19" w:rsidRPr="00F870EB" w:rsidRDefault="00FA3C19" w:rsidP="00B07170">
            <w:pPr>
              <w:jc w:val="center"/>
              <w:rPr>
                <w:b/>
                <w:bCs/>
                <w:sz w:val="24"/>
                <w:szCs w:val="24"/>
              </w:rPr>
            </w:pPr>
            <w:r w:rsidRPr="00F870EB">
              <w:rPr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FA3C19" w:rsidRPr="00F870EB" w:rsidTr="00B07170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A3C19" w:rsidRPr="00F870EB" w:rsidRDefault="00316B38" w:rsidP="00B07170">
            <w:pPr>
              <w:pStyle w:val="23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rPr>
                <w:b/>
                <w:bCs/>
                <w:color w:val="FF0000"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1</w:t>
            </w:r>
            <w:r w:rsidR="00FE708A">
              <w:rPr>
                <w:sz w:val="24"/>
                <w:szCs w:val="24"/>
              </w:rPr>
              <w:t xml:space="preserve">. </w:t>
            </w:r>
            <w:r w:rsidR="00FA3C19" w:rsidRPr="00F870EB">
              <w:rPr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A3C19" w:rsidRPr="00F870EB" w:rsidRDefault="00FA3C19" w:rsidP="00B07170">
            <w:pPr>
              <w:rPr>
                <w:bCs/>
                <w:sz w:val="24"/>
                <w:szCs w:val="24"/>
              </w:rPr>
            </w:pPr>
            <w:r w:rsidRPr="00F870EB">
              <w:rPr>
                <w:bCs/>
                <w:sz w:val="24"/>
                <w:szCs w:val="24"/>
              </w:rPr>
              <w:t>- объяснение сущности и социальной значимости будущей профессии;</w:t>
            </w:r>
          </w:p>
          <w:p w:rsidR="00FA3C19" w:rsidRPr="00F870EB" w:rsidRDefault="00FA3C19" w:rsidP="00B07170">
            <w:pPr>
              <w:rPr>
                <w:bCs/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A3C19" w:rsidRPr="00C11C68" w:rsidRDefault="00FA3C19" w:rsidP="00B07170">
            <w:pPr>
              <w:rPr>
                <w:bCs/>
                <w:sz w:val="24"/>
                <w:szCs w:val="24"/>
              </w:rPr>
            </w:pPr>
            <w:r w:rsidRPr="00F870EB">
              <w:rPr>
                <w:bCs/>
                <w:sz w:val="24"/>
                <w:szCs w:val="24"/>
              </w:rPr>
              <w:t>наблюдение и оценка в процессе педагогической практики.</w:t>
            </w:r>
          </w:p>
        </w:tc>
      </w:tr>
      <w:tr w:rsidR="00FA3C19" w:rsidRPr="00F870EB" w:rsidTr="00B07170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A3C19" w:rsidRPr="00F870EB" w:rsidRDefault="00316B38" w:rsidP="00B07170">
            <w:pPr>
              <w:pStyle w:val="af0"/>
              <w:widowControl w:val="0"/>
              <w:ind w:left="0" w:firstLine="0"/>
            </w:pPr>
            <w:proofErr w:type="gramStart"/>
            <w:r>
              <w:t>ОК</w:t>
            </w:r>
            <w:proofErr w:type="gramEnd"/>
            <w:r>
              <w:t xml:space="preserve"> 2</w:t>
            </w:r>
            <w:r w:rsidR="00FE708A">
              <w:t xml:space="preserve">. </w:t>
            </w:r>
            <w:r w:rsidR="00FA3C19" w:rsidRPr="00F870EB">
              <w:t>Организовывать собственную деятельность, определять методы решения профессиональных задач, оценивать их эффективность и качество.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A3C19" w:rsidRPr="00F870EB" w:rsidRDefault="00FA3C19" w:rsidP="00B07170">
            <w:pPr>
              <w:rPr>
                <w:bCs/>
                <w:sz w:val="24"/>
                <w:szCs w:val="24"/>
              </w:rPr>
            </w:pPr>
            <w:r w:rsidRPr="00F870EB">
              <w:rPr>
                <w:bCs/>
                <w:sz w:val="24"/>
                <w:szCs w:val="24"/>
              </w:rPr>
              <w:t>- обоснованность постановки цели, выбора и применения методов и способов решения профессиональных задач.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A3C19" w:rsidRPr="00F870EB" w:rsidRDefault="00FA3C19" w:rsidP="00B07170">
            <w:pPr>
              <w:widowControl w:val="0"/>
              <w:suppressAutoHyphens/>
              <w:rPr>
                <w:sz w:val="24"/>
                <w:szCs w:val="24"/>
              </w:rPr>
            </w:pPr>
            <w:r w:rsidRPr="00F870EB">
              <w:rPr>
                <w:sz w:val="24"/>
                <w:szCs w:val="24"/>
              </w:rPr>
              <w:t>Оценка решения ситуационных задач;</w:t>
            </w:r>
          </w:p>
          <w:p w:rsidR="00FA3C19" w:rsidRPr="00F870EB" w:rsidRDefault="00FA3C19" w:rsidP="00B07170">
            <w:pPr>
              <w:rPr>
                <w:bCs/>
                <w:i/>
                <w:sz w:val="24"/>
                <w:szCs w:val="24"/>
              </w:rPr>
            </w:pPr>
            <w:r w:rsidRPr="00F870EB">
              <w:rPr>
                <w:bCs/>
                <w:sz w:val="24"/>
                <w:szCs w:val="24"/>
              </w:rPr>
              <w:t>Наблюдение и оценка в процессе педагогической практики.</w:t>
            </w:r>
          </w:p>
        </w:tc>
      </w:tr>
      <w:tr w:rsidR="00FA3C19" w:rsidRPr="00F870EB" w:rsidTr="00B07170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A3C19" w:rsidRPr="00F870EB" w:rsidRDefault="00316B38" w:rsidP="00B07170">
            <w:pPr>
              <w:pStyle w:val="af0"/>
              <w:widowControl w:val="0"/>
              <w:ind w:left="0" w:firstLine="0"/>
            </w:pPr>
            <w:proofErr w:type="gramStart"/>
            <w:r>
              <w:t>ОК</w:t>
            </w:r>
            <w:proofErr w:type="gramEnd"/>
            <w:r>
              <w:t xml:space="preserve"> 4</w:t>
            </w:r>
            <w:r w:rsidR="00FE708A">
              <w:t xml:space="preserve">. </w:t>
            </w:r>
            <w:r w:rsidR="00FA3C19" w:rsidRPr="00F870EB"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A3C19" w:rsidRPr="00F870EB" w:rsidRDefault="00FA3C19" w:rsidP="00B07170">
            <w:pPr>
              <w:rPr>
                <w:bCs/>
                <w:sz w:val="24"/>
                <w:szCs w:val="24"/>
              </w:rPr>
            </w:pPr>
            <w:r w:rsidRPr="00F870EB">
              <w:rPr>
                <w:bCs/>
                <w:sz w:val="24"/>
                <w:szCs w:val="24"/>
              </w:rPr>
              <w:t xml:space="preserve">- обоснованность отбора и использования информации </w:t>
            </w:r>
            <w:r w:rsidRPr="00F870EB">
              <w:rPr>
                <w:sz w:val="24"/>
                <w:szCs w:val="24"/>
              </w:rPr>
              <w:t>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A3C19" w:rsidRPr="00F870EB" w:rsidRDefault="00FA3C19" w:rsidP="00B07170">
            <w:pPr>
              <w:rPr>
                <w:bCs/>
                <w:i/>
                <w:sz w:val="24"/>
                <w:szCs w:val="24"/>
              </w:rPr>
            </w:pPr>
            <w:r w:rsidRPr="00F870EB">
              <w:rPr>
                <w:bCs/>
                <w:sz w:val="24"/>
                <w:szCs w:val="24"/>
              </w:rPr>
              <w:t>Наблюдение и оценка в процессе педагогической практики.</w:t>
            </w:r>
          </w:p>
        </w:tc>
      </w:tr>
      <w:tr w:rsidR="00316B38" w:rsidRPr="00F870EB" w:rsidTr="00B07170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16B38" w:rsidRDefault="00316B38" w:rsidP="00242CF3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Theme="minorHAnsi" w:cs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eastAsiaTheme="minorHAnsi" w:cs="Times New Roman"/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rFonts w:eastAsiaTheme="minorHAnsi" w:cs="Times New Roman"/>
                <w:sz w:val="24"/>
                <w:szCs w:val="24"/>
                <w:lang w:eastAsia="en-US"/>
              </w:rPr>
              <w:t xml:space="preserve"> 5</w:t>
            </w:r>
            <w:r w:rsidR="00FE708A">
              <w:rPr>
                <w:rFonts w:eastAsiaTheme="minorHAnsi"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eastAsiaTheme="minorHAnsi" w:cs="Times New Roman"/>
                <w:sz w:val="24"/>
                <w:szCs w:val="24"/>
                <w:lang w:eastAsia="en-US"/>
              </w:rPr>
              <w:t xml:space="preserve"> Использовать</w:t>
            </w:r>
            <w:r w:rsidR="00242CF3">
              <w:rPr>
                <w:rFonts w:eastAsiaTheme="minorHAnsi" w:cs="Times New Roman"/>
                <w:sz w:val="24"/>
                <w:szCs w:val="24"/>
                <w:lang w:eastAsia="en-US"/>
              </w:rPr>
              <w:t xml:space="preserve"> информационно-коммуникационные технологии для </w:t>
            </w:r>
            <w:r>
              <w:rPr>
                <w:rFonts w:eastAsiaTheme="minorHAnsi" w:cs="Times New Roman"/>
                <w:sz w:val="24"/>
                <w:szCs w:val="24"/>
                <w:lang w:eastAsia="en-US"/>
              </w:rPr>
              <w:t>совершенствования</w:t>
            </w:r>
          </w:p>
          <w:p w:rsidR="00316B38" w:rsidRPr="00242CF3" w:rsidRDefault="00242CF3" w:rsidP="00242CF3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Theme="minorHAnsi" w:cs="Times New Roman"/>
                <w:sz w:val="24"/>
                <w:szCs w:val="24"/>
                <w:lang w:eastAsia="en-US"/>
              </w:rPr>
            </w:pPr>
            <w:r>
              <w:rPr>
                <w:rFonts w:eastAsiaTheme="minorHAnsi" w:cs="Times New Roman"/>
                <w:sz w:val="24"/>
                <w:szCs w:val="24"/>
                <w:lang w:eastAsia="en-US"/>
              </w:rPr>
              <w:t xml:space="preserve">профессиональной </w:t>
            </w:r>
            <w:r w:rsidR="00316B38" w:rsidRPr="00242CF3">
              <w:rPr>
                <w:rFonts w:eastAsiaTheme="minorHAnsi"/>
                <w:sz w:val="24"/>
                <w:szCs w:val="24"/>
                <w:lang w:eastAsia="en-US"/>
              </w:rPr>
              <w:t>деятельности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242CF3" w:rsidRDefault="00242CF3" w:rsidP="00242CF3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Theme="minorHAnsi" w:cs="Times New Roman"/>
                <w:sz w:val="24"/>
                <w:szCs w:val="24"/>
                <w:lang w:eastAsia="en-US"/>
              </w:rPr>
            </w:pPr>
            <w:r>
              <w:rPr>
                <w:rFonts w:eastAsiaTheme="minorHAnsi" w:cs="Times New Roman"/>
                <w:sz w:val="24"/>
                <w:szCs w:val="24"/>
                <w:lang w:eastAsia="en-US"/>
              </w:rPr>
              <w:t>использование информационных</w:t>
            </w:r>
          </w:p>
          <w:p w:rsidR="00242CF3" w:rsidRDefault="00242CF3" w:rsidP="00242CF3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eastAsiaTheme="minorHAnsi" w:cs="Times New Roman"/>
                <w:sz w:val="24"/>
                <w:szCs w:val="24"/>
                <w:lang w:eastAsia="en-US"/>
              </w:rPr>
            </w:pPr>
            <w:r>
              <w:rPr>
                <w:rFonts w:eastAsiaTheme="minorHAnsi" w:cs="Times New Roman"/>
                <w:sz w:val="24"/>
                <w:szCs w:val="24"/>
                <w:lang w:eastAsia="en-US"/>
              </w:rPr>
              <w:t>ресурсов (масс-медиа, интернет и др.)</w:t>
            </w:r>
          </w:p>
          <w:p w:rsidR="00316B38" w:rsidRPr="00F870EB" w:rsidRDefault="00242CF3" w:rsidP="00242CF3">
            <w:pPr>
              <w:rPr>
                <w:bCs/>
                <w:sz w:val="24"/>
                <w:szCs w:val="24"/>
              </w:rPr>
            </w:pPr>
            <w:r>
              <w:rPr>
                <w:rFonts w:eastAsiaTheme="minorHAnsi" w:cs="Times New Roman"/>
                <w:sz w:val="24"/>
                <w:szCs w:val="24"/>
                <w:lang w:eastAsia="en-US"/>
              </w:rPr>
              <w:t>при подготовке к уроку;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16B38" w:rsidRPr="00F870EB" w:rsidRDefault="00242CF3" w:rsidP="00242CF3">
            <w:pPr>
              <w:rPr>
                <w:bCs/>
                <w:sz w:val="24"/>
                <w:szCs w:val="24"/>
              </w:rPr>
            </w:pPr>
            <w:r w:rsidRPr="00F870EB">
              <w:rPr>
                <w:bCs/>
                <w:sz w:val="24"/>
                <w:szCs w:val="24"/>
              </w:rPr>
              <w:t>Наблюдение и оценка в процессе педагогической практики.</w:t>
            </w:r>
          </w:p>
        </w:tc>
      </w:tr>
      <w:tr w:rsidR="00FA3C19" w:rsidRPr="00F870EB" w:rsidTr="00B07170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A3C19" w:rsidRPr="00F870EB" w:rsidRDefault="00316B38" w:rsidP="00B07170">
            <w:pPr>
              <w:widowControl w:val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ОК</w:t>
            </w:r>
            <w:proofErr w:type="gramEnd"/>
            <w:r>
              <w:rPr>
                <w:sz w:val="24"/>
                <w:szCs w:val="24"/>
              </w:rPr>
              <w:t xml:space="preserve"> 6</w:t>
            </w:r>
            <w:r w:rsidR="00FE708A">
              <w:rPr>
                <w:sz w:val="24"/>
                <w:szCs w:val="24"/>
              </w:rPr>
              <w:t xml:space="preserve">. </w:t>
            </w:r>
            <w:r w:rsidR="00FA3C19" w:rsidRPr="00F870EB">
              <w:rPr>
                <w:sz w:val="24"/>
                <w:szCs w:val="24"/>
              </w:rPr>
              <w:t>Работать в коллективе и команде, взаимодействовать с руководством, коллегами и социальными партнерами.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A3C19" w:rsidRPr="00F870EB" w:rsidRDefault="00FA3C19" w:rsidP="00B07170">
            <w:pPr>
              <w:rPr>
                <w:bCs/>
                <w:sz w:val="24"/>
                <w:szCs w:val="24"/>
              </w:rPr>
            </w:pPr>
            <w:r w:rsidRPr="00F870EB">
              <w:rPr>
                <w:bCs/>
                <w:sz w:val="24"/>
                <w:szCs w:val="24"/>
              </w:rPr>
              <w:t>- эффективность взаимодействия с участниками образовательного процесса при разработке учебно-методических материалов.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A3C19" w:rsidRPr="00F870EB" w:rsidRDefault="00FA3C19" w:rsidP="00DA67B8">
            <w:pPr>
              <w:rPr>
                <w:bCs/>
                <w:i/>
                <w:sz w:val="24"/>
                <w:szCs w:val="24"/>
              </w:rPr>
            </w:pPr>
            <w:r w:rsidRPr="00F870EB">
              <w:rPr>
                <w:bCs/>
                <w:sz w:val="24"/>
                <w:szCs w:val="24"/>
              </w:rPr>
              <w:t>Наблюдение и оценка в процессе педагогической практики.</w:t>
            </w:r>
          </w:p>
        </w:tc>
      </w:tr>
      <w:tr w:rsidR="00FA3C19" w:rsidRPr="00F870EB" w:rsidTr="00B07170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A3C19" w:rsidRPr="00F870EB" w:rsidRDefault="00316B38" w:rsidP="00B07170">
            <w:pPr>
              <w:pStyle w:val="af0"/>
              <w:widowControl w:val="0"/>
              <w:ind w:left="0" w:firstLine="0"/>
            </w:pPr>
            <w:proofErr w:type="gramStart"/>
            <w:r>
              <w:t>ОК</w:t>
            </w:r>
            <w:proofErr w:type="gramEnd"/>
            <w:r>
              <w:t xml:space="preserve"> 8</w:t>
            </w:r>
            <w:r w:rsidR="00FE708A">
              <w:t xml:space="preserve">. </w:t>
            </w:r>
            <w:r>
              <w:t xml:space="preserve"> </w:t>
            </w:r>
            <w:r w:rsidR="00FA3C19" w:rsidRPr="00F870EB">
              <w:t xml:space="preserve">Самостоятельно определять задачи </w:t>
            </w:r>
            <w:r w:rsidR="00FA3C19" w:rsidRPr="00F870EB">
              <w:lastRenderedPageBreak/>
              <w:t>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FA3C19" w:rsidRPr="00F870EB" w:rsidRDefault="00FA3C19" w:rsidP="00B07170">
            <w:pPr>
              <w:rPr>
                <w:bCs/>
                <w:sz w:val="24"/>
                <w:szCs w:val="24"/>
              </w:rPr>
            </w:pPr>
            <w:r w:rsidRPr="00F870EB">
              <w:rPr>
                <w:bCs/>
                <w:sz w:val="24"/>
                <w:szCs w:val="24"/>
              </w:rPr>
              <w:lastRenderedPageBreak/>
              <w:t xml:space="preserve">- самостоятельность  </w:t>
            </w:r>
            <w:r w:rsidRPr="00F870EB">
              <w:rPr>
                <w:bCs/>
                <w:sz w:val="24"/>
                <w:szCs w:val="24"/>
              </w:rPr>
              <w:lastRenderedPageBreak/>
              <w:t>планирования повышения личностного и профессионального уровня.</w:t>
            </w:r>
          </w:p>
          <w:p w:rsidR="00FA3C19" w:rsidRPr="00F870EB" w:rsidRDefault="00FA3C19" w:rsidP="00B07170">
            <w:pPr>
              <w:rPr>
                <w:bCs/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A3C19" w:rsidRPr="00F870EB" w:rsidRDefault="00FA3C19" w:rsidP="00B07170">
            <w:pPr>
              <w:rPr>
                <w:bCs/>
                <w:i/>
                <w:sz w:val="24"/>
                <w:szCs w:val="24"/>
              </w:rPr>
            </w:pPr>
            <w:r w:rsidRPr="00F870EB">
              <w:rPr>
                <w:bCs/>
                <w:sz w:val="24"/>
                <w:szCs w:val="24"/>
              </w:rPr>
              <w:lastRenderedPageBreak/>
              <w:t xml:space="preserve">Оценка </w:t>
            </w:r>
            <w:r w:rsidRPr="00F870EB">
              <w:rPr>
                <w:bCs/>
                <w:sz w:val="24"/>
                <w:szCs w:val="24"/>
              </w:rPr>
              <w:lastRenderedPageBreak/>
              <w:t>самостоятельного выполнения практической работы по самообразованию</w:t>
            </w:r>
          </w:p>
        </w:tc>
      </w:tr>
      <w:tr w:rsidR="00545BBA" w:rsidRPr="00F870EB" w:rsidTr="00B07170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45BBA" w:rsidRPr="00737FC7" w:rsidRDefault="00545BBA" w:rsidP="002F094A">
            <w:pPr>
              <w:autoSpaceDE w:val="0"/>
              <w:autoSpaceDN w:val="0"/>
              <w:adjustRightInd w:val="0"/>
              <w:spacing w:before="0" w:after="0" w:line="240" w:lineRule="auto"/>
              <w:rPr>
                <w:rFonts w:eastAsiaTheme="minorHAnsi" w:cs="Times New Roman"/>
                <w:sz w:val="24"/>
                <w:szCs w:val="24"/>
                <w:lang w:eastAsia="en-US"/>
              </w:rPr>
            </w:pPr>
            <w:proofErr w:type="gramStart"/>
            <w:r>
              <w:lastRenderedPageBreak/>
              <w:t>ОК</w:t>
            </w:r>
            <w:proofErr w:type="gramEnd"/>
            <w:r>
              <w:t xml:space="preserve"> 9</w:t>
            </w:r>
            <w:r w:rsidR="00FE708A">
              <w:t xml:space="preserve">. </w:t>
            </w:r>
            <w:r>
              <w:rPr>
                <w:rFonts w:eastAsiaTheme="minorHAnsi" w:cs="Times New Roman"/>
                <w:sz w:val="24"/>
                <w:szCs w:val="24"/>
                <w:lang w:eastAsia="en-US"/>
              </w:rPr>
              <w:t>Осуществлять профессиональную деятельность в условиях обновления ее целей, содержания, смены технологий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45BBA" w:rsidRPr="00F870EB" w:rsidRDefault="00545BBA" w:rsidP="002F094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овладение новыми технологиями,  методами в профессиональной деятельности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45BBA" w:rsidRDefault="00545BBA" w:rsidP="002F094A">
            <w:pPr>
              <w:rPr>
                <w:bCs/>
                <w:sz w:val="24"/>
                <w:szCs w:val="24"/>
              </w:rPr>
            </w:pPr>
            <w:r w:rsidRPr="00F870EB">
              <w:rPr>
                <w:bCs/>
                <w:sz w:val="24"/>
                <w:szCs w:val="24"/>
              </w:rPr>
              <w:t>Оценка самоанализа.</w:t>
            </w:r>
          </w:p>
          <w:p w:rsidR="00545BBA" w:rsidRPr="00F870EB" w:rsidRDefault="00545BBA" w:rsidP="002F094A">
            <w:pPr>
              <w:rPr>
                <w:bCs/>
                <w:sz w:val="24"/>
                <w:szCs w:val="24"/>
              </w:rPr>
            </w:pPr>
          </w:p>
        </w:tc>
      </w:tr>
      <w:tr w:rsidR="00545BBA" w:rsidRPr="00F870EB" w:rsidTr="00B07170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45BBA" w:rsidRPr="00F870EB" w:rsidRDefault="00545BBA" w:rsidP="002F094A">
            <w:pPr>
              <w:pStyle w:val="af0"/>
              <w:widowControl w:val="0"/>
              <w:ind w:left="0" w:firstLine="0"/>
            </w:pPr>
            <w:proofErr w:type="gramStart"/>
            <w:r>
              <w:t>ОК</w:t>
            </w:r>
            <w:proofErr w:type="gramEnd"/>
            <w:r>
              <w:t xml:space="preserve"> 10</w:t>
            </w:r>
            <w:r w:rsidR="00FE708A">
              <w:t xml:space="preserve">. </w:t>
            </w:r>
            <w:r w:rsidRPr="00F870EB">
              <w:t>Осуществлять профилактику травматизма, обеспечивать охрану жизни и здоровья детей.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45BBA" w:rsidRDefault="00545BBA" w:rsidP="002F094A">
            <w:pPr>
              <w:rPr>
                <w:bCs/>
                <w:sz w:val="24"/>
                <w:szCs w:val="24"/>
              </w:rPr>
            </w:pPr>
            <w:r w:rsidRPr="00F870EB">
              <w:rPr>
                <w:bCs/>
                <w:sz w:val="24"/>
                <w:szCs w:val="24"/>
              </w:rPr>
              <w:t>- реализация форм и методов профилактики травматизма, обеспечения</w:t>
            </w:r>
            <w:r>
              <w:rPr>
                <w:bCs/>
                <w:sz w:val="24"/>
                <w:szCs w:val="24"/>
              </w:rPr>
              <w:t xml:space="preserve"> охраны жизни и здоровья детей;</w:t>
            </w:r>
          </w:p>
          <w:p w:rsidR="00545BBA" w:rsidRPr="00F870EB" w:rsidRDefault="00545BBA" w:rsidP="002F094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Pr="00F870EB">
              <w:rPr>
                <w:bCs/>
                <w:sz w:val="24"/>
                <w:szCs w:val="24"/>
              </w:rPr>
              <w:t xml:space="preserve">использование </w:t>
            </w:r>
            <w:proofErr w:type="spellStart"/>
            <w:r w:rsidRPr="00F870EB">
              <w:rPr>
                <w:bCs/>
                <w:sz w:val="24"/>
                <w:szCs w:val="24"/>
              </w:rPr>
              <w:t>здоровьесберегающих</w:t>
            </w:r>
            <w:proofErr w:type="spellEnd"/>
            <w:r w:rsidRPr="00F870EB">
              <w:rPr>
                <w:bCs/>
                <w:sz w:val="24"/>
                <w:szCs w:val="24"/>
              </w:rPr>
              <w:t xml:space="preserve"> технологий.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45BBA" w:rsidRPr="00F870EB" w:rsidRDefault="00545BBA" w:rsidP="002F094A">
            <w:pPr>
              <w:rPr>
                <w:sz w:val="24"/>
                <w:szCs w:val="24"/>
              </w:rPr>
            </w:pPr>
            <w:r w:rsidRPr="00F870EB">
              <w:rPr>
                <w:bCs/>
                <w:sz w:val="24"/>
                <w:szCs w:val="24"/>
              </w:rPr>
              <w:t xml:space="preserve">Экспертное наблюдение и оценка </w:t>
            </w:r>
          </w:p>
          <w:p w:rsidR="00545BBA" w:rsidRPr="00F870EB" w:rsidRDefault="00545BBA" w:rsidP="00545BBA">
            <w:pPr>
              <w:rPr>
                <w:bCs/>
                <w:i/>
                <w:sz w:val="24"/>
                <w:szCs w:val="24"/>
              </w:rPr>
            </w:pPr>
            <w:r w:rsidRPr="00F870EB">
              <w:rPr>
                <w:bCs/>
                <w:sz w:val="24"/>
                <w:szCs w:val="24"/>
              </w:rPr>
              <w:t>в процессе практики.</w:t>
            </w:r>
          </w:p>
        </w:tc>
      </w:tr>
      <w:tr w:rsidR="00545BBA" w:rsidRPr="00F870EB" w:rsidTr="00B07170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45BBA" w:rsidRPr="00F870EB" w:rsidRDefault="00545BBA" w:rsidP="002F094A">
            <w:pPr>
              <w:pStyle w:val="af0"/>
              <w:widowControl w:val="0"/>
              <w:ind w:left="0" w:firstLine="0"/>
              <w:rPr>
                <w:b/>
              </w:rPr>
            </w:pPr>
            <w:proofErr w:type="gramStart"/>
            <w:r>
              <w:t>ОК</w:t>
            </w:r>
            <w:proofErr w:type="gramEnd"/>
            <w:r>
              <w:t xml:space="preserve"> 11</w:t>
            </w:r>
            <w:r w:rsidR="00FE708A">
              <w:t xml:space="preserve">. </w:t>
            </w:r>
            <w:r w:rsidRPr="00F870EB">
              <w:t>Строить профессиональную деятельность с соблюдением правовых норм ее регулирующих.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45BBA" w:rsidRPr="00F870EB" w:rsidRDefault="00545BBA" w:rsidP="002F094A">
            <w:pPr>
              <w:rPr>
                <w:bCs/>
                <w:sz w:val="24"/>
                <w:szCs w:val="24"/>
              </w:rPr>
            </w:pPr>
            <w:r w:rsidRPr="00F870EB">
              <w:rPr>
                <w:bCs/>
                <w:sz w:val="24"/>
                <w:szCs w:val="24"/>
              </w:rPr>
              <w:t>– организация своей деятельности на педагогической практике в соответствии с правовыми нормами.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45BBA" w:rsidRPr="00F870EB" w:rsidRDefault="00545BBA" w:rsidP="00545BBA">
            <w:pPr>
              <w:rPr>
                <w:bCs/>
                <w:i/>
                <w:sz w:val="24"/>
                <w:szCs w:val="24"/>
              </w:rPr>
            </w:pPr>
            <w:r w:rsidRPr="00F870EB">
              <w:rPr>
                <w:bCs/>
                <w:sz w:val="24"/>
                <w:szCs w:val="24"/>
              </w:rPr>
              <w:t>Экспертное наблюдение и оценка в процессе практики.</w:t>
            </w:r>
          </w:p>
        </w:tc>
      </w:tr>
    </w:tbl>
    <w:p w:rsidR="00286D07" w:rsidRPr="00286D07" w:rsidRDefault="00286D07" w:rsidP="008112A6">
      <w:pPr>
        <w:keepNext/>
        <w:pageBreakBefore/>
        <w:widowControl w:val="0"/>
        <w:tabs>
          <w:tab w:val="left" w:pos="0"/>
        </w:tabs>
        <w:suppressAutoHyphens/>
        <w:autoSpaceDE w:val="0"/>
        <w:spacing w:before="0" w:after="0" w:line="240" w:lineRule="auto"/>
        <w:jc w:val="right"/>
        <w:outlineLvl w:val="2"/>
        <w:rPr>
          <w:rFonts w:eastAsia="Times New Roman" w:cs="Times New Roman"/>
          <w:b/>
          <w:bCs/>
          <w:i/>
          <w:szCs w:val="28"/>
          <w:lang w:eastAsia="ar-SA"/>
        </w:rPr>
      </w:pPr>
      <w:r w:rsidRPr="00286D07">
        <w:rPr>
          <w:rFonts w:eastAsia="Times New Roman" w:cs="Times New Roman"/>
          <w:b/>
          <w:bCs/>
          <w:i/>
          <w:szCs w:val="28"/>
          <w:lang w:eastAsia="ar-SA"/>
        </w:rPr>
        <w:lastRenderedPageBreak/>
        <w:t>Приложение 1</w:t>
      </w:r>
    </w:p>
    <w:p w:rsidR="00286D07" w:rsidRPr="00286D07" w:rsidRDefault="00286D07" w:rsidP="00286D07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 w:val="20"/>
          <w:szCs w:val="20"/>
          <w:lang w:eastAsia="ar-SA"/>
        </w:rPr>
      </w:pPr>
    </w:p>
    <w:p w:rsidR="00286D07" w:rsidRPr="00286D07" w:rsidRDefault="00286D07" w:rsidP="00286D07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 w:val="20"/>
          <w:szCs w:val="20"/>
          <w:lang w:eastAsia="ar-SA"/>
        </w:rPr>
      </w:pPr>
      <w:r w:rsidRPr="00286D07">
        <w:rPr>
          <w:rFonts w:eastAsia="Times New Roman" w:cs="Times New Roman"/>
          <w:sz w:val="20"/>
          <w:szCs w:val="20"/>
          <w:lang w:eastAsia="ar-SA"/>
        </w:rPr>
        <w:t>ШАБЛОН ТИТУЛЬНОГО ЛИСТА ОТЧЕТА</w:t>
      </w:r>
    </w:p>
    <w:p w:rsidR="00286D07" w:rsidRPr="00286D07" w:rsidRDefault="00286D07" w:rsidP="00286D07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 w:val="20"/>
          <w:szCs w:val="20"/>
          <w:lang w:eastAsia="ar-SA"/>
        </w:rPr>
      </w:pPr>
      <w:r w:rsidRPr="00286D07">
        <w:rPr>
          <w:rFonts w:eastAsia="Times New Roman" w:cs="Times New Roman"/>
          <w:sz w:val="20"/>
          <w:szCs w:val="20"/>
          <w:lang w:eastAsia="ar-SA"/>
        </w:rPr>
        <w:t>_____________________________________________________________________________________________</w:t>
      </w:r>
    </w:p>
    <w:p w:rsidR="00286D07" w:rsidRPr="00286D07" w:rsidRDefault="00286D07" w:rsidP="00286D07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86D07" w:rsidRPr="00286D07" w:rsidRDefault="00286D07" w:rsidP="00286D07">
      <w:pPr>
        <w:widowControl w:val="0"/>
        <w:autoSpaceDE w:val="0"/>
        <w:spacing w:before="0" w:after="120" w:line="240" w:lineRule="auto"/>
        <w:ind w:right="-82"/>
        <w:jc w:val="center"/>
        <w:rPr>
          <w:rFonts w:eastAsia="Times New Roman" w:cs="Times New Roman"/>
          <w:b/>
          <w:sz w:val="24"/>
          <w:szCs w:val="24"/>
          <w:lang w:eastAsia="ar-SA"/>
        </w:rPr>
      </w:pPr>
      <w:r w:rsidRPr="00286D07">
        <w:rPr>
          <w:rFonts w:eastAsia="Times New Roman" w:cs="Times New Roman"/>
          <w:b/>
          <w:sz w:val="24"/>
          <w:szCs w:val="24"/>
          <w:lang w:eastAsia="ar-SA"/>
        </w:rPr>
        <w:t xml:space="preserve">ГОСУДАРСТВЕННОЕ АВТОНОМНОЕ </w:t>
      </w:r>
      <w:r w:rsidR="00830BC4">
        <w:rPr>
          <w:rFonts w:eastAsia="Times New Roman" w:cs="Times New Roman"/>
          <w:b/>
          <w:sz w:val="24"/>
          <w:szCs w:val="24"/>
          <w:lang w:eastAsia="ar-SA"/>
        </w:rPr>
        <w:t xml:space="preserve">ПРОФЕССИОНАЛЬНОЕ </w:t>
      </w:r>
      <w:r w:rsidRPr="00286D07">
        <w:rPr>
          <w:rFonts w:eastAsia="Times New Roman" w:cs="Times New Roman"/>
          <w:b/>
          <w:sz w:val="24"/>
          <w:szCs w:val="24"/>
          <w:lang w:eastAsia="ar-SA"/>
        </w:rPr>
        <w:t xml:space="preserve">ОБРАЗОВАТЕЛЬНОЕ УЧРЕЖДЕНИЕ </w:t>
      </w:r>
    </w:p>
    <w:p w:rsidR="00286D07" w:rsidRPr="00286D07" w:rsidRDefault="00286D07" w:rsidP="00286D07">
      <w:pPr>
        <w:widowControl w:val="0"/>
        <w:autoSpaceDE w:val="0"/>
        <w:spacing w:before="0" w:after="120" w:line="240" w:lineRule="auto"/>
        <w:ind w:right="-82"/>
        <w:jc w:val="center"/>
        <w:rPr>
          <w:rFonts w:eastAsia="Times New Roman" w:cs="Times New Roman"/>
          <w:b/>
          <w:sz w:val="24"/>
          <w:szCs w:val="24"/>
          <w:lang w:eastAsia="ar-SA"/>
        </w:rPr>
      </w:pPr>
      <w:r w:rsidRPr="00286D07">
        <w:rPr>
          <w:rFonts w:eastAsia="Times New Roman" w:cs="Times New Roman"/>
          <w:b/>
          <w:sz w:val="24"/>
          <w:szCs w:val="24"/>
          <w:lang w:eastAsia="ar-SA"/>
        </w:rPr>
        <w:t>МОСКОВСКОЙ ОБЛАСТИ</w:t>
      </w:r>
    </w:p>
    <w:p w:rsidR="00286D07" w:rsidRPr="00286D07" w:rsidRDefault="00286D07" w:rsidP="00286D07">
      <w:pPr>
        <w:widowControl w:val="0"/>
        <w:autoSpaceDE w:val="0"/>
        <w:spacing w:before="0" w:after="120" w:line="240" w:lineRule="auto"/>
        <w:ind w:right="-82"/>
        <w:jc w:val="center"/>
        <w:rPr>
          <w:rFonts w:eastAsia="Times New Roman" w:cs="Times New Roman"/>
          <w:b/>
          <w:sz w:val="24"/>
          <w:szCs w:val="24"/>
          <w:lang w:eastAsia="ar-SA"/>
        </w:rPr>
      </w:pPr>
      <w:r w:rsidRPr="00286D07">
        <w:rPr>
          <w:rFonts w:eastAsia="Times New Roman" w:cs="Times New Roman"/>
          <w:b/>
          <w:sz w:val="24"/>
          <w:szCs w:val="24"/>
          <w:lang w:eastAsia="ar-SA"/>
        </w:rPr>
        <w:t>«ГУБЕРНСКИЙ КОЛЛЕДЖ»</w:t>
      </w:r>
    </w:p>
    <w:p w:rsidR="00286D07" w:rsidRPr="00286D07" w:rsidRDefault="00286D07" w:rsidP="00286D07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86D07" w:rsidRPr="00286D07" w:rsidRDefault="00286D07" w:rsidP="00286D07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86D07" w:rsidRPr="00286D07" w:rsidRDefault="00286D07" w:rsidP="00286D07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86D07" w:rsidRPr="00286D07" w:rsidRDefault="00286D07" w:rsidP="00286D07">
      <w:pPr>
        <w:widowControl w:val="0"/>
        <w:autoSpaceDE w:val="0"/>
        <w:spacing w:before="0" w:after="120" w:line="240" w:lineRule="auto"/>
        <w:ind w:right="-82"/>
        <w:jc w:val="center"/>
        <w:rPr>
          <w:rFonts w:eastAsia="Times New Roman" w:cs="Times New Roman"/>
          <w:b/>
          <w:szCs w:val="28"/>
          <w:lang w:eastAsia="ar-SA"/>
        </w:rPr>
      </w:pPr>
      <w:r w:rsidRPr="00286D07">
        <w:rPr>
          <w:rFonts w:eastAsia="Times New Roman" w:cs="Times New Roman"/>
          <w:b/>
          <w:szCs w:val="28"/>
          <w:lang w:eastAsia="ar-SA"/>
        </w:rPr>
        <w:t>ОТЧЕТ</w:t>
      </w:r>
    </w:p>
    <w:p w:rsidR="00286D07" w:rsidRPr="00286D07" w:rsidRDefault="00286D07" w:rsidP="00286D07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b/>
          <w:szCs w:val="28"/>
          <w:lang w:eastAsia="ar-SA"/>
        </w:rPr>
      </w:pPr>
      <w:r w:rsidRPr="00286D07">
        <w:rPr>
          <w:rFonts w:eastAsia="Times New Roman" w:cs="Times New Roman"/>
          <w:b/>
          <w:szCs w:val="28"/>
          <w:lang w:eastAsia="ar-SA"/>
        </w:rPr>
        <w:t xml:space="preserve">ПО </w:t>
      </w:r>
      <w:r>
        <w:rPr>
          <w:rFonts w:eastAsia="Times New Roman" w:cs="Times New Roman"/>
          <w:b/>
          <w:szCs w:val="28"/>
          <w:lang w:eastAsia="ar-SA"/>
        </w:rPr>
        <w:t>УЧЕБНОЙ</w:t>
      </w:r>
      <w:r w:rsidRPr="00286D07">
        <w:rPr>
          <w:rFonts w:eastAsia="Times New Roman" w:cs="Times New Roman"/>
          <w:b/>
          <w:szCs w:val="28"/>
          <w:lang w:eastAsia="ar-SA"/>
        </w:rPr>
        <w:t xml:space="preserve"> ПРАКТИКЕ </w:t>
      </w:r>
    </w:p>
    <w:p w:rsidR="00286D07" w:rsidRPr="00286D07" w:rsidRDefault="00286D07" w:rsidP="00286D07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b/>
          <w:szCs w:val="28"/>
          <w:lang w:eastAsia="ar-SA"/>
        </w:rPr>
      </w:pPr>
    </w:p>
    <w:p w:rsidR="00286D07" w:rsidRPr="00286D07" w:rsidRDefault="00286D07" w:rsidP="00286D07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b/>
          <w:szCs w:val="28"/>
          <w:lang w:eastAsia="ar-SA"/>
        </w:rPr>
      </w:pPr>
      <w:r w:rsidRPr="00286D07">
        <w:rPr>
          <w:rFonts w:eastAsia="Times New Roman" w:cs="Times New Roman"/>
          <w:b/>
          <w:szCs w:val="28"/>
          <w:lang w:eastAsia="ar-SA"/>
        </w:rPr>
        <w:t>Название практики</w:t>
      </w:r>
    </w:p>
    <w:p w:rsidR="00286D07" w:rsidRPr="00286D07" w:rsidRDefault="00286D07" w:rsidP="00286D07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b/>
          <w:szCs w:val="28"/>
          <w:lang w:eastAsia="ar-SA"/>
        </w:rPr>
      </w:pPr>
      <w:r w:rsidRPr="00286D07">
        <w:rPr>
          <w:rFonts w:eastAsia="Times New Roman" w:cs="Times New Roman"/>
          <w:b/>
          <w:szCs w:val="28"/>
          <w:lang w:eastAsia="ar-SA"/>
        </w:rPr>
        <w:t>ПМ.0__ Название профессионального модуля</w:t>
      </w:r>
    </w:p>
    <w:p w:rsidR="00286D07" w:rsidRPr="00286D07" w:rsidRDefault="00286D07" w:rsidP="00286D07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b/>
          <w:i/>
          <w:szCs w:val="28"/>
          <w:lang w:eastAsia="ar-SA"/>
        </w:rPr>
      </w:pPr>
    </w:p>
    <w:p w:rsidR="00286D07" w:rsidRPr="00286D07" w:rsidRDefault="009D169F" w:rsidP="00286D07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b/>
          <w:szCs w:val="28"/>
          <w:lang w:eastAsia="ar-SA"/>
        </w:rPr>
      </w:pPr>
      <w:r>
        <w:rPr>
          <w:rFonts w:eastAsia="Times New Roman" w:cs="Times New Roman"/>
          <w:b/>
          <w:szCs w:val="28"/>
          <w:lang w:eastAsia="ar-SA"/>
        </w:rPr>
        <w:t>44.02.02</w:t>
      </w:r>
      <w:r w:rsidR="00286D07" w:rsidRPr="00286D07">
        <w:rPr>
          <w:rFonts w:eastAsia="Times New Roman" w:cs="Times New Roman"/>
          <w:b/>
          <w:szCs w:val="28"/>
          <w:lang w:eastAsia="ar-SA"/>
        </w:rPr>
        <w:t xml:space="preserve"> Преподавание в начальных классах</w:t>
      </w:r>
    </w:p>
    <w:p w:rsidR="00286D07" w:rsidRPr="00286D07" w:rsidRDefault="00286D07" w:rsidP="00286D07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b/>
          <w:szCs w:val="28"/>
          <w:lang w:eastAsia="ar-SA"/>
        </w:rPr>
      </w:pPr>
    </w:p>
    <w:p w:rsidR="00286D07" w:rsidRPr="00286D07" w:rsidRDefault="00286D07" w:rsidP="00286D07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b/>
          <w:szCs w:val="28"/>
          <w:lang w:eastAsia="ar-SA"/>
        </w:rPr>
      </w:pPr>
    </w:p>
    <w:p w:rsidR="00286D07" w:rsidRPr="00286D07" w:rsidRDefault="00286D07" w:rsidP="00286D07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b/>
          <w:szCs w:val="28"/>
          <w:lang w:eastAsia="ar-SA"/>
        </w:rPr>
      </w:pPr>
    </w:p>
    <w:p w:rsidR="00286D07" w:rsidRPr="00286D07" w:rsidRDefault="00286D07" w:rsidP="00286D07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b/>
          <w:szCs w:val="28"/>
          <w:lang w:eastAsia="ar-SA"/>
        </w:rPr>
      </w:pPr>
    </w:p>
    <w:tbl>
      <w:tblPr>
        <w:tblW w:w="0" w:type="auto"/>
        <w:tblInd w:w="4786" w:type="dxa"/>
        <w:tblLayout w:type="fixed"/>
        <w:tblLook w:val="0000" w:firstRow="0" w:lastRow="0" w:firstColumn="0" w:lastColumn="0" w:noHBand="0" w:noVBand="0"/>
      </w:tblPr>
      <w:tblGrid>
        <w:gridCol w:w="5294"/>
      </w:tblGrid>
      <w:tr w:rsidR="00286D07" w:rsidRPr="00286D07" w:rsidTr="00286D07">
        <w:tc>
          <w:tcPr>
            <w:tcW w:w="5294" w:type="dxa"/>
          </w:tcPr>
          <w:p w:rsidR="00286D07" w:rsidRPr="00286D07" w:rsidRDefault="00286D07" w:rsidP="00286D07">
            <w:pPr>
              <w:widowControl w:val="0"/>
              <w:autoSpaceDE w:val="0"/>
              <w:snapToGrid w:val="0"/>
              <w:spacing w:before="0" w:after="120" w:line="240" w:lineRule="auto"/>
              <w:ind w:right="-82"/>
              <w:contextualSpacing/>
              <w:jc w:val="left"/>
              <w:rPr>
                <w:rFonts w:eastAsia="Times New Roman" w:cs="Times New Roman"/>
                <w:b/>
                <w:szCs w:val="28"/>
                <w:lang w:eastAsia="ar-SA"/>
              </w:rPr>
            </w:pPr>
            <w:r w:rsidRPr="00286D07">
              <w:rPr>
                <w:rFonts w:eastAsia="Times New Roman" w:cs="Times New Roman"/>
                <w:b/>
                <w:szCs w:val="28"/>
                <w:lang w:eastAsia="ar-SA"/>
              </w:rPr>
              <w:t>Студента (</w:t>
            </w:r>
            <w:proofErr w:type="spellStart"/>
            <w:r w:rsidRPr="00286D07">
              <w:rPr>
                <w:rFonts w:eastAsia="Times New Roman" w:cs="Times New Roman"/>
                <w:b/>
                <w:szCs w:val="28"/>
                <w:lang w:eastAsia="ar-SA"/>
              </w:rPr>
              <w:t>ки</w:t>
            </w:r>
            <w:proofErr w:type="spellEnd"/>
            <w:r w:rsidRPr="00286D07">
              <w:rPr>
                <w:rFonts w:eastAsia="Times New Roman" w:cs="Times New Roman"/>
                <w:b/>
                <w:szCs w:val="28"/>
                <w:lang w:eastAsia="ar-SA"/>
              </w:rPr>
              <w:t>) гр. _______________</w:t>
            </w:r>
          </w:p>
          <w:p w:rsidR="00286D07" w:rsidRPr="00286D07" w:rsidRDefault="00286D07" w:rsidP="00286D07">
            <w:pPr>
              <w:widowControl w:val="0"/>
              <w:autoSpaceDE w:val="0"/>
              <w:spacing w:before="0" w:after="120" w:line="240" w:lineRule="auto"/>
              <w:ind w:right="-82"/>
              <w:contextualSpacing/>
              <w:jc w:val="left"/>
              <w:rPr>
                <w:rFonts w:eastAsia="Times New Roman" w:cs="Times New Roman"/>
                <w:b/>
                <w:szCs w:val="28"/>
                <w:lang w:eastAsia="ar-SA"/>
              </w:rPr>
            </w:pPr>
            <w:r w:rsidRPr="00286D07">
              <w:rPr>
                <w:rFonts w:eastAsia="Times New Roman" w:cs="Times New Roman"/>
                <w:szCs w:val="28"/>
                <w:lang w:eastAsia="ar-SA"/>
              </w:rPr>
              <w:t>________________</w:t>
            </w:r>
            <w:r w:rsidRPr="00286D07">
              <w:rPr>
                <w:rFonts w:eastAsia="Times New Roman" w:cs="Times New Roman"/>
                <w:b/>
                <w:szCs w:val="28"/>
                <w:lang w:eastAsia="ar-SA"/>
              </w:rPr>
              <w:t>_______________</w:t>
            </w:r>
          </w:p>
          <w:p w:rsidR="00286D07" w:rsidRPr="00286D07" w:rsidRDefault="00286D07" w:rsidP="00286D07">
            <w:pPr>
              <w:widowControl w:val="0"/>
              <w:autoSpaceDE w:val="0"/>
              <w:spacing w:before="0" w:after="120" w:line="240" w:lineRule="auto"/>
              <w:ind w:right="-82"/>
              <w:contextualSpacing/>
              <w:jc w:val="left"/>
              <w:rPr>
                <w:rFonts w:eastAsia="Times New Roman" w:cs="Times New Roman"/>
                <w:szCs w:val="28"/>
                <w:vertAlign w:val="superscript"/>
                <w:lang w:eastAsia="ar-SA"/>
              </w:rPr>
            </w:pPr>
            <w:r w:rsidRPr="00286D07">
              <w:rPr>
                <w:rFonts w:eastAsia="Times New Roman" w:cs="Times New Roman"/>
                <w:szCs w:val="28"/>
                <w:vertAlign w:val="superscript"/>
                <w:lang w:eastAsia="ar-SA"/>
              </w:rPr>
              <w:t>(Фамилия, И.О.)</w:t>
            </w:r>
          </w:p>
        </w:tc>
      </w:tr>
      <w:tr w:rsidR="00286D07" w:rsidRPr="00286D07" w:rsidTr="00286D07">
        <w:tc>
          <w:tcPr>
            <w:tcW w:w="5294" w:type="dxa"/>
          </w:tcPr>
          <w:p w:rsidR="00286D07" w:rsidRPr="00286D07" w:rsidRDefault="00286D07" w:rsidP="00286D07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contextualSpacing/>
              <w:jc w:val="left"/>
              <w:rPr>
                <w:rFonts w:eastAsia="Times New Roman" w:cs="Times New Roman"/>
                <w:b/>
                <w:szCs w:val="28"/>
                <w:lang w:eastAsia="ar-SA"/>
              </w:rPr>
            </w:pPr>
            <w:r w:rsidRPr="00286D07">
              <w:rPr>
                <w:rFonts w:eastAsia="Times New Roman" w:cs="Times New Roman"/>
                <w:b/>
                <w:szCs w:val="28"/>
                <w:lang w:eastAsia="ar-SA"/>
              </w:rPr>
              <w:t>Организация:___________________</w:t>
            </w:r>
          </w:p>
          <w:p w:rsidR="00286D07" w:rsidRPr="00286D07" w:rsidRDefault="00286D07" w:rsidP="00286D07">
            <w:pPr>
              <w:widowControl w:val="0"/>
              <w:suppressAutoHyphens/>
              <w:autoSpaceDE w:val="0"/>
              <w:spacing w:before="0" w:after="0" w:line="240" w:lineRule="auto"/>
              <w:contextualSpacing/>
              <w:jc w:val="left"/>
              <w:rPr>
                <w:rFonts w:eastAsia="Times New Roman" w:cs="Times New Roman"/>
                <w:b/>
                <w:szCs w:val="28"/>
                <w:lang w:eastAsia="ar-SA"/>
              </w:rPr>
            </w:pPr>
            <w:r w:rsidRPr="00286D07">
              <w:rPr>
                <w:rFonts w:eastAsia="Times New Roman" w:cs="Times New Roman"/>
                <w:b/>
                <w:szCs w:val="28"/>
                <w:lang w:eastAsia="ar-SA"/>
              </w:rPr>
              <w:t>_______________________________</w:t>
            </w:r>
          </w:p>
          <w:p w:rsidR="00286D07" w:rsidRPr="00286D07" w:rsidRDefault="00286D07" w:rsidP="00286D07">
            <w:pPr>
              <w:widowControl w:val="0"/>
              <w:suppressAutoHyphens/>
              <w:autoSpaceDE w:val="0"/>
              <w:spacing w:before="0" w:after="0" w:line="240" w:lineRule="auto"/>
              <w:contextualSpacing/>
              <w:jc w:val="left"/>
              <w:rPr>
                <w:rFonts w:eastAsia="Times New Roman" w:cs="Times New Roman"/>
                <w:sz w:val="16"/>
                <w:szCs w:val="16"/>
                <w:lang w:eastAsia="ar-SA"/>
              </w:rPr>
            </w:pPr>
            <w:r w:rsidRPr="00286D07">
              <w:rPr>
                <w:rFonts w:eastAsia="Times New Roman" w:cs="Times New Roman"/>
                <w:sz w:val="16"/>
                <w:szCs w:val="16"/>
                <w:lang w:eastAsia="ar-SA"/>
              </w:rPr>
              <w:t>Наименование места прохождения практики</w:t>
            </w:r>
          </w:p>
        </w:tc>
      </w:tr>
      <w:tr w:rsidR="00286D07" w:rsidRPr="00286D07" w:rsidTr="00286D07">
        <w:tc>
          <w:tcPr>
            <w:tcW w:w="5294" w:type="dxa"/>
          </w:tcPr>
          <w:p w:rsidR="00286D07" w:rsidRPr="00286D07" w:rsidRDefault="00286D07" w:rsidP="00286D07">
            <w:pPr>
              <w:widowControl w:val="0"/>
              <w:pBdr>
                <w:bottom w:val="single" w:sz="8" w:space="1" w:color="000000"/>
              </w:pBdr>
              <w:suppressAutoHyphens/>
              <w:autoSpaceDE w:val="0"/>
              <w:snapToGrid w:val="0"/>
              <w:spacing w:before="0" w:after="0" w:line="240" w:lineRule="auto"/>
              <w:contextualSpacing/>
              <w:jc w:val="left"/>
              <w:rPr>
                <w:rFonts w:eastAsia="Times New Roman" w:cs="Times New Roman"/>
                <w:b/>
                <w:szCs w:val="28"/>
                <w:lang w:eastAsia="ar-SA"/>
              </w:rPr>
            </w:pPr>
          </w:p>
          <w:p w:rsidR="00286D07" w:rsidRPr="00286D07" w:rsidRDefault="00286D07" w:rsidP="00286D07">
            <w:pPr>
              <w:widowControl w:val="0"/>
              <w:pBdr>
                <w:bottom w:val="single" w:sz="8" w:space="1" w:color="000000"/>
              </w:pBdr>
              <w:suppressAutoHyphens/>
              <w:autoSpaceDE w:val="0"/>
              <w:spacing w:before="0" w:after="0" w:line="240" w:lineRule="auto"/>
              <w:contextualSpacing/>
              <w:jc w:val="left"/>
              <w:rPr>
                <w:rFonts w:eastAsia="Times New Roman" w:cs="Times New Roman"/>
                <w:b/>
                <w:szCs w:val="28"/>
                <w:lang w:eastAsia="ar-SA"/>
              </w:rPr>
            </w:pPr>
            <w:r w:rsidRPr="00286D07">
              <w:rPr>
                <w:rFonts w:eastAsia="Times New Roman" w:cs="Times New Roman"/>
                <w:b/>
                <w:szCs w:val="28"/>
                <w:lang w:eastAsia="ar-SA"/>
              </w:rPr>
              <w:t>Руководитель практики</w:t>
            </w:r>
          </w:p>
          <w:p w:rsidR="00286D07" w:rsidRPr="00286D07" w:rsidRDefault="00286D07" w:rsidP="00286D07">
            <w:pPr>
              <w:widowControl w:val="0"/>
              <w:pBdr>
                <w:bottom w:val="single" w:sz="8" w:space="1" w:color="000000"/>
              </w:pBdr>
              <w:suppressAutoHyphens/>
              <w:autoSpaceDE w:val="0"/>
              <w:spacing w:before="0" w:after="0" w:line="240" w:lineRule="auto"/>
              <w:contextualSpacing/>
              <w:jc w:val="left"/>
              <w:rPr>
                <w:rFonts w:eastAsia="Times New Roman" w:cs="Times New Roman"/>
                <w:b/>
                <w:szCs w:val="28"/>
                <w:lang w:eastAsia="ar-SA"/>
              </w:rPr>
            </w:pPr>
          </w:p>
          <w:p w:rsidR="00286D07" w:rsidRPr="00286D07" w:rsidRDefault="00286D07" w:rsidP="00286D07">
            <w:pPr>
              <w:widowControl w:val="0"/>
              <w:suppressAutoHyphens/>
              <w:autoSpaceDE w:val="0"/>
              <w:spacing w:before="0" w:after="0" w:line="240" w:lineRule="auto"/>
              <w:contextualSpacing/>
              <w:jc w:val="left"/>
              <w:rPr>
                <w:rFonts w:eastAsia="Times New Roman" w:cs="Times New Roman"/>
                <w:szCs w:val="28"/>
                <w:vertAlign w:val="superscript"/>
                <w:lang w:eastAsia="ar-SA"/>
              </w:rPr>
            </w:pPr>
            <w:r w:rsidRPr="00286D07">
              <w:rPr>
                <w:rFonts w:eastAsia="Times New Roman" w:cs="Times New Roman"/>
                <w:szCs w:val="28"/>
                <w:vertAlign w:val="superscript"/>
                <w:lang w:eastAsia="ar-SA"/>
              </w:rPr>
              <w:t>(Фамилия, И.О.)</w:t>
            </w:r>
          </w:p>
        </w:tc>
      </w:tr>
      <w:tr w:rsidR="00286D07" w:rsidRPr="00286D07" w:rsidTr="00286D07">
        <w:tc>
          <w:tcPr>
            <w:tcW w:w="5294" w:type="dxa"/>
          </w:tcPr>
          <w:p w:rsidR="00286D07" w:rsidRPr="00286D07" w:rsidRDefault="00286D07" w:rsidP="00286D07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contextualSpacing/>
              <w:jc w:val="left"/>
              <w:rPr>
                <w:rFonts w:eastAsia="Times New Roman" w:cs="Times New Roman"/>
                <w:b/>
                <w:szCs w:val="28"/>
                <w:lang w:eastAsia="ar-SA"/>
              </w:rPr>
            </w:pPr>
            <w:r w:rsidRPr="00286D07">
              <w:rPr>
                <w:rFonts w:eastAsia="Times New Roman" w:cs="Times New Roman"/>
                <w:b/>
                <w:szCs w:val="28"/>
                <w:lang w:eastAsia="ar-SA"/>
              </w:rPr>
              <w:t>Оценка__________________</w:t>
            </w:r>
          </w:p>
        </w:tc>
      </w:tr>
    </w:tbl>
    <w:p w:rsidR="00286D07" w:rsidRPr="00286D07" w:rsidRDefault="00286D07" w:rsidP="00286D07">
      <w:pPr>
        <w:widowControl w:val="0"/>
        <w:autoSpaceDE w:val="0"/>
        <w:spacing w:before="0" w:after="120" w:line="240" w:lineRule="auto"/>
        <w:ind w:right="-82"/>
        <w:jc w:val="left"/>
        <w:rPr>
          <w:rFonts w:eastAsia="Times New Roman" w:cs="Times New Roman"/>
          <w:szCs w:val="28"/>
          <w:vertAlign w:val="superscript"/>
          <w:lang w:eastAsia="ar-SA"/>
        </w:rPr>
      </w:pPr>
    </w:p>
    <w:p w:rsidR="00286D07" w:rsidRPr="00286D07" w:rsidRDefault="00286D07" w:rsidP="00286D07">
      <w:pPr>
        <w:widowControl w:val="0"/>
        <w:autoSpaceDE w:val="0"/>
        <w:spacing w:before="0" w:after="120" w:line="240" w:lineRule="auto"/>
        <w:ind w:right="-82"/>
        <w:jc w:val="left"/>
        <w:rPr>
          <w:rFonts w:eastAsia="Times New Roman" w:cs="Times New Roman"/>
          <w:szCs w:val="28"/>
          <w:lang w:eastAsia="ar-SA"/>
        </w:rPr>
      </w:pPr>
    </w:p>
    <w:p w:rsidR="00286D07" w:rsidRPr="00286D07" w:rsidRDefault="00286D07" w:rsidP="00286D07">
      <w:pPr>
        <w:widowControl w:val="0"/>
        <w:autoSpaceDE w:val="0"/>
        <w:spacing w:before="0" w:after="120" w:line="240" w:lineRule="auto"/>
        <w:ind w:right="-82"/>
        <w:jc w:val="left"/>
        <w:rPr>
          <w:rFonts w:eastAsia="Times New Roman" w:cs="Times New Roman"/>
          <w:szCs w:val="28"/>
          <w:lang w:eastAsia="ar-SA"/>
        </w:rPr>
      </w:pPr>
    </w:p>
    <w:p w:rsidR="00286D07" w:rsidRPr="00286D07" w:rsidRDefault="00286D07" w:rsidP="00286D07">
      <w:pPr>
        <w:widowControl w:val="0"/>
        <w:autoSpaceDE w:val="0"/>
        <w:spacing w:before="0" w:after="120" w:line="240" w:lineRule="auto"/>
        <w:ind w:right="-82"/>
        <w:jc w:val="left"/>
        <w:rPr>
          <w:rFonts w:eastAsia="Times New Roman" w:cs="Times New Roman"/>
          <w:szCs w:val="28"/>
          <w:lang w:eastAsia="ar-SA"/>
        </w:rPr>
      </w:pPr>
    </w:p>
    <w:p w:rsidR="00286D07" w:rsidRPr="00286D07" w:rsidRDefault="00286D07" w:rsidP="00286D07">
      <w:pPr>
        <w:widowControl w:val="0"/>
        <w:autoSpaceDE w:val="0"/>
        <w:spacing w:before="0" w:after="120" w:line="240" w:lineRule="auto"/>
        <w:ind w:right="-82"/>
        <w:jc w:val="left"/>
        <w:rPr>
          <w:rFonts w:eastAsia="Times New Roman" w:cs="Times New Roman"/>
          <w:szCs w:val="28"/>
          <w:lang w:eastAsia="ar-SA"/>
        </w:rPr>
      </w:pPr>
    </w:p>
    <w:p w:rsidR="00286D07" w:rsidRPr="00286D07" w:rsidRDefault="00286D07" w:rsidP="00286D07">
      <w:pPr>
        <w:widowControl w:val="0"/>
        <w:autoSpaceDE w:val="0"/>
        <w:spacing w:before="0" w:after="120" w:line="240" w:lineRule="auto"/>
        <w:ind w:right="-82"/>
        <w:jc w:val="center"/>
        <w:rPr>
          <w:rFonts w:eastAsia="Times New Roman" w:cs="Times New Roman"/>
          <w:b/>
          <w:szCs w:val="28"/>
          <w:lang w:eastAsia="ar-SA"/>
        </w:rPr>
      </w:pPr>
      <w:r w:rsidRPr="00286D07">
        <w:rPr>
          <w:rFonts w:eastAsia="Times New Roman" w:cs="Times New Roman"/>
          <w:b/>
          <w:szCs w:val="28"/>
          <w:lang w:eastAsia="ar-SA"/>
        </w:rPr>
        <w:t>Серпухов, 20__ г.</w:t>
      </w:r>
    </w:p>
    <w:p w:rsidR="00286D07" w:rsidRPr="00286D07" w:rsidRDefault="00286D07" w:rsidP="00286D07">
      <w:pPr>
        <w:widowControl w:val="0"/>
        <w:suppressAutoHyphens/>
        <w:rPr>
          <w:i/>
        </w:rPr>
      </w:pPr>
    </w:p>
    <w:p w:rsidR="00286D07" w:rsidRPr="00286D07" w:rsidRDefault="00286D07" w:rsidP="00286D07">
      <w:pPr>
        <w:keepNext/>
        <w:widowControl w:val="0"/>
        <w:numPr>
          <w:ilvl w:val="2"/>
          <w:numId w:val="18"/>
        </w:numPr>
        <w:tabs>
          <w:tab w:val="left" w:pos="0"/>
        </w:tabs>
        <w:suppressAutoHyphens/>
        <w:autoSpaceDE w:val="0"/>
        <w:spacing w:before="0" w:after="0" w:line="240" w:lineRule="auto"/>
        <w:jc w:val="right"/>
        <w:outlineLvl w:val="2"/>
        <w:rPr>
          <w:rFonts w:eastAsia="Times New Roman" w:cs="Times New Roman"/>
          <w:b/>
          <w:bCs/>
          <w:i/>
          <w:szCs w:val="28"/>
          <w:lang w:eastAsia="ar-SA"/>
        </w:rPr>
      </w:pPr>
      <w:r w:rsidRPr="00286D07">
        <w:rPr>
          <w:rFonts w:eastAsia="Times New Roman" w:cs="Times New Roman"/>
          <w:b/>
          <w:bCs/>
          <w:i/>
          <w:szCs w:val="28"/>
          <w:lang w:eastAsia="ar-SA"/>
        </w:rPr>
        <w:lastRenderedPageBreak/>
        <w:t>Приложение 2</w:t>
      </w:r>
    </w:p>
    <w:p w:rsidR="00286D07" w:rsidRPr="00286D07" w:rsidRDefault="00286D07" w:rsidP="00286D07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 w:val="20"/>
          <w:szCs w:val="20"/>
          <w:lang w:eastAsia="ar-SA"/>
        </w:rPr>
      </w:pPr>
      <w:r w:rsidRPr="00286D07">
        <w:rPr>
          <w:rFonts w:eastAsia="Times New Roman" w:cs="Times New Roman"/>
          <w:sz w:val="20"/>
          <w:szCs w:val="20"/>
          <w:lang w:eastAsia="ar-SA"/>
        </w:rPr>
        <w:t>ШАБЛОН ВНУТРЕННЕЙ ОПИСИ ДОКУМЕНТОВ</w:t>
      </w:r>
    </w:p>
    <w:p w:rsidR="00286D07" w:rsidRPr="00286D07" w:rsidRDefault="00286D07" w:rsidP="00286D07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 w:val="20"/>
          <w:szCs w:val="20"/>
          <w:lang w:eastAsia="ar-SA"/>
        </w:rPr>
      </w:pPr>
      <w:r w:rsidRPr="00286D07">
        <w:rPr>
          <w:rFonts w:eastAsia="Times New Roman" w:cs="Times New Roman"/>
          <w:sz w:val="20"/>
          <w:szCs w:val="20"/>
          <w:lang w:eastAsia="ar-SA"/>
        </w:rPr>
        <w:t>______________________________________________________________________________________________</w:t>
      </w:r>
    </w:p>
    <w:p w:rsidR="00286D07" w:rsidRPr="00286D07" w:rsidRDefault="00286D07" w:rsidP="00286D07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86D07" w:rsidRPr="00286D07" w:rsidRDefault="00286D07" w:rsidP="00286D07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b/>
          <w:szCs w:val="28"/>
          <w:lang w:eastAsia="ar-SA"/>
        </w:rPr>
      </w:pPr>
      <w:r w:rsidRPr="00286D07">
        <w:rPr>
          <w:rFonts w:eastAsia="Times New Roman" w:cs="Times New Roman"/>
          <w:b/>
          <w:szCs w:val="28"/>
          <w:lang w:eastAsia="ar-SA"/>
        </w:rPr>
        <w:t>ВНУТРЕННЯЯ ОПИСЬ</w:t>
      </w:r>
    </w:p>
    <w:p w:rsidR="00286D07" w:rsidRPr="00286D07" w:rsidRDefault="00286D07" w:rsidP="00286D07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b/>
          <w:szCs w:val="28"/>
          <w:lang w:eastAsia="ar-SA"/>
        </w:rPr>
      </w:pPr>
      <w:r w:rsidRPr="00286D07">
        <w:rPr>
          <w:rFonts w:eastAsia="Times New Roman" w:cs="Times New Roman"/>
          <w:b/>
          <w:szCs w:val="28"/>
          <w:lang w:eastAsia="ar-SA"/>
        </w:rPr>
        <w:t>документов, находящихся в отчете</w:t>
      </w:r>
    </w:p>
    <w:p w:rsidR="00286D07" w:rsidRPr="00286D07" w:rsidRDefault="00286D07" w:rsidP="00286D07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b/>
          <w:bCs/>
          <w:szCs w:val="28"/>
          <w:lang w:eastAsia="ar-SA"/>
        </w:rPr>
      </w:pPr>
    </w:p>
    <w:p w:rsidR="00286D07" w:rsidRPr="00286D07" w:rsidRDefault="00286D07" w:rsidP="00286D07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u w:val="single"/>
          <w:lang w:eastAsia="ar-SA"/>
        </w:rPr>
      </w:pPr>
      <w:r w:rsidRPr="00286D07">
        <w:rPr>
          <w:rFonts w:eastAsia="Times New Roman" w:cs="Times New Roman"/>
          <w:szCs w:val="28"/>
          <w:lang w:eastAsia="ar-SA"/>
        </w:rPr>
        <w:t>студента(</w:t>
      </w:r>
      <w:proofErr w:type="spellStart"/>
      <w:r w:rsidRPr="00286D07">
        <w:rPr>
          <w:rFonts w:eastAsia="Times New Roman" w:cs="Times New Roman"/>
          <w:szCs w:val="28"/>
          <w:lang w:eastAsia="ar-SA"/>
        </w:rPr>
        <w:t>ки</w:t>
      </w:r>
      <w:proofErr w:type="spellEnd"/>
      <w:r w:rsidRPr="00286D07">
        <w:rPr>
          <w:rFonts w:eastAsia="Times New Roman" w:cs="Times New Roman"/>
          <w:szCs w:val="28"/>
          <w:lang w:eastAsia="ar-SA"/>
        </w:rPr>
        <w:t>)</w:t>
      </w:r>
      <w:r w:rsidRPr="00286D07">
        <w:rPr>
          <w:rFonts w:eastAsia="Times New Roman" w:cs="Times New Roman"/>
          <w:szCs w:val="28"/>
          <w:u w:val="single"/>
          <w:lang w:eastAsia="ar-SA"/>
        </w:rPr>
        <w:tab/>
      </w:r>
      <w:r w:rsidRPr="00286D07">
        <w:rPr>
          <w:rFonts w:eastAsia="Times New Roman" w:cs="Times New Roman"/>
          <w:szCs w:val="28"/>
          <w:u w:val="single"/>
          <w:lang w:eastAsia="ar-SA"/>
        </w:rPr>
        <w:tab/>
      </w:r>
      <w:r w:rsidRPr="00286D07">
        <w:rPr>
          <w:rFonts w:eastAsia="Times New Roman" w:cs="Times New Roman"/>
          <w:szCs w:val="28"/>
          <w:u w:val="single"/>
          <w:lang w:eastAsia="ar-SA"/>
        </w:rPr>
        <w:tab/>
      </w:r>
      <w:r w:rsidRPr="00286D07">
        <w:rPr>
          <w:rFonts w:eastAsia="Times New Roman" w:cs="Times New Roman"/>
          <w:szCs w:val="28"/>
          <w:u w:val="single"/>
          <w:lang w:eastAsia="ar-SA"/>
        </w:rPr>
        <w:tab/>
      </w:r>
      <w:r w:rsidRPr="00286D07">
        <w:rPr>
          <w:rFonts w:eastAsia="Times New Roman" w:cs="Times New Roman"/>
          <w:szCs w:val="28"/>
          <w:u w:val="single"/>
          <w:lang w:eastAsia="ar-SA"/>
        </w:rPr>
        <w:tab/>
      </w:r>
      <w:r w:rsidRPr="00286D07">
        <w:rPr>
          <w:rFonts w:eastAsia="Times New Roman" w:cs="Times New Roman"/>
          <w:szCs w:val="28"/>
          <w:u w:val="single"/>
          <w:lang w:eastAsia="ar-SA"/>
        </w:rPr>
        <w:tab/>
      </w:r>
      <w:r w:rsidRPr="00286D07">
        <w:rPr>
          <w:rFonts w:eastAsia="Times New Roman" w:cs="Times New Roman"/>
          <w:szCs w:val="28"/>
          <w:u w:val="single"/>
          <w:lang w:eastAsia="ar-SA"/>
        </w:rPr>
        <w:tab/>
      </w:r>
      <w:r w:rsidRPr="00286D07">
        <w:rPr>
          <w:rFonts w:eastAsia="Times New Roman" w:cs="Times New Roman"/>
          <w:szCs w:val="28"/>
          <w:u w:val="single"/>
          <w:lang w:eastAsia="ar-SA"/>
        </w:rPr>
        <w:tab/>
      </w:r>
      <w:r w:rsidRPr="00286D07">
        <w:rPr>
          <w:rFonts w:eastAsia="Times New Roman" w:cs="Times New Roman"/>
          <w:szCs w:val="28"/>
          <w:lang w:eastAsia="ar-SA"/>
        </w:rPr>
        <w:t>гр.</w:t>
      </w:r>
      <w:r w:rsidRPr="00286D07">
        <w:rPr>
          <w:rFonts w:eastAsia="Times New Roman" w:cs="Times New Roman"/>
          <w:szCs w:val="28"/>
          <w:u w:val="single"/>
          <w:lang w:eastAsia="ar-SA"/>
        </w:rPr>
        <w:tab/>
      </w:r>
      <w:r w:rsidRPr="00286D07">
        <w:rPr>
          <w:rFonts w:eastAsia="Times New Roman" w:cs="Times New Roman"/>
          <w:szCs w:val="28"/>
          <w:u w:val="single"/>
          <w:lang w:eastAsia="ar-SA"/>
        </w:rPr>
        <w:tab/>
      </w:r>
      <w:r w:rsidRPr="00286D07">
        <w:rPr>
          <w:rFonts w:eastAsia="Times New Roman" w:cs="Times New Roman"/>
          <w:szCs w:val="28"/>
          <w:u w:val="single"/>
          <w:lang w:eastAsia="ar-SA"/>
        </w:rPr>
        <w:tab/>
      </w:r>
    </w:p>
    <w:p w:rsidR="00286D07" w:rsidRPr="00286D07" w:rsidRDefault="00286D07" w:rsidP="00286D07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86D07" w:rsidRPr="00286D07" w:rsidRDefault="00286D07" w:rsidP="00286D07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86D07" w:rsidRPr="00286D07" w:rsidRDefault="00286D07" w:rsidP="00286D07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tbl>
      <w:tblPr>
        <w:tblW w:w="0" w:type="auto"/>
        <w:tblInd w:w="146" w:type="dxa"/>
        <w:tblLayout w:type="fixed"/>
        <w:tblLook w:val="0000" w:firstRow="0" w:lastRow="0" w:firstColumn="0" w:lastColumn="0" w:noHBand="0" w:noVBand="0"/>
      </w:tblPr>
      <w:tblGrid>
        <w:gridCol w:w="1152"/>
        <w:gridCol w:w="6709"/>
        <w:gridCol w:w="1569"/>
      </w:tblGrid>
      <w:tr w:rsidR="00286D07" w:rsidRPr="00286D07" w:rsidTr="00286D07">
        <w:trPr>
          <w:trHeight w:val="327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D07" w:rsidRPr="00286D07" w:rsidRDefault="00286D07" w:rsidP="00286D07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  <w:r w:rsidRPr="00286D07">
              <w:rPr>
                <w:rFonts w:eastAsia="Times New Roman" w:cs="Times New Roman"/>
                <w:szCs w:val="28"/>
                <w:lang w:eastAsia="ar-SA"/>
              </w:rPr>
              <w:t>№</w:t>
            </w:r>
          </w:p>
          <w:p w:rsidR="00286D07" w:rsidRPr="00286D07" w:rsidRDefault="00286D07" w:rsidP="00286D07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  <w:r w:rsidRPr="00286D07">
              <w:rPr>
                <w:rFonts w:eastAsia="Times New Roman" w:cs="Times New Roman"/>
                <w:szCs w:val="28"/>
                <w:lang w:eastAsia="ar-SA"/>
              </w:rPr>
              <w:t>п/п</w:t>
            </w:r>
          </w:p>
        </w:tc>
        <w:tc>
          <w:tcPr>
            <w:tcW w:w="6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D07" w:rsidRPr="00286D07" w:rsidRDefault="00286D07" w:rsidP="00286D07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  <w:r w:rsidRPr="00286D07">
              <w:rPr>
                <w:rFonts w:eastAsia="Times New Roman" w:cs="Times New Roman"/>
                <w:szCs w:val="28"/>
                <w:lang w:eastAsia="ar-SA"/>
              </w:rPr>
              <w:t>Наименование документа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D07" w:rsidRPr="00286D07" w:rsidRDefault="00286D07" w:rsidP="00286D07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  <w:tr w:rsidR="00286D07" w:rsidRPr="00286D07" w:rsidTr="00286D07">
        <w:trPr>
          <w:trHeight w:val="327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D07" w:rsidRPr="00286D07" w:rsidRDefault="00286D07" w:rsidP="00286D07">
            <w:pPr>
              <w:widowControl w:val="0"/>
              <w:numPr>
                <w:ilvl w:val="0"/>
                <w:numId w:val="19"/>
              </w:numPr>
              <w:tabs>
                <w:tab w:val="left" w:pos="360"/>
              </w:tabs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ar-SA"/>
              </w:rPr>
            </w:pPr>
          </w:p>
        </w:tc>
        <w:tc>
          <w:tcPr>
            <w:tcW w:w="6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6D07" w:rsidRPr="00286D07" w:rsidRDefault="00286D07" w:rsidP="00286D07">
            <w:pPr>
              <w:widowControl w:val="0"/>
              <w:tabs>
                <w:tab w:val="left" w:pos="1260"/>
              </w:tabs>
              <w:suppressAutoHyphens/>
              <w:autoSpaceDE w:val="0"/>
              <w:snapToGrid w:val="0"/>
              <w:spacing w:before="0" w:after="0" w:line="240" w:lineRule="auto"/>
              <w:ind w:left="180"/>
              <w:rPr>
                <w:rFonts w:eastAsia="Times New Roman" w:cs="Times New Roman"/>
                <w:szCs w:val="28"/>
                <w:lang w:eastAsia="ar-SA"/>
              </w:rPr>
            </w:pPr>
            <w:r w:rsidRPr="00286D07">
              <w:rPr>
                <w:rFonts w:eastAsia="Times New Roman" w:cs="Times New Roman"/>
                <w:szCs w:val="28"/>
                <w:lang w:eastAsia="ar-SA"/>
              </w:rPr>
              <w:t>Индивидуальный план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D07" w:rsidRPr="00286D07" w:rsidRDefault="00286D07" w:rsidP="00286D07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ar-SA"/>
              </w:rPr>
            </w:pPr>
          </w:p>
        </w:tc>
      </w:tr>
      <w:tr w:rsidR="00286D07" w:rsidRPr="00286D07" w:rsidTr="00286D07">
        <w:trPr>
          <w:trHeight w:val="343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D07" w:rsidRPr="00286D07" w:rsidRDefault="00286D07" w:rsidP="00286D07">
            <w:pPr>
              <w:widowControl w:val="0"/>
              <w:numPr>
                <w:ilvl w:val="0"/>
                <w:numId w:val="19"/>
              </w:numPr>
              <w:tabs>
                <w:tab w:val="left" w:pos="360"/>
              </w:tabs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ar-SA"/>
              </w:rPr>
            </w:pPr>
          </w:p>
        </w:tc>
        <w:tc>
          <w:tcPr>
            <w:tcW w:w="6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6D07" w:rsidRPr="00286D07" w:rsidRDefault="00286D07" w:rsidP="00286D07">
            <w:pPr>
              <w:widowControl w:val="0"/>
              <w:tabs>
                <w:tab w:val="left" w:pos="1260"/>
              </w:tabs>
              <w:suppressAutoHyphens/>
              <w:autoSpaceDE w:val="0"/>
              <w:snapToGrid w:val="0"/>
              <w:spacing w:before="0" w:after="0" w:line="240" w:lineRule="auto"/>
              <w:ind w:left="180"/>
              <w:rPr>
                <w:rFonts w:eastAsia="Times New Roman" w:cs="Times New Roman"/>
                <w:color w:val="000000"/>
                <w:szCs w:val="28"/>
                <w:lang w:eastAsia="ar-SA"/>
              </w:rPr>
            </w:pPr>
            <w:r w:rsidRPr="00286D07">
              <w:rPr>
                <w:rFonts w:eastAsia="Times New Roman" w:cs="Times New Roman"/>
                <w:color w:val="000000"/>
                <w:szCs w:val="28"/>
                <w:lang w:eastAsia="ar-SA"/>
              </w:rPr>
              <w:t>Отчет о выполнении заданий практики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D07" w:rsidRPr="00286D07" w:rsidRDefault="00286D07" w:rsidP="00286D07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ar-SA"/>
              </w:rPr>
            </w:pPr>
          </w:p>
        </w:tc>
      </w:tr>
      <w:tr w:rsidR="00286D07" w:rsidRPr="00286D07" w:rsidTr="00286D07">
        <w:trPr>
          <w:trHeight w:val="343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D07" w:rsidRPr="00286D07" w:rsidRDefault="00286D07" w:rsidP="00286D07">
            <w:pPr>
              <w:widowControl w:val="0"/>
              <w:numPr>
                <w:ilvl w:val="0"/>
                <w:numId w:val="19"/>
              </w:numPr>
              <w:tabs>
                <w:tab w:val="left" w:pos="360"/>
              </w:tabs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ar-SA"/>
              </w:rPr>
            </w:pPr>
          </w:p>
        </w:tc>
        <w:tc>
          <w:tcPr>
            <w:tcW w:w="6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6D07" w:rsidRPr="00286D07" w:rsidRDefault="00286D07" w:rsidP="00286D07">
            <w:pPr>
              <w:widowControl w:val="0"/>
              <w:tabs>
                <w:tab w:val="left" w:pos="1260"/>
              </w:tabs>
              <w:suppressAutoHyphens/>
              <w:autoSpaceDE w:val="0"/>
              <w:snapToGrid w:val="0"/>
              <w:spacing w:before="0" w:after="0" w:line="240" w:lineRule="auto"/>
              <w:ind w:left="180"/>
              <w:rPr>
                <w:rFonts w:eastAsia="Times New Roman" w:cs="Times New Roman"/>
                <w:color w:val="000000"/>
                <w:szCs w:val="28"/>
                <w:lang w:eastAsia="ar-SA"/>
              </w:rPr>
            </w:pPr>
            <w:r w:rsidRPr="00286D07">
              <w:rPr>
                <w:rFonts w:eastAsia="Times New Roman" w:cs="Times New Roman"/>
                <w:color w:val="000000"/>
                <w:szCs w:val="28"/>
                <w:lang w:eastAsia="ar-SA"/>
              </w:rPr>
              <w:t>Конспект урока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D07" w:rsidRPr="00286D07" w:rsidRDefault="00286D07" w:rsidP="00286D07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ar-SA"/>
              </w:rPr>
            </w:pPr>
          </w:p>
        </w:tc>
      </w:tr>
      <w:tr w:rsidR="00286D07" w:rsidRPr="00286D07" w:rsidTr="00286D07">
        <w:trPr>
          <w:trHeight w:val="343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D07" w:rsidRPr="00286D07" w:rsidRDefault="00286D07" w:rsidP="00286D07">
            <w:pPr>
              <w:widowControl w:val="0"/>
              <w:numPr>
                <w:ilvl w:val="0"/>
                <w:numId w:val="19"/>
              </w:numPr>
              <w:tabs>
                <w:tab w:val="left" w:pos="360"/>
              </w:tabs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ar-SA"/>
              </w:rPr>
            </w:pPr>
          </w:p>
        </w:tc>
        <w:tc>
          <w:tcPr>
            <w:tcW w:w="6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6D07" w:rsidRPr="00286D07" w:rsidRDefault="00286D07" w:rsidP="00286D07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before="0" w:after="0" w:line="240" w:lineRule="auto"/>
              <w:ind w:left="180"/>
              <w:jc w:val="left"/>
              <w:rPr>
                <w:rFonts w:eastAsia="Times New Roman" w:cs="Times New Roman"/>
                <w:color w:val="000000"/>
                <w:szCs w:val="28"/>
                <w:lang w:eastAsia="ar-SA"/>
              </w:rPr>
            </w:pPr>
            <w:r w:rsidRPr="00286D07">
              <w:rPr>
                <w:rFonts w:eastAsia="Times New Roman" w:cs="Times New Roman"/>
                <w:color w:val="000000"/>
                <w:szCs w:val="28"/>
                <w:lang w:eastAsia="ar-SA"/>
              </w:rPr>
              <w:t>Дневник по практике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D07" w:rsidRPr="00286D07" w:rsidRDefault="00286D07" w:rsidP="00286D07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ar-SA"/>
              </w:rPr>
            </w:pPr>
          </w:p>
        </w:tc>
      </w:tr>
      <w:tr w:rsidR="00286D07" w:rsidRPr="00286D07" w:rsidTr="00286D07">
        <w:trPr>
          <w:trHeight w:val="343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D07" w:rsidRPr="00286D07" w:rsidRDefault="00286D07" w:rsidP="00286D07">
            <w:pPr>
              <w:widowControl w:val="0"/>
              <w:numPr>
                <w:ilvl w:val="0"/>
                <w:numId w:val="19"/>
              </w:numPr>
              <w:tabs>
                <w:tab w:val="left" w:pos="360"/>
              </w:tabs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ar-SA"/>
              </w:rPr>
            </w:pPr>
          </w:p>
        </w:tc>
        <w:tc>
          <w:tcPr>
            <w:tcW w:w="6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6D07" w:rsidRPr="00286D07" w:rsidRDefault="00286D07" w:rsidP="00286D07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before="0" w:after="0" w:line="240" w:lineRule="auto"/>
              <w:ind w:left="180"/>
              <w:jc w:val="left"/>
              <w:rPr>
                <w:rFonts w:eastAsia="Times New Roman" w:cs="Times New Roman"/>
                <w:color w:val="000000"/>
                <w:szCs w:val="28"/>
                <w:lang w:val="en-US" w:eastAsia="ar-SA"/>
              </w:rPr>
            </w:pPr>
            <w:r w:rsidRPr="00286D07">
              <w:rPr>
                <w:rFonts w:eastAsia="Times New Roman" w:cs="Times New Roman"/>
                <w:color w:val="000000"/>
                <w:szCs w:val="28"/>
                <w:lang w:eastAsia="ar-SA"/>
              </w:rPr>
              <w:t xml:space="preserve">Приложение № </w:t>
            </w:r>
            <w:r w:rsidRPr="00286D07">
              <w:rPr>
                <w:rFonts w:eastAsia="Times New Roman" w:cs="Times New Roman"/>
                <w:color w:val="000000"/>
                <w:szCs w:val="28"/>
                <w:lang w:val="en-US" w:eastAsia="ar-SA"/>
              </w:rPr>
              <w:t>n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D07" w:rsidRPr="00286D07" w:rsidRDefault="00286D07" w:rsidP="00286D07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ar-SA"/>
              </w:rPr>
            </w:pPr>
          </w:p>
        </w:tc>
      </w:tr>
      <w:tr w:rsidR="00286D07" w:rsidRPr="00286D07" w:rsidTr="00286D07">
        <w:trPr>
          <w:trHeight w:val="343"/>
        </w:trPr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86D07" w:rsidRPr="00286D07" w:rsidRDefault="00286D07" w:rsidP="00286D07">
            <w:pPr>
              <w:widowControl w:val="0"/>
              <w:numPr>
                <w:ilvl w:val="0"/>
                <w:numId w:val="19"/>
              </w:numPr>
              <w:tabs>
                <w:tab w:val="left" w:pos="360"/>
              </w:tabs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ar-SA"/>
              </w:rPr>
            </w:pPr>
          </w:p>
        </w:tc>
        <w:tc>
          <w:tcPr>
            <w:tcW w:w="6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6D07" w:rsidRPr="00286D07" w:rsidRDefault="00286D07" w:rsidP="00286D07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before="0" w:after="0" w:line="240" w:lineRule="auto"/>
              <w:ind w:left="180"/>
              <w:jc w:val="left"/>
              <w:rPr>
                <w:rFonts w:eastAsia="Times New Roman" w:cs="Times New Roman"/>
                <w:color w:val="000000"/>
                <w:szCs w:val="28"/>
                <w:lang w:val="en-US" w:eastAsia="ar-SA"/>
              </w:rPr>
            </w:pPr>
            <w:r w:rsidRPr="00286D07">
              <w:rPr>
                <w:rFonts w:eastAsia="Times New Roman" w:cs="Times New Roman"/>
                <w:color w:val="000000"/>
                <w:szCs w:val="28"/>
                <w:lang w:eastAsia="ar-SA"/>
              </w:rPr>
              <w:t xml:space="preserve">Приложение № </w:t>
            </w:r>
            <w:r w:rsidRPr="00286D07">
              <w:rPr>
                <w:rFonts w:eastAsia="Times New Roman" w:cs="Times New Roman"/>
                <w:color w:val="000000"/>
                <w:szCs w:val="28"/>
                <w:lang w:val="en-US" w:eastAsia="ar-SA"/>
              </w:rPr>
              <w:t>n</w:t>
            </w:r>
          </w:p>
        </w:tc>
        <w:tc>
          <w:tcPr>
            <w:tcW w:w="1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D07" w:rsidRPr="00286D07" w:rsidRDefault="00286D07" w:rsidP="00286D07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ar-SA"/>
              </w:rPr>
            </w:pPr>
          </w:p>
        </w:tc>
      </w:tr>
    </w:tbl>
    <w:p w:rsidR="00286D07" w:rsidRPr="00286D07" w:rsidRDefault="00286D07" w:rsidP="00286D07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86D07" w:rsidRPr="00286D07" w:rsidRDefault="00286D07" w:rsidP="00286D07">
      <w:pPr>
        <w:widowControl w:val="0"/>
        <w:tabs>
          <w:tab w:val="left" w:pos="1701"/>
        </w:tabs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86D07" w:rsidRPr="00286D07" w:rsidRDefault="00286D07" w:rsidP="00286D07">
      <w:pPr>
        <w:widowControl w:val="0"/>
        <w:tabs>
          <w:tab w:val="left" w:pos="1701"/>
        </w:tabs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  <w:r w:rsidRPr="00286D07">
        <w:rPr>
          <w:rFonts w:eastAsia="Times New Roman" w:cs="Times New Roman"/>
          <w:szCs w:val="28"/>
          <w:lang w:eastAsia="ar-SA"/>
        </w:rPr>
        <w:t xml:space="preserve">00.00.0000 </w:t>
      </w:r>
    </w:p>
    <w:p w:rsidR="00286D07" w:rsidRPr="00286D07" w:rsidRDefault="00286D07" w:rsidP="00286D07">
      <w:pPr>
        <w:widowControl w:val="0"/>
        <w:suppressAutoHyphens/>
        <w:autoSpaceDE w:val="0"/>
        <w:spacing w:before="0" w:after="0" w:line="240" w:lineRule="auto"/>
        <w:jc w:val="right"/>
        <w:rPr>
          <w:rFonts w:eastAsia="Times New Roman" w:cs="Times New Roman"/>
          <w:szCs w:val="28"/>
          <w:lang w:eastAsia="ar-SA"/>
        </w:rPr>
      </w:pPr>
    </w:p>
    <w:p w:rsidR="00286D07" w:rsidRPr="00286D07" w:rsidRDefault="00286D07" w:rsidP="00286D07">
      <w:pPr>
        <w:widowControl w:val="0"/>
        <w:suppressAutoHyphens/>
        <w:autoSpaceDE w:val="0"/>
        <w:spacing w:before="0" w:after="0" w:line="240" w:lineRule="auto"/>
        <w:jc w:val="right"/>
        <w:rPr>
          <w:rFonts w:eastAsia="Times New Roman" w:cs="Times New Roman"/>
          <w:szCs w:val="28"/>
          <w:lang w:eastAsia="ar-SA"/>
        </w:rPr>
      </w:pPr>
    </w:p>
    <w:p w:rsidR="00286D07" w:rsidRPr="00286D07" w:rsidRDefault="00286D07" w:rsidP="00286D07">
      <w:pPr>
        <w:widowControl w:val="0"/>
        <w:suppressAutoHyphens/>
        <w:autoSpaceDE w:val="0"/>
        <w:spacing w:before="0" w:after="0" w:line="240" w:lineRule="auto"/>
        <w:jc w:val="right"/>
        <w:rPr>
          <w:rFonts w:eastAsia="Times New Roman" w:cs="Times New Roman"/>
          <w:szCs w:val="28"/>
          <w:lang w:eastAsia="ar-SA"/>
        </w:rPr>
      </w:pPr>
    </w:p>
    <w:p w:rsidR="00286D07" w:rsidRPr="00286D07" w:rsidRDefault="00286D07" w:rsidP="00286D07">
      <w:pPr>
        <w:widowControl w:val="0"/>
        <w:suppressAutoHyphens/>
        <w:autoSpaceDE w:val="0"/>
        <w:spacing w:before="0" w:after="0" w:line="240" w:lineRule="auto"/>
        <w:jc w:val="right"/>
        <w:rPr>
          <w:rFonts w:eastAsia="Times New Roman" w:cs="Times New Roman"/>
          <w:szCs w:val="28"/>
          <w:lang w:eastAsia="ar-SA"/>
        </w:rPr>
      </w:pPr>
    </w:p>
    <w:p w:rsidR="00286D07" w:rsidRPr="00286D07" w:rsidRDefault="00286D07" w:rsidP="00286D07">
      <w:pPr>
        <w:widowControl w:val="0"/>
        <w:suppressAutoHyphens/>
        <w:autoSpaceDE w:val="0"/>
        <w:spacing w:before="0" w:after="0" w:line="240" w:lineRule="auto"/>
        <w:rPr>
          <w:rFonts w:eastAsia="Times New Roman" w:cs="Times New Roman"/>
          <w:szCs w:val="28"/>
          <w:lang w:eastAsia="ar-SA"/>
        </w:rPr>
      </w:pPr>
      <w:r w:rsidRPr="00286D07">
        <w:rPr>
          <w:rFonts w:eastAsia="Times New Roman" w:cs="Times New Roman"/>
          <w:szCs w:val="28"/>
          <w:lang w:eastAsia="ar-SA"/>
        </w:rPr>
        <w:t>Примечание: внутренняя опись документов располагается после титульного листа и содержит информацию о перечне материалов отчета, включая приложения.</w:t>
      </w:r>
    </w:p>
    <w:p w:rsidR="00286D07" w:rsidRPr="00286D07" w:rsidRDefault="00286D07" w:rsidP="00286D07">
      <w:pPr>
        <w:widowControl w:val="0"/>
        <w:suppressAutoHyphens/>
        <w:autoSpaceDE w:val="0"/>
        <w:spacing w:before="0" w:after="0" w:line="240" w:lineRule="auto"/>
        <w:jc w:val="right"/>
        <w:rPr>
          <w:rFonts w:eastAsia="Times New Roman" w:cs="Times New Roman"/>
          <w:szCs w:val="28"/>
          <w:lang w:eastAsia="ar-SA"/>
        </w:rPr>
      </w:pPr>
    </w:p>
    <w:p w:rsidR="00286D07" w:rsidRPr="00286D07" w:rsidRDefault="00286D07" w:rsidP="00286D07"/>
    <w:p w:rsidR="00286D07" w:rsidRPr="00286D07" w:rsidRDefault="00286D07" w:rsidP="00286D07">
      <w:pPr>
        <w:rPr>
          <w:rFonts w:eastAsia="Times New Roman" w:cs="Times New Roman"/>
          <w:b/>
          <w:szCs w:val="28"/>
        </w:rPr>
      </w:pPr>
    </w:p>
    <w:p w:rsidR="00286D07" w:rsidRPr="00286D07" w:rsidRDefault="00286D07" w:rsidP="00286D07">
      <w:pPr>
        <w:rPr>
          <w:sz w:val="24"/>
          <w:szCs w:val="24"/>
        </w:rPr>
      </w:pPr>
    </w:p>
    <w:p w:rsidR="00286D07" w:rsidRPr="00286D07" w:rsidRDefault="00286D07" w:rsidP="00286D07">
      <w:pPr>
        <w:widowControl w:val="0"/>
        <w:suppressAutoHyphens/>
        <w:autoSpaceDE w:val="0"/>
        <w:autoSpaceDN w:val="0"/>
        <w:adjustRightInd w:val="0"/>
        <w:rPr>
          <w:sz w:val="24"/>
          <w:szCs w:val="24"/>
        </w:rPr>
      </w:pPr>
    </w:p>
    <w:p w:rsidR="00286D07" w:rsidRPr="00286D07" w:rsidRDefault="00286D07" w:rsidP="0058626F">
      <w:pPr>
        <w:keepNext/>
        <w:pageBreakBefore/>
        <w:suppressAutoHyphens/>
        <w:spacing w:before="0" w:after="0" w:line="240" w:lineRule="auto"/>
        <w:jc w:val="right"/>
        <w:outlineLvl w:val="2"/>
        <w:rPr>
          <w:rFonts w:eastAsia="Times New Roman" w:cs="Times New Roman"/>
          <w:b/>
          <w:bCs/>
          <w:i/>
          <w:szCs w:val="28"/>
          <w:lang w:eastAsia="ar-SA"/>
        </w:rPr>
      </w:pPr>
      <w:r w:rsidRPr="00286D07">
        <w:rPr>
          <w:rFonts w:eastAsia="Times New Roman" w:cs="Times New Roman"/>
          <w:b/>
          <w:bCs/>
          <w:i/>
          <w:szCs w:val="28"/>
          <w:lang w:eastAsia="ar-SA"/>
        </w:rPr>
        <w:lastRenderedPageBreak/>
        <w:t xml:space="preserve">Приложение </w:t>
      </w:r>
      <w:r>
        <w:rPr>
          <w:rFonts w:eastAsia="Times New Roman" w:cs="Times New Roman"/>
          <w:b/>
          <w:bCs/>
          <w:i/>
          <w:szCs w:val="28"/>
          <w:lang w:eastAsia="ar-SA"/>
        </w:rPr>
        <w:t>3</w:t>
      </w:r>
    </w:p>
    <w:p w:rsidR="00286D07" w:rsidRPr="00286D07" w:rsidRDefault="00286D07" w:rsidP="00286D07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 w:val="20"/>
          <w:szCs w:val="20"/>
          <w:lang w:eastAsia="ar-SA"/>
        </w:rPr>
      </w:pPr>
      <w:r w:rsidRPr="00286D07">
        <w:rPr>
          <w:rFonts w:eastAsia="Times New Roman" w:cs="Times New Roman"/>
          <w:sz w:val="20"/>
          <w:szCs w:val="20"/>
          <w:lang w:eastAsia="ar-SA"/>
        </w:rPr>
        <w:t>ШАБЛОН ОТЧЕТА О ВЫПОЛНЕНИИ ЗАДАНИЙ</w:t>
      </w:r>
    </w:p>
    <w:p w:rsidR="00286D07" w:rsidRPr="00286D07" w:rsidRDefault="00286D07" w:rsidP="00286D07">
      <w:pPr>
        <w:widowControl w:val="0"/>
        <w:tabs>
          <w:tab w:val="left" w:pos="426"/>
        </w:tabs>
        <w:autoSpaceDE w:val="0"/>
        <w:spacing w:before="0" w:after="0" w:line="240" w:lineRule="auto"/>
        <w:ind w:left="426"/>
        <w:jc w:val="right"/>
        <w:rPr>
          <w:rFonts w:eastAsia="Times New Roman" w:cs="Times New Roman"/>
          <w:sz w:val="20"/>
          <w:szCs w:val="20"/>
          <w:lang w:eastAsia="ar-SA"/>
        </w:rPr>
      </w:pPr>
      <w:r w:rsidRPr="00286D07">
        <w:rPr>
          <w:rFonts w:eastAsia="Times New Roman" w:cs="Times New Roman"/>
          <w:sz w:val="20"/>
          <w:szCs w:val="20"/>
          <w:lang w:eastAsia="ar-SA"/>
        </w:rPr>
        <w:t>__________________________________________________________________________________________</w:t>
      </w:r>
    </w:p>
    <w:p w:rsidR="00286D07" w:rsidRPr="00286D07" w:rsidRDefault="00286D07" w:rsidP="00286D07">
      <w:pPr>
        <w:widowControl w:val="0"/>
        <w:tabs>
          <w:tab w:val="left" w:pos="9639"/>
        </w:tabs>
        <w:suppressAutoHyphens/>
        <w:autoSpaceDE w:val="0"/>
        <w:spacing w:before="0" w:after="0" w:line="240" w:lineRule="auto"/>
        <w:ind w:right="2"/>
        <w:jc w:val="right"/>
        <w:rPr>
          <w:rFonts w:eastAsia="Times New Roman" w:cs="Times New Roman"/>
          <w:szCs w:val="28"/>
          <w:lang w:eastAsia="ar-SA"/>
        </w:rPr>
      </w:pPr>
    </w:p>
    <w:p w:rsidR="00286D07" w:rsidRPr="00286D07" w:rsidRDefault="00286D07" w:rsidP="00286D07">
      <w:pPr>
        <w:widowControl w:val="0"/>
        <w:tabs>
          <w:tab w:val="left" w:pos="9639"/>
        </w:tabs>
        <w:suppressAutoHyphens/>
        <w:autoSpaceDE w:val="0"/>
        <w:spacing w:before="0" w:after="0" w:line="240" w:lineRule="auto"/>
        <w:ind w:right="2"/>
        <w:jc w:val="center"/>
        <w:rPr>
          <w:rFonts w:eastAsia="Times New Roman" w:cs="Times New Roman"/>
          <w:b/>
          <w:szCs w:val="28"/>
          <w:lang w:eastAsia="ar-SA"/>
        </w:rPr>
      </w:pPr>
      <w:r w:rsidRPr="00286D07">
        <w:rPr>
          <w:rFonts w:eastAsia="Times New Roman" w:cs="Times New Roman"/>
          <w:b/>
          <w:szCs w:val="28"/>
          <w:lang w:eastAsia="ar-SA"/>
        </w:rPr>
        <w:t xml:space="preserve">ОТЧЕТ О ВЫПОЛНЕНИИ ЗАДАНИЙ </w:t>
      </w:r>
    </w:p>
    <w:p w:rsidR="00286D07" w:rsidRPr="00286D07" w:rsidRDefault="00286D07" w:rsidP="00286D07">
      <w:pPr>
        <w:widowControl w:val="0"/>
        <w:tabs>
          <w:tab w:val="left" w:pos="9639"/>
        </w:tabs>
        <w:suppressAutoHyphens/>
        <w:autoSpaceDE w:val="0"/>
        <w:spacing w:before="0" w:after="0" w:line="240" w:lineRule="auto"/>
        <w:ind w:right="2"/>
        <w:jc w:val="center"/>
        <w:rPr>
          <w:rFonts w:eastAsia="Times New Roman" w:cs="Times New Roman"/>
          <w:b/>
          <w:szCs w:val="28"/>
          <w:lang w:eastAsia="ar-SA"/>
        </w:rPr>
      </w:pPr>
      <w:r w:rsidRPr="00286D07">
        <w:rPr>
          <w:rFonts w:eastAsia="Times New Roman" w:cs="Times New Roman"/>
          <w:b/>
          <w:szCs w:val="28"/>
          <w:lang w:eastAsia="ar-SA"/>
        </w:rPr>
        <w:t>ПО ПРОИЗВОДСТВЕННОЙ ПРАКТИКЕ</w:t>
      </w:r>
    </w:p>
    <w:p w:rsidR="00286D07" w:rsidRPr="00286D07" w:rsidRDefault="00286D07" w:rsidP="00286D07">
      <w:pPr>
        <w:widowControl w:val="0"/>
        <w:autoSpaceDE w:val="0"/>
        <w:spacing w:before="0" w:after="120" w:line="360" w:lineRule="auto"/>
        <w:ind w:left="283" w:firstLine="349"/>
        <w:rPr>
          <w:rFonts w:eastAsia="Times New Roman" w:cs="Times New Roman"/>
          <w:szCs w:val="28"/>
          <w:lang w:eastAsia="ar-SA"/>
        </w:rPr>
      </w:pPr>
    </w:p>
    <w:p w:rsidR="00286D07" w:rsidRPr="00286D07" w:rsidRDefault="00286D07" w:rsidP="00286D07">
      <w:pPr>
        <w:widowControl w:val="0"/>
        <w:autoSpaceDE w:val="0"/>
        <w:spacing w:before="0" w:after="120" w:line="360" w:lineRule="auto"/>
        <w:ind w:left="283" w:firstLine="349"/>
        <w:rPr>
          <w:rFonts w:eastAsia="Times New Roman" w:cs="Times New Roman"/>
          <w:i/>
          <w:szCs w:val="28"/>
          <w:lang w:eastAsia="ar-SA"/>
        </w:rPr>
      </w:pPr>
      <w:r w:rsidRPr="00286D07">
        <w:rPr>
          <w:rFonts w:eastAsia="Times New Roman" w:cs="Times New Roman"/>
          <w:szCs w:val="28"/>
          <w:lang w:eastAsia="ar-SA"/>
        </w:rPr>
        <w:t xml:space="preserve">Я, </w:t>
      </w:r>
      <w:r w:rsidRPr="00286D07">
        <w:rPr>
          <w:rFonts w:eastAsia="Times New Roman" w:cs="Times New Roman"/>
          <w:i/>
          <w:szCs w:val="28"/>
          <w:lang w:eastAsia="ar-SA"/>
        </w:rPr>
        <w:t>Фамилия Имя</w:t>
      </w:r>
      <w:r w:rsidRPr="00286D07">
        <w:rPr>
          <w:rFonts w:eastAsia="Times New Roman" w:cs="Times New Roman"/>
          <w:szCs w:val="28"/>
          <w:lang w:eastAsia="ar-SA"/>
        </w:rPr>
        <w:t xml:space="preserve">, студент группы </w:t>
      </w:r>
      <w:r w:rsidRPr="00286D07">
        <w:rPr>
          <w:rFonts w:eastAsia="Times New Roman" w:cs="Times New Roman"/>
          <w:i/>
          <w:szCs w:val="28"/>
          <w:lang w:eastAsia="ar-SA"/>
        </w:rPr>
        <w:t>указать номер</w:t>
      </w:r>
      <w:r w:rsidRPr="00286D07">
        <w:rPr>
          <w:rFonts w:eastAsia="Times New Roman" w:cs="Times New Roman"/>
          <w:szCs w:val="28"/>
          <w:lang w:eastAsia="ar-SA"/>
        </w:rPr>
        <w:t xml:space="preserve"> проходил практику </w:t>
      </w:r>
      <w:r w:rsidRPr="00286D07">
        <w:rPr>
          <w:rFonts w:eastAsia="Times New Roman" w:cs="Times New Roman"/>
          <w:i/>
          <w:szCs w:val="28"/>
          <w:lang w:eastAsia="ar-SA"/>
        </w:rPr>
        <w:t>указать название организации.</w:t>
      </w:r>
    </w:p>
    <w:p w:rsidR="00286D07" w:rsidRPr="00286D07" w:rsidRDefault="00286D07" w:rsidP="00286D07">
      <w:pPr>
        <w:widowControl w:val="0"/>
        <w:autoSpaceDE w:val="0"/>
        <w:spacing w:before="0" w:after="120" w:line="360" w:lineRule="auto"/>
        <w:ind w:left="283" w:firstLine="349"/>
        <w:rPr>
          <w:rFonts w:eastAsia="Times New Roman" w:cs="Times New Roman"/>
          <w:szCs w:val="28"/>
          <w:lang w:eastAsia="ar-SA"/>
        </w:rPr>
      </w:pPr>
      <w:r w:rsidRPr="00286D07">
        <w:rPr>
          <w:rFonts w:eastAsia="Times New Roman" w:cs="Times New Roman"/>
          <w:szCs w:val="28"/>
          <w:lang w:eastAsia="ar-SA"/>
        </w:rPr>
        <w:t xml:space="preserve">В ходе прохождения практики мной были ……….. </w:t>
      </w:r>
      <w:proofErr w:type="spellStart"/>
      <w:r w:rsidRPr="00286D07">
        <w:rPr>
          <w:rFonts w:eastAsia="Times New Roman" w:cs="Times New Roman"/>
          <w:szCs w:val="28"/>
          <w:lang w:eastAsia="ar-SA"/>
        </w:rPr>
        <w:t>ххххххххххххх</w:t>
      </w:r>
      <w:proofErr w:type="spellEnd"/>
      <w:r w:rsidRPr="00286D07">
        <w:rPr>
          <w:rFonts w:eastAsia="Times New Roman" w:cs="Times New Roman"/>
          <w:szCs w:val="28"/>
          <w:lang w:eastAsia="ar-SA"/>
        </w:rPr>
        <w:t xml:space="preserve"> текст    </w:t>
      </w:r>
      <w:proofErr w:type="spellStart"/>
      <w:r w:rsidRPr="00286D07">
        <w:rPr>
          <w:rFonts w:eastAsia="Times New Roman" w:cs="Times New Roman"/>
          <w:szCs w:val="28"/>
          <w:lang w:eastAsia="ar-SA"/>
        </w:rPr>
        <w:t>хххххххххх</w:t>
      </w:r>
      <w:proofErr w:type="spellEnd"/>
      <w:r w:rsidRPr="00286D07">
        <w:rPr>
          <w:rFonts w:eastAsia="Times New Roman" w:cs="Times New Roman"/>
          <w:szCs w:val="28"/>
          <w:lang w:eastAsia="ar-SA"/>
        </w:rPr>
        <w:t>.</w:t>
      </w:r>
    </w:p>
    <w:p w:rsidR="00286D07" w:rsidRPr="00286D07" w:rsidRDefault="00286D07" w:rsidP="00286D07">
      <w:pPr>
        <w:widowControl w:val="0"/>
        <w:autoSpaceDE w:val="0"/>
        <w:spacing w:before="0" w:after="120" w:line="360" w:lineRule="auto"/>
        <w:ind w:left="283" w:firstLine="349"/>
        <w:rPr>
          <w:rFonts w:eastAsia="Times New Roman" w:cs="Times New Roman"/>
          <w:szCs w:val="28"/>
          <w:lang w:eastAsia="ar-SA"/>
        </w:rPr>
      </w:pPr>
      <w:r w:rsidRPr="00286D07">
        <w:rPr>
          <w:rFonts w:eastAsia="Times New Roman" w:cs="Times New Roman"/>
          <w:szCs w:val="28"/>
          <w:lang w:eastAsia="ar-SA"/>
        </w:rPr>
        <w:t>Я принимал(а) участие в ………</w:t>
      </w:r>
      <w:proofErr w:type="spellStart"/>
      <w:r w:rsidRPr="00286D07">
        <w:rPr>
          <w:rFonts w:eastAsia="Times New Roman" w:cs="Times New Roman"/>
          <w:szCs w:val="28"/>
          <w:lang w:eastAsia="ar-SA"/>
        </w:rPr>
        <w:t>хххххххх</w:t>
      </w:r>
      <w:proofErr w:type="spellEnd"/>
      <w:r w:rsidRPr="00286D07">
        <w:rPr>
          <w:rFonts w:eastAsia="Times New Roman" w:cs="Times New Roman"/>
          <w:szCs w:val="28"/>
          <w:lang w:eastAsia="ar-SA"/>
        </w:rPr>
        <w:t>. Мной совместно с методистами были составлены …</w:t>
      </w:r>
      <w:proofErr w:type="spellStart"/>
      <w:r w:rsidRPr="00286D07">
        <w:rPr>
          <w:rFonts w:eastAsia="Times New Roman" w:cs="Times New Roman"/>
          <w:szCs w:val="28"/>
          <w:lang w:eastAsia="ar-SA"/>
        </w:rPr>
        <w:t>хххххххххххххх</w:t>
      </w:r>
      <w:proofErr w:type="spellEnd"/>
      <w:r w:rsidRPr="00286D07">
        <w:rPr>
          <w:rFonts w:eastAsia="Times New Roman" w:cs="Times New Roman"/>
          <w:szCs w:val="28"/>
          <w:lang w:eastAsia="ar-SA"/>
        </w:rPr>
        <w:t>.</w:t>
      </w:r>
    </w:p>
    <w:p w:rsidR="00286D07" w:rsidRDefault="00286D07" w:rsidP="00252168">
      <w:pPr>
        <w:widowControl w:val="0"/>
        <w:autoSpaceDE w:val="0"/>
        <w:spacing w:before="0" w:after="120" w:line="360" w:lineRule="auto"/>
        <w:ind w:left="283"/>
        <w:rPr>
          <w:rFonts w:eastAsia="Times New Roman" w:cs="Times New Roman"/>
          <w:i/>
          <w:szCs w:val="28"/>
          <w:lang w:eastAsia="ar-SA"/>
        </w:rPr>
      </w:pPr>
      <w:r w:rsidRPr="00286D07">
        <w:rPr>
          <w:rFonts w:eastAsia="Times New Roman" w:cs="Times New Roman"/>
          <w:i/>
          <w:szCs w:val="28"/>
          <w:lang w:eastAsia="ar-SA"/>
        </w:rPr>
        <w:t>Далее в текстовой описательной форме описываются впечатления о практике, даются ответы на каждый пункт задания по практике</w:t>
      </w:r>
    </w:p>
    <w:p w:rsidR="00252168" w:rsidRDefault="00252168" w:rsidP="00252168">
      <w:pPr>
        <w:widowControl w:val="0"/>
        <w:autoSpaceDE w:val="0"/>
        <w:spacing w:before="0" w:after="120" w:line="360" w:lineRule="auto"/>
        <w:ind w:left="283"/>
        <w:rPr>
          <w:rFonts w:eastAsia="Times New Roman" w:cs="Times New Roman"/>
          <w:i/>
          <w:szCs w:val="28"/>
          <w:lang w:eastAsia="ar-SA"/>
        </w:rPr>
      </w:pPr>
    </w:p>
    <w:p w:rsidR="00252168" w:rsidRPr="00286D07" w:rsidRDefault="00252168" w:rsidP="00252168">
      <w:pPr>
        <w:widowControl w:val="0"/>
        <w:autoSpaceDE w:val="0"/>
        <w:spacing w:before="0" w:after="120" w:line="360" w:lineRule="auto"/>
        <w:ind w:left="283"/>
        <w:rPr>
          <w:rFonts w:eastAsia="Times New Roman" w:cs="Times New Roman"/>
          <w:i/>
          <w:szCs w:val="28"/>
          <w:lang w:eastAsia="ar-SA"/>
        </w:rPr>
      </w:pPr>
    </w:p>
    <w:p w:rsidR="00286D07" w:rsidRPr="00286D07" w:rsidRDefault="00286D07" w:rsidP="00286D07">
      <w:pPr>
        <w:widowControl w:val="0"/>
        <w:autoSpaceDE w:val="0"/>
        <w:spacing w:before="0" w:after="0"/>
        <w:ind w:left="283"/>
        <w:rPr>
          <w:rFonts w:eastAsia="Times New Roman" w:cs="Times New Roman"/>
          <w:i/>
          <w:szCs w:val="28"/>
          <w:lang w:eastAsia="ar-SA"/>
        </w:rPr>
      </w:pPr>
    </w:p>
    <w:p w:rsidR="00286D07" w:rsidRPr="00286D07" w:rsidRDefault="00286D07" w:rsidP="00286D07">
      <w:pPr>
        <w:widowControl w:val="0"/>
        <w:autoSpaceDE w:val="0"/>
        <w:spacing w:before="0" w:after="120" w:line="360" w:lineRule="auto"/>
        <w:ind w:left="283"/>
        <w:rPr>
          <w:rFonts w:eastAsia="Times New Roman" w:cs="Times New Roman"/>
          <w:szCs w:val="28"/>
          <w:lang w:eastAsia="ar-SA"/>
        </w:rPr>
      </w:pPr>
      <w:r w:rsidRPr="00286D07">
        <w:rPr>
          <w:rFonts w:eastAsia="Times New Roman" w:cs="Times New Roman"/>
          <w:szCs w:val="28"/>
          <w:lang w:eastAsia="ar-SA"/>
        </w:rPr>
        <w:t>Заканчивается отчет выводом о прохождении практики.</w:t>
      </w:r>
    </w:p>
    <w:p w:rsidR="00286D07" w:rsidRDefault="00286D07" w:rsidP="00286D07">
      <w:pPr>
        <w:jc w:val="right"/>
        <w:rPr>
          <w:rFonts w:eastAsia="Times New Roman" w:cs="Times New Roman"/>
          <w:szCs w:val="28"/>
        </w:rPr>
      </w:pPr>
    </w:p>
    <w:p w:rsidR="00252168" w:rsidRDefault="00252168" w:rsidP="00286D07">
      <w:pPr>
        <w:jc w:val="right"/>
        <w:rPr>
          <w:rFonts w:eastAsia="Times New Roman" w:cs="Times New Roman"/>
          <w:szCs w:val="28"/>
        </w:rPr>
      </w:pPr>
    </w:p>
    <w:p w:rsidR="00252168" w:rsidRDefault="00252168" w:rsidP="00286D07">
      <w:pPr>
        <w:jc w:val="right"/>
        <w:rPr>
          <w:rFonts w:eastAsia="Times New Roman" w:cs="Times New Roman"/>
          <w:szCs w:val="28"/>
        </w:rPr>
      </w:pPr>
    </w:p>
    <w:p w:rsidR="00252168" w:rsidRDefault="00252168" w:rsidP="00286D07">
      <w:pPr>
        <w:jc w:val="right"/>
        <w:rPr>
          <w:rFonts w:eastAsia="Times New Roman" w:cs="Times New Roman"/>
          <w:szCs w:val="28"/>
        </w:rPr>
      </w:pPr>
    </w:p>
    <w:p w:rsidR="00252168" w:rsidRDefault="00252168" w:rsidP="00286D07">
      <w:pPr>
        <w:jc w:val="right"/>
        <w:rPr>
          <w:rFonts w:eastAsia="Times New Roman" w:cs="Times New Roman"/>
          <w:szCs w:val="28"/>
        </w:rPr>
      </w:pPr>
    </w:p>
    <w:p w:rsidR="00252168" w:rsidRDefault="00252168" w:rsidP="00286D07">
      <w:pPr>
        <w:jc w:val="right"/>
        <w:rPr>
          <w:rFonts w:eastAsia="Times New Roman" w:cs="Times New Roman"/>
          <w:szCs w:val="28"/>
        </w:rPr>
      </w:pPr>
    </w:p>
    <w:p w:rsidR="00252168" w:rsidRDefault="00252168" w:rsidP="00286D07">
      <w:pPr>
        <w:jc w:val="right"/>
        <w:rPr>
          <w:rFonts w:eastAsia="Times New Roman" w:cs="Times New Roman"/>
          <w:szCs w:val="28"/>
        </w:rPr>
      </w:pPr>
    </w:p>
    <w:p w:rsidR="00252168" w:rsidRPr="00286D07" w:rsidRDefault="00252168" w:rsidP="00286D07">
      <w:pPr>
        <w:jc w:val="right"/>
        <w:rPr>
          <w:rFonts w:eastAsia="Times New Roman" w:cs="Times New Roman"/>
          <w:szCs w:val="28"/>
        </w:rPr>
      </w:pPr>
    </w:p>
    <w:p w:rsidR="00286D07" w:rsidRPr="00286D07" w:rsidRDefault="00286D07" w:rsidP="00252168">
      <w:pPr>
        <w:rPr>
          <w:rFonts w:eastAsia="Times New Roman" w:cs="Times New Roman"/>
          <w:szCs w:val="28"/>
        </w:rPr>
      </w:pPr>
    </w:p>
    <w:p w:rsidR="00252168" w:rsidRPr="00286D07" w:rsidRDefault="00252168" w:rsidP="00252168">
      <w:pPr>
        <w:pageBreakBefore/>
        <w:widowControl w:val="0"/>
        <w:suppressAutoHyphens/>
        <w:autoSpaceDE w:val="0"/>
        <w:spacing w:before="0" w:after="0" w:line="240" w:lineRule="auto"/>
        <w:ind w:right="2"/>
        <w:jc w:val="right"/>
        <w:rPr>
          <w:rFonts w:eastAsia="Times New Roman" w:cs="Times New Roman"/>
          <w:b/>
          <w:i/>
          <w:szCs w:val="28"/>
          <w:lang w:eastAsia="ar-SA"/>
        </w:rPr>
      </w:pPr>
      <w:r w:rsidRPr="00286D07">
        <w:rPr>
          <w:rFonts w:eastAsia="Times New Roman" w:cs="Times New Roman"/>
          <w:b/>
          <w:i/>
          <w:szCs w:val="28"/>
          <w:lang w:eastAsia="ar-SA"/>
        </w:rPr>
        <w:lastRenderedPageBreak/>
        <w:t xml:space="preserve">Приложение </w:t>
      </w:r>
      <w:r w:rsidR="00655E44">
        <w:rPr>
          <w:rFonts w:eastAsia="Times New Roman" w:cs="Times New Roman"/>
          <w:b/>
          <w:i/>
          <w:szCs w:val="28"/>
          <w:lang w:eastAsia="ar-SA"/>
        </w:rPr>
        <w:t>4</w:t>
      </w:r>
    </w:p>
    <w:p w:rsidR="00252168" w:rsidRPr="00286D07" w:rsidRDefault="00252168" w:rsidP="00252168">
      <w:pPr>
        <w:widowControl w:val="0"/>
        <w:pBdr>
          <w:bottom w:val="single" w:sz="12" w:space="1" w:color="auto"/>
        </w:pBdr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 w:val="20"/>
          <w:szCs w:val="20"/>
          <w:lang w:eastAsia="ar-SA"/>
        </w:rPr>
      </w:pPr>
      <w:r w:rsidRPr="00286D07">
        <w:rPr>
          <w:rFonts w:eastAsia="Times New Roman" w:cs="Times New Roman"/>
          <w:sz w:val="20"/>
          <w:szCs w:val="20"/>
          <w:lang w:eastAsia="ar-SA"/>
        </w:rPr>
        <w:t xml:space="preserve">ШАБЛОН ОФОРМЛЕНИЯ КОНСПЕКТА </w:t>
      </w: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Cs w:val="28"/>
          <w:lang w:eastAsia="ar-SA"/>
        </w:rPr>
      </w:pPr>
      <w:r w:rsidRPr="00286D07">
        <w:rPr>
          <w:rFonts w:eastAsia="Times New Roman" w:cs="Times New Roman"/>
          <w:szCs w:val="28"/>
          <w:lang w:eastAsia="ar-SA"/>
        </w:rPr>
        <w:t>ГА</w:t>
      </w:r>
      <w:r w:rsidR="00830BC4">
        <w:rPr>
          <w:rFonts w:eastAsia="Times New Roman" w:cs="Times New Roman"/>
          <w:szCs w:val="28"/>
          <w:lang w:eastAsia="ar-SA"/>
        </w:rPr>
        <w:t>П</w:t>
      </w:r>
      <w:r w:rsidRPr="00286D07">
        <w:rPr>
          <w:rFonts w:eastAsia="Times New Roman" w:cs="Times New Roman"/>
          <w:szCs w:val="28"/>
          <w:lang w:eastAsia="ar-SA"/>
        </w:rPr>
        <w:t>ОУ МО «Губернский колледж»</w:t>
      </w: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6A46F3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  <w:r w:rsidRPr="00286D07">
        <w:rPr>
          <w:rFonts w:eastAsia="Times New Roman" w:cs="Times New Roman"/>
          <w:szCs w:val="28"/>
          <w:lang w:eastAsia="ar-SA"/>
        </w:rPr>
        <w:t>Конспект</w:t>
      </w:r>
    </w:p>
    <w:p w:rsidR="00252168" w:rsidRPr="00286D07" w:rsidRDefault="006A46F3" w:rsidP="006A46F3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  <w:r>
        <w:rPr>
          <w:rFonts w:eastAsia="Times New Roman" w:cs="Times New Roman"/>
          <w:szCs w:val="28"/>
          <w:lang w:eastAsia="ar-SA"/>
        </w:rPr>
        <w:t xml:space="preserve">классного часа, </w:t>
      </w:r>
      <w:r w:rsidR="00252168" w:rsidRPr="00286D07">
        <w:rPr>
          <w:rFonts w:eastAsia="Times New Roman" w:cs="Times New Roman"/>
          <w:szCs w:val="28"/>
          <w:lang w:eastAsia="ar-SA"/>
        </w:rPr>
        <w:t>внеклассного занятия (урока)</w:t>
      </w:r>
    </w:p>
    <w:p w:rsidR="00252168" w:rsidRPr="00286D07" w:rsidRDefault="00252168" w:rsidP="006A46F3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  <w:r w:rsidRPr="00286D07">
        <w:rPr>
          <w:rFonts w:eastAsia="Times New Roman" w:cs="Times New Roman"/>
          <w:szCs w:val="28"/>
          <w:lang w:eastAsia="ar-SA"/>
        </w:rPr>
        <w:t>на тему «…………..»</w:t>
      </w:r>
    </w:p>
    <w:p w:rsidR="00252168" w:rsidRPr="00286D07" w:rsidRDefault="00252168" w:rsidP="006A46F3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  <w:proofErr w:type="gramStart"/>
      <w:r w:rsidRPr="00286D07">
        <w:rPr>
          <w:rFonts w:eastAsia="Times New Roman" w:cs="Times New Roman"/>
          <w:szCs w:val="28"/>
          <w:lang w:eastAsia="ar-SA"/>
        </w:rPr>
        <w:t>во</w:t>
      </w:r>
      <w:proofErr w:type="gramEnd"/>
      <w:r w:rsidRPr="00286D07">
        <w:rPr>
          <w:rFonts w:eastAsia="Times New Roman" w:cs="Times New Roman"/>
          <w:szCs w:val="28"/>
          <w:lang w:eastAsia="ar-SA"/>
        </w:rPr>
        <w:t xml:space="preserve"> …….. классе</w:t>
      </w:r>
    </w:p>
    <w:p w:rsidR="00252168" w:rsidRPr="00286D07" w:rsidRDefault="00252168" w:rsidP="006A46F3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  <w:r w:rsidRPr="00286D07">
        <w:rPr>
          <w:rFonts w:eastAsia="Times New Roman" w:cs="Times New Roman"/>
          <w:szCs w:val="28"/>
          <w:lang w:eastAsia="ar-SA"/>
        </w:rPr>
        <w:t>М</w:t>
      </w:r>
      <w:r w:rsidR="002654D1">
        <w:rPr>
          <w:rFonts w:eastAsia="Times New Roman" w:cs="Times New Roman"/>
          <w:szCs w:val="28"/>
          <w:lang w:eastAsia="ar-SA"/>
        </w:rPr>
        <w:t>Б</w:t>
      </w:r>
      <w:r w:rsidRPr="00286D07">
        <w:rPr>
          <w:rFonts w:eastAsia="Times New Roman" w:cs="Times New Roman"/>
          <w:szCs w:val="28"/>
          <w:lang w:eastAsia="ar-SA"/>
        </w:rPr>
        <w:t>ОУ СОШ  …….</w:t>
      </w:r>
    </w:p>
    <w:p w:rsidR="00252168" w:rsidRPr="00286D07" w:rsidRDefault="00252168" w:rsidP="006A46F3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  <w:r w:rsidRPr="00286D07">
        <w:rPr>
          <w:rFonts w:eastAsia="Times New Roman" w:cs="Times New Roman"/>
          <w:szCs w:val="28"/>
          <w:lang w:eastAsia="ar-SA"/>
        </w:rPr>
        <w:t>у учителя  ………..</w:t>
      </w:r>
    </w:p>
    <w:p w:rsidR="00252168" w:rsidRPr="00286D07" w:rsidRDefault="00252168" w:rsidP="006A46F3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6A46F3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  <w:r w:rsidRPr="00286D07">
        <w:rPr>
          <w:rFonts w:eastAsia="Times New Roman" w:cs="Times New Roman"/>
          <w:szCs w:val="28"/>
          <w:lang w:eastAsia="ar-SA"/>
        </w:rPr>
        <w:t>студентки ……. группы</w:t>
      </w:r>
    </w:p>
    <w:p w:rsidR="00252168" w:rsidRPr="00286D07" w:rsidRDefault="00252168" w:rsidP="006A46F3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Cs w:val="28"/>
          <w:lang w:eastAsia="ar-SA"/>
        </w:rPr>
      </w:pPr>
      <w:r w:rsidRPr="00286D07">
        <w:rPr>
          <w:rFonts w:eastAsia="Times New Roman" w:cs="Times New Roman"/>
          <w:szCs w:val="28"/>
          <w:lang w:eastAsia="ar-SA"/>
        </w:rPr>
        <w:t>ФИО</w:t>
      </w: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8"/>
        <w:rPr>
          <w:rFonts w:eastAsia="Times New Roman" w:cs="Times New Roman"/>
          <w:szCs w:val="28"/>
          <w:lang w:eastAsia="ar-SA"/>
        </w:rPr>
      </w:pPr>
      <w:r w:rsidRPr="00286D07">
        <w:rPr>
          <w:rFonts w:eastAsia="Times New Roman" w:cs="Times New Roman"/>
          <w:szCs w:val="28"/>
          <w:lang w:eastAsia="ar-SA"/>
        </w:rPr>
        <w:t xml:space="preserve">                                        г. Серпухов, год</w:t>
      </w: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Cs w:val="28"/>
          <w:lang w:eastAsia="ar-SA"/>
        </w:rPr>
      </w:pPr>
      <w:r w:rsidRPr="00286D07">
        <w:rPr>
          <w:rFonts w:eastAsia="Times New Roman" w:cs="Times New Roman"/>
          <w:szCs w:val="28"/>
          <w:lang w:eastAsia="ar-SA"/>
        </w:rPr>
        <w:lastRenderedPageBreak/>
        <w:t>ГА</w:t>
      </w:r>
      <w:r w:rsidR="00DF19D6">
        <w:rPr>
          <w:rFonts w:eastAsia="Times New Roman" w:cs="Times New Roman"/>
          <w:szCs w:val="28"/>
          <w:lang w:eastAsia="ar-SA"/>
        </w:rPr>
        <w:t>П</w:t>
      </w:r>
      <w:r w:rsidRPr="00286D07">
        <w:rPr>
          <w:rFonts w:eastAsia="Times New Roman" w:cs="Times New Roman"/>
          <w:szCs w:val="28"/>
          <w:lang w:eastAsia="ar-SA"/>
        </w:rPr>
        <w:t>ОУ МО «Губернский колледж»</w:t>
      </w: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</w:p>
    <w:p w:rsidR="006A46F3" w:rsidRPr="00286D07" w:rsidRDefault="00E10579" w:rsidP="006A46F3">
      <w:pPr>
        <w:widowControl w:val="0"/>
        <w:suppressAutoHyphens/>
        <w:autoSpaceDE w:val="0"/>
        <w:spacing w:before="0" w:after="0" w:line="240" w:lineRule="auto"/>
        <w:jc w:val="center"/>
        <w:rPr>
          <w:rFonts w:eastAsia="Times New Roman" w:cs="Times New Roman"/>
          <w:szCs w:val="28"/>
          <w:lang w:eastAsia="ar-SA"/>
        </w:rPr>
      </w:pPr>
      <w:r>
        <w:rPr>
          <w:rFonts w:eastAsia="Times New Roman" w:cs="Times New Roman"/>
          <w:szCs w:val="28"/>
          <w:lang w:eastAsia="ar-SA"/>
        </w:rPr>
        <w:t xml:space="preserve">  </w:t>
      </w:r>
    </w:p>
    <w:p w:rsidR="00252168" w:rsidRPr="00286D07" w:rsidRDefault="00252168" w:rsidP="006A46F3">
      <w:pPr>
        <w:widowControl w:val="0"/>
        <w:suppressAutoHyphens/>
        <w:autoSpaceDE w:val="0"/>
        <w:spacing w:before="0" w:after="0" w:line="240" w:lineRule="auto"/>
        <w:ind w:left="708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9"/>
        <w:contextualSpacing/>
        <w:jc w:val="left"/>
        <w:rPr>
          <w:rFonts w:eastAsia="Times New Roman" w:cs="Times New Roman"/>
          <w:szCs w:val="28"/>
          <w:lang w:eastAsia="ar-SA"/>
        </w:rPr>
      </w:pPr>
      <w:r w:rsidRPr="00286D07">
        <w:rPr>
          <w:rFonts w:eastAsia="Times New Roman" w:cs="Times New Roman"/>
          <w:szCs w:val="28"/>
          <w:lang w:eastAsia="ar-SA"/>
        </w:rPr>
        <w:t xml:space="preserve">                                                                   Подпись учителя:</w:t>
      </w: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9"/>
        <w:contextualSpacing/>
        <w:jc w:val="left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9"/>
        <w:contextualSpacing/>
        <w:jc w:val="left"/>
        <w:rPr>
          <w:rFonts w:eastAsia="Times New Roman" w:cs="Times New Roman"/>
          <w:szCs w:val="28"/>
          <w:lang w:eastAsia="ar-SA"/>
        </w:rPr>
      </w:pPr>
      <w:r w:rsidRPr="00286D07">
        <w:rPr>
          <w:rFonts w:eastAsia="Times New Roman" w:cs="Times New Roman"/>
          <w:szCs w:val="28"/>
          <w:lang w:eastAsia="ar-SA"/>
        </w:rPr>
        <w:t xml:space="preserve">                                                                   Подпись методиста:</w:t>
      </w: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9"/>
        <w:contextualSpacing/>
        <w:jc w:val="center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9"/>
        <w:contextualSpacing/>
        <w:jc w:val="center"/>
        <w:rPr>
          <w:rFonts w:eastAsia="Times New Roman" w:cs="Times New Roman"/>
          <w:szCs w:val="28"/>
          <w:lang w:eastAsia="ar-SA"/>
        </w:rPr>
      </w:pPr>
      <w:r w:rsidRPr="00286D07">
        <w:rPr>
          <w:rFonts w:eastAsia="Times New Roman" w:cs="Times New Roman"/>
          <w:szCs w:val="28"/>
          <w:lang w:eastAsia="ar-SA"/>
        </w:rPr>
        <w:t xml:space="preserve">                                               Оценка за подготовку:</w:t>
      </w: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9"/>
        <w:contextualSpacing/>
        <w:jc w:val="center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9"/>
        <w:contextualSpacing/>
        <w:jc w:val="left"/>
        <w:rPr>
          <w:rFonts w:eastAsia="Times New Roman" w:cs="Times New Roman"/>
          <w:szCs w:val="28"/>
          <w:lang w:eastAsia="ar-SA"/>
        </w:rPr>
      </w:pPr>
      <w:r w:rsidRPr="00286D07">
        <w:rPr>
          <w:rFonts w:eastAsia="Times New Roman" w:cs="Times New Roman"/>
          <w:szCs w:val="28"/>
          <w:lang w:eastAsia="ar-SA"/>
        </w:rPr>
        <w:t xml:space="preserve">                                                                   Оценка за проведение:</w:t>
      </w: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9"/>
        <w:contextualSpacing/>
        <w:jc w:val="left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252168" w:rsidRDefault="00252168" w:rsidP="0025216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E10579" w:rsidRDefault="00E10579" w:rsidP="0025216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E10579" w:rsidRDefault="00E10579" w:rsidP="0025216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E10579" w:rsidRDefault="00E10579" w:rsidP="0025216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E10579" w:rsidRDefault="00E10579" w:rsidP="0025216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E10579" w:rsidRDefault="00E10579" w:rsidP="0025216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E10579" w:rsidRDefault="00E10579" w:rsidP="0025216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E10579" w:rsidRPr="00286D07" w:rsidRDefault="00E10579" w:rsidP="0025216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8"/>
        <w:rPr>
          <w:rFonts w:eastAsia="Times New Roman" w:cs="Times New Roman"/>
          <w:szCs w:val="28"/>
          <w:lang w:eastAsia="ar-SA"/>
        </w:rPr>
      </w:pPr>
      <w:r w:rsidRPr="00286D07">
        <w:rPr>
          <w:rFonts w:eastAsia="Times New Roman" w:cs="Times New Roman"/>
          <w:szCs w:val="28"/>
          <w:lang w:eastAsia="ar-SA"/>
        </w:rPr>
        <w:t xml:space="preserve">                                     г. Серпухов, год</w:t>
      </w: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  <w:r w:rsidRPr="00286D07">
        <w:rPr>
          <w:rFonts w:eastAsia="Times New Roman" w:cs="Times New Roman"/>
          <w:szCs w:val="28"/>
          <w:lang w:eastAsia="ar-SA"/>
        </w:rPr>
        <w:lastRenderedPageBreak/>
        <w:t>Дата:</w:t>
      </w: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  <w:r w:rsidRPr="00286D07">
        <w:rPr>
          <w:rFonts w:eastAsia="Times New Roman" w:cs="Times New Roman"/>
          <w:szCs w:val="28"/>
          <w:lang w:eastAsia="ar-SA"/>
        </w:rPr>
        <w:t>Тема:</w:t>
      </w: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  <w:r w:rsidRPr="00286D07">
        <w:rPr>
          <w:rFonts w:eastAsia="Times New Roman" w:cs="Times New Roman"/>
          <w:szCs w:val="28"/>
          <w:lang w:eastAsia="ar-SA"/>
        </w:rPr>
        <w:t>Цел</w:t>
      </w:r>
      <w:r w:rsidR="009B322B">
        <w:rPr>
          <w:rFonts w:eastAsia="Times New Roman" w:cs="Times New Roman"/>
          <w:szCs w:val="28"/>
          <w:lang w:eastAsia="ar-SA"/>
        </w:rPr>
        <w:t>ь</w:t>
      </w:r>
      <w:r w:rsidRPr="00286D07">
        <w:rPr>
          <w:rFonts w:eastAsia="Times New Roman" w:cs="Times New Roman"/>
          <w:szCs w:val="28"/>
          <w:lang w:eastAsia="ar-SA"/>
        </w:rPr>
        <w:t xml:space="preserve">: </w:t>
      </w:r>
    </w:p>
    <w:p w:rsidR="00252168" w:rsidRPr="00286D07" w:rsidRDefault="009B322B" w:rsidP="009B322B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  <w:r>
        <w:rPr>
          <w:rFonts w:eastAsia="Times New Roman" w:cs="Times New Roman"/>
          <w:szCs w:val="28"/>
          <w:lang w:eastAsia="ar-SA"/>
        </w:rPr>
        <w:t>УУД:</w:t>
      </w: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  <w:r w:rsidRPr="00286D07">
        <w:rPr>
          <w:rFonts w:eastAsia="Times New Roman" w:cs="Times New Roman"/>
          <w:szCs w:val="28"/>
          <w:lang w:eastAsia="ar-SA"/>
        </w:rPr>
        <w:t>Форма проведения</w:t>
      </w:r>
      <w:r w:rsidR="009B322B">
        <w:rPr>
          <w:rFonts w:eastAsia="Times New Roman" w:cs="Times New Roman"/>
          <w:szCs w:val="28"/>
          <w:lang w:eastAsia="ar-SA"/>
        </w:rPr>
        <w:t xml:space="preserve"> (тип урока)</w:t>
      </w:r>
      <w:r w:rsidRPr="00286D07">
        <w:rPr>
          <w:rFonts w:eastAsia="Times New Roman" w:cs="Times New Roman"/>
          <w:szCs w:val="28"/>
          <w:lang w:eastAsia="ar-SA"/>
        </w:rPr>
        <w:t>:</w:t>
      </w: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  <w:r w:rsidRPr="00286D07">
        <w:rPr>
          <w:rFonts w:eastAsia="Times New Roman" w:cs="Times New Roman"/>
          <w:szCs w:val="28"/>
          <w:lang w:eastAsia="ar-SA"/>
        </w:rPr>
        <w:t>Оборудование:</w:t>
      </w:r>
    </w:p>
    <w:p w:rsidR="00252168" w:rsidRPr="00286D07" w:rsidRDefault="00252168" w:rsidP="00252168">
      <w:pPr>
        <w:widowControl w:val="0"/>
        <w:numPr>
          <w:ilvl w:val="0"/>
          <w:numId w:val="22"/>
        </w:numPr>
        <w:tabs>
          <w:tab w:val="left" w:pos="720"/>
        </w:tabs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  <w:r w:rsidRPr="00286D07">
        <w:rPr>
          <w:rFonts w:eastAsia="Times New Roman" w:cs="Times New Roman"/>
          <w:szCs w:val="28"/>
          <w:lang w:eastAsia="ar-SA"/>
        </w:rPr>
        <w:t>для учителя –</w:t>
      </w:r>
    </w:p>
    <w:p w:rsidR="00252168" w:rsidRPr="00286D07" w:rsidRDefault="00252168" w:rsidP="00252168">
      <w:pPr>
        <w:widowControl w:val="0"/>
        <w:numPr>
          <w:ilvl w:val="0"/>
          <w:numId w:val="22"/>
        </w:numPr>
        <w:tabs>
          <w:tab w:val="left" w:pos="720"/>
        </w:tabs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  <w:r w:rsidRPr="00286D07">
        <w:rPr>
          <w:rFonts w:eastAsia="Times New Roman" w:cs="Times New Roman"/>
          <w:szCs w:val="28"/>
          <w:lang w:eastAsia="ar-SA"/>
        </w:rPr>
        <w:t>для учащихся –</w:t>
      </w:r>
    </w:p>
    <w:p w:rsidR="00252168" w:rsidRPr="00286D07" w:rsidRDefault="00252168" w:rsidP="00252168">
      <w:pPr>
        <w:widowControl w:val="0"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  <w:r w:rsidRPr="00286D07">
        <w:rPr>
          <w:rFonts w:eastAsia="Times New Roman" w:cs="Times New Roman"/>
          <w:szCs w:val="28"/>
          <w:lang w:eastAsia="ar-SA"/>
        </w:rPr>
        <w:t>Литература:</w:t>
      </w: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8"/>
        <w:jc w:val="left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52168" w:rsidRDefault="00252168" w:rsidP="0025216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9B322B" w:rsidRDefault="009B322B" w:rsidP="0025216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E10579" w:rsidRPr="00286D07" w:rsidRDefault="00E10579" w:rsidP="0025216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  <w:r w:rsidRPr="00286D07">
        <w:rPr>
          <w:rFonts w:eastAsia="Times New Roman" w:cs="Times New Roman"/>
          <w:szCs w:val="28"/>
          <w:lang w:eastAsia="ar-SA"/>
        </w:rPr>
        <w:lastRenderedPageBreak/>
        <w:t>Ход занятия</w:t>
      </w: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</w:p>
    <w:tbl>
      <w:tblPr>
        <w:tblW w:w="0" w:type="auto"/>
        <w:tblInd w:w="-469" w:type="dxa"/>
        <w:tblLayout w:type="fixed"/>
        <w:tblLook w:val="0000" w:firstRow="0" w:lastRow="0" w:firstColumn="0" w:lastColumn="0" w:noHBand="0" w:noVBand="0"/>
      </w:tblPr>
      <w:tblGrid>
        <w:gridCol w:w="1843"/>
        <w:gridCol w:w="5528"/>
        <w:gridCol w:w="2486"/>
      </w:tblGrid>
      <w:tr w:rsidR="00252168" w:rsidRPr="00286D07" w:rsidTr="00316B38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2168" w:rsidRPr="00286D07" w:rsidRDefault="00252168" w:rsidP="00316B3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  <w:r w:rsidRPr="00286D07">
              <w:rPr>
                <w:rFonts w:eastAsia="Times New Roman" w:cs="Times New Roman"/>
                <w:szCs w:val="28"/>
                <w:lang w:eastAsia="ar-SA"/>
              </w:rPr>
              <w:t>Этапы, время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2168" w:rsidRPr="00286D07" w:rsidRDefault="00252168" w:rsidP="00316B3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  <w:r w:rsidRPr="00286D07">
              <w:rPr>
                <w:rFonts w:eastAsia="Times New Roman" w:cs="Times New Roman"/>
                <w:szCs w:val="28"/>
                <w:lang w:eastAsia="ar-SA"/>
              </w:rPr>
              <w:t>Содержание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168" w:rsidRPr="00286D07" w:rsidRDefault="00252168" w:rsidP="00316B3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  <w:r w:rsidRPr="00286D07">
              <w:rPr>
                <w:rFonts w:eastAsia="Times New Roman" w:cs="Times New Roman"/>
                <w:szCs w:val="28"/>
                <w:lang w:eastAsia="ar-SA"/>
              </w:rPr>
              <w:t>Деятельность учащихся</w:t>
            </w:r>
          </w:p>
        </w:tc>
      </w:tr>
      <w:tr w:rsidR="00252168" w:rsidRPr="00286D07" w:rsidTr="00316B38">
        <w:trPr>
          <w:trHeight w:val="379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2168" w:rsidRPr="00286D07" w:rsidRDefault="00252168" w:rsidP="00316B3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2168" w:rsidRPr="00286D07" w:rsidRDefault="00252168" w:rsidP="00316B3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168" w:rsidRPr="00286D07" w:rsidRDefault="00252168" w:rsidP="00316B3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</w:tbl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  <w:r w:rsidRPr="00286D07">
        <w:rPr>
          <w:rFonts w:eastAsia="Times New Roman" w:cs="Times New Roman"/>
          <w:szCs w:val="28"/>
          <w:lang w:eastAsia="ar-SA"/>
        </w:rPr>
        <w:lastRenderedPageBreak/>
        <w:t>Ход занятия</w:t>
      </w: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ind w:left="708"/>
        <w:jc w:val="center"/>
        <w:rPr>
          <w:rFonts w:eastAsia="Times New Roman" w:cs="Times New Roman"/>
          <w:szCs w:val="28"/>
          <w:lang w:eastAsia="ar-SA"/>
        </w:rPr>
      </w:pPr>
    </w:p>
    <w:tbl>
      <w:tblPr>
        <w:tblW w:w="0" w:type="auto"/>
        <w:tblInd w:w="-469" w:type="dxa"/>
        <w:tblLayout w:type="fixed"/>
        <w:tblLook w:val="0000" w:firstRow="0" w:lastRow="0" w:firstColumn="0" w:lastColumn="0" w:noHBand="0" w:noVBand="0"/>
      </w:tblPr>
      <w:tblGrid>
        <w:gridCol w:w="1829"/>
        <w:gridCol w:w="5486"/>
        <w:gridCol w:w="2467"/>
      </w:tblGrid>
      <w:tr w:rsidR="00252168" w:rsidRPr="00286D07" w:rsidTr="00316B38">
        <w:trPr>
          <w:trHeight w:val="356"/>
        </w:trPr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2168" w:rsidRPr="00286D07" w:rsidRDefault="00252168" w:rsidP="00316B3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  <w:r w:rsidRPr="00286D07">
              <w:rPr>
                <w:rFonts w:eastAsia="Times New Roman" w:cs="Times New Roman"/>
                <w:szCs w:val="28"/>
                <w:lang w:eastAsia="ar-SA"/>
              </w:rPr>
              <w:t>Этапы, время</w:t>
            </w:r>
          </w:p>
        </w:tc>
        <w:tc>
          <w:tcPr>
            <w:tcW w:w="5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2168" w:rsidRPr="00286D07" w:rsidRDefault="00252168" w:rsidP="00316B3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  <w:r w:rsidRPr="00286D07">
              <w:rPr>
                <w:rFonts w:eastAsia="Times New Roman" w:cs="Times New Roman"/>
                <w:szCs w:val="28"/>
                <w:lang w:eastAsia="ar-SA"/>
              </w:rPr>
              <w:t>Содержание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168" w:rsidRPr="00286D07" w:rsidRDefault="00252168" w:rsidP="00316B3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  <w:r w:rsidRPr="00286D07">
              <w:rPr>
                <w:rFonts w:eastAsia="Times New Roman" w:cs="Times New Roman"/>
                <w:szCs w:val="28"/>
                <w:lang w:eastAsia="ar-SA"/>
              </w:rPr>
              <w:t>Анализ занятия</w:t>
            </w: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  <w:tr w:rsidR="00252168" w:rsidRPr="00286D07" w:rsidTr="00316B38">
        <w:trPr>
          <w:trHeight w:val="211"/>
        </w:trPr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2168" w:rsidRPr="00286D07" w:rsidRDefault="00252168" w:rsidP="00316B3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5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2168" w:rsidRPr="00286D07" w:rsidRDefault="00252168" w:rsidP="00316B3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  <w:p w:rsidR="00252168" w:rsidRPr="00286D07" w:rsidRDefault="00252168" w:rsidP="00316B38">
            <w:pPr>
              <w:widowControl w:val="0"/>
              <w:suppressAutoHyphens/>
              <w:autoSpaceDE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2168" w:rsidRPr="00286D07" w:rsidRDefault="00252168" w:rsidP="00316B38">
            <w:pPr>
              <w:widowControl w:val="0"/>
              <w:suppressAutoHyphens/>
              <w:autoSpaceDE w:val="0"/>
              <w:snapToGrid w:val="0"/>
              <w:spacing w:before="0" w:after="0" w:line="240" w:lineRule="auto"/>
              <w:jc w:val="center"/>
              <w:rPr>
                <w:rFonts w:eastAsia="Times New Roman" w:cs="Times New Roman"/>
                <w:szCs w:val="28"/>
                <w:lang w:eastAsia="ar-SA"/>
              </w:rPr>
            </w:pPr>
          </w:p>
        </w:tc>
      </w:tr>
    </w:tbl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  <w:r w:rsidRPr="00286D07">
        <w:rPr>
          <w:rFonts w:eastAsia="Times New Roman" w:cs="Times New Roman"/>
          <w:szCs w:val="28"/>
          <w:lang w:eastAsia="ar-SA"/>
        </w:rPr>
        <w:t>Выводы методиста:</w:t>
      </w:r>
    </w:p>
    <w:p w:rsidR="00252168" w:rsidRPr="00286D07" w:rsidRDefault="00252168" w:rsidP="00252168">
      <w:pPr>
        <w:widowControl w:val="0"/>
        <w:suppressAutoHyphens/>
        <w:autoSpaceDE w:val="0"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  <w:r w:rsidRPr="00286D07">
        <w:rPr>
          <w:rFonts w:eastAsia="Times New Roman" w:cs="Times New Roman"/>
          <w:szCs w:val="28"/>
          <w:lang w:eastAsia="ar-SA"/>
        </w:rPr>
        <w:t>Подпись методиста:</w:t>
      </w:r>
    </w:p>
    <w:p w:rsidR="00252168" w:rsidRPr="00286D07" w:rsidRDefault="00252168" w:rsidP="00252168">
      <w:pPr>
        <w:widowControl w:val="0"/>
        <w:autoSpaceDE w:val="0"/>
        <w:spacing w:before="0" w:after="120" w:line="240" w:lineRule="auto"/>
        <w:ind w:right="-82"/>
        <w:jc w:val="center"/>
        <w:rPr>
          <w:rFonts w:eastAsia="Times New Roman" w:cs="Times New Roman"/>
          <w:szCs w:val="28"/>
          <w:lang w:eastAsia="ar-SA"/>
        </w:rPr>
      </w:pPr>
    </w:p>
    <w:p w:rsidR="001E6F99" w:rsidRPr="001E6F99" w:rsidRDefault="001E6F99" w:rsidP="001E6F99">
      <w:pPr>
        <w:jc w:val="right"/>
        <w:rPr>
          <w:b/>
          <w:i/>
          <w:szCs w:val="28"/>
        </w:rPr>
      </w:pPr>
      <w:r w:rsidRPr="001E6F99">
        <w:rPr>
          <w:b/>
          <w:i/>
          <w:szCs w:val="28"/>
        </w:rPr>
        <w:lastRenderedPageBreak/>
        <w:t>Приложение 5</w:t>
      </w:r>
    </w:p>
    <w:p w:rsidR="001E6F99" w:rsidRDefault="001E6F99" w:rsidP="001E6F99">
      <w:pPr>
        <w:rPr>
          <w:b/>
          <w:szCs w:val="28"/>
        </w:rPr>
      </w:pPr>
      <w:r>
        <w:rPr>
          <w:b/>
          <w:szCs w:val="28"/>
        </w:rPr>
        <w:t xml:space="preserve">                            Критерии оценки ПК  по ПМ.01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4440"/>
        <w:gridCol w:w="2079"/>
      </w:tblGrid>
      <w:tr w:rsidR="001E6F99" w:rsidRPr="001E6F99" w:rsidTr="001E6F99">
        <w:tc>
          <w:tcPr>
            <w:tcW w:w="3936" w:type="dxa"/>
            <w:shd w:val="clear" w:color="auto" w:fill="auto"/>
          </w:tcPr>
          <w:p w:rsidR="001E6F99" w:rsidRPr="001E6F99" w:rsidRDefault="001E6F99" w:rsidP="001E6F99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E6F99">
              <w:rPr>
                <w:b/>
                <w:color w:val="000000"/>
                <w:sz w:val="20"/>
                <w:szCs w:val="20"/>
              </w:rPr>
              <w:t>Название ПК</w:t>
            </w:r>
          </w:p>
        </w:tc>
        <w:tc>
          <w:tcPr>
            <w:tcW w:w="4440" w:type="dxa"/>
            <w:shd w:val="clear" w:color="auto" w:fill="auto"/>
          </w:tcPr>
          <w:p w:rsidR="001E6F99" w:rsidRPr="001E6F99" w:rsidRDefault="001E6F99" w:rsidP="001E6F99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1E6F99">
              <w:rPr>
                <w:b/>
                <w:sz w:val="20"/>
                <w:szCs w:val="20"/>
              </w:rPr>
              <w:t xml:space="preserve">Показатели оценки </w:t>
            </w:r>
          </w:p>
        </w:tc>
        <w:tc>
          <w:tcPr>
            <w:tcW w:w="2079" w:type="dxa"/>
            <w:shd w:val="clear" w:color="auto" w:fill="auto"/>
          </w:tcPr>
          <w:p w:rsidR="001E6F99" w:rsidRPr="001E6F99" w:rsidRDefault="001E6F99" w:rsidP="001E6F99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1E6F99">
              <w:rPr>
                <w:b/>
                <w:sz w:val="20"/>
                <w:szCs w:val="20"/>
              </w:rPr>
              <w:t xml:space="preserve">Критерии оценки </w:t>
            </w:r>
          </w:p>
        </w:tc>
      </w:tr>
      <w:tr w:rsidR="001E6F99" w:rsidRPr="001E6F99" w:rsidTr="001E6F99">
        <w:tc>
          <w:tcPr>
            <w:tcW w:w="3936" w:type="dxa"/>
            <w:shd w:val="clear" w:color="auto" w:fill="auto"/>
          </w:tcPr>
          <w:p w:rsidR="001E6F99" w:rsidRPr="001E6F99" w:rsidRDefault="001E6F99" w:rsidP="001E6F99">
            <w:pPr>
              <w:snapToGrid w:val="0"/>
              <w:spacing w:before="0" w:after="0"/>
              <w:rPr>
                <w:bCs/>
                <w:sz w:val="20"/>
                <w:szCs w:val="20"/>
              </w:rPr>
            </w:pPr>
            <w:r w:rsidRPr="001E6F99">
              <w:rPr>
                <w:bCs/>
                <w:sz w:val="20"/>
                <w:szCs w:val="20"/>
              </w:rPr>
              <w:t>ПК 4.1. Выбирать учебно-методический комплект, разрабатывать учебно-методические материалы (рабочие программы, учебно-тематические планы) на основе Федерального государственного образовательного стандарта и примерных основных образовательных программ с учетом типа образовательной организации, особенностей класса/группы и отдельных обучающихся.</w:t>
            </w:r>
          </w:p>
        </w:tc>
        <w:tc>
          <w:tcPr>
            <w:tcW w:w="4440" w:type="dxa"/>
            <w:shd w:val="clear" w:color="auto" w:fill="auto"/>
          </w:tcPr>
          <w:p w:rsidR="001E6F99" w:rsidRPr="001E6F99" w:rsidRDefault="001E6F99" w:rsidP="001E6F99">
            <w:pPr>
              <w:spacing w:before="0" w:after="0"/>
              <w:rPr>
                <w:sz w:val="20"/>
                <w:szCs w:val="20"/>
              </w:rPr>
            </w:pPr>
            <w:r w:rsidRPr="001E6F99">
              <w:rPr>
                <w:sz w:val="20"/>
                <w:szCs w:val="20"/>
              </w:rPr>
              <w:t>- Ориентируется в разнообразии УМК для начальной школы (0-2 б).</w:t>
            </w:r>
          </w:p>
          <w:p w:rsidR="001E6F99" w:rsidRPr="001E6F99" w:rsidRDefault="001E6F99" w:rsidP="001E6F99">
            <w:pPr>
              <w:spacing w:before="0" w:after="0"/>
              <w:rPr>
                <w:sz w:val="20"/>
                <w:szCs w:val="20"/>
              </w:rPr>
            </w:pPr>
            <w:r w:rsidRPr="001E6F99">
              <w:rPr>
                <w:sz w:val="20"/>
                <w:szCs w:val="20"/>
              </w:rPr>
              <w:t>-Разрабатывает рабочие программы по предмету  (0-2 б).</w:t>
            </w:r>
          </w:p>
          <w:p w:rsidR="001E6F99" w:rsidRPr="001E6F99" w:rsidRDefault="001E6F99" w:rsidP="001E6F99">
            <w:pPr>
              <w:spacing w:before="0" w:after="0"/>
              <w:rPr>
                <w:sz w:val="20"/>
                <w:szCs w:val="20"/>
              </w:rPr>
            </w:pPr>
            <w:r w:rsidRPr="001E6F99">
              <w:rPr>
                <w:sz w:val="20"/>
                <w:szCs w:val="20"/>
              </w:rPr>
              <w:t>-Составляет КТП по предмету (0-2 б).</w:t>
            </w:r>
          </w:p>
        </w:tc>
        <w:tc>
          <w:tcPr>
            <w:tcW w:w="2079" w:type="dxa"/>
            <w:shd w:val="clear" w:color="auto" w:fill="auto"/>
          </w:tcPr>
          <w:p w:rsidR="001E6F99" w:rsidRPr="001E6F99" w:rsidRDefault="001E6F99" w:rsidP="001E6F99">
            <w:pPr>
              <w:spacing w:before="0" w:after="0"/>
              <w:rPr>
                <w:sz w:val="20"/>
                <w:szCs w:val="20"/>
              </w:rPr>
            </w:pPr>
            <w:r w:rsidRPr="001E6F99">
              <w:rPr>
                <w:sz w:val="20"/>
                <w:szCs w:val="20"/>
              </w:rPr>
              <w:t>2 балла – выполнено в полном объеме</w:t>
            </w:r>
          </w:p>
          <w:p w:rsidR="001E6F99" w:rsidRPr="001E6F99" w:rsidRDefault="001E6F99" w:rsidP="001E6F99">
            <w:pPr>
              <w:spacing w:before="0" w:after="0"/>
              <w:rPr>
                <w:sz w:val="20"/>
                <w:szCs w:val="20"/>
              </w:rPr>
            </w:pPr>
            <w:r w:rsidRPr="001E6F99">
              <w:rPr>
                <w:sz w:val="20"/>
                <w:szCs w:val="20"/>
              </w:rPr>
              <w:t>1 балл – выполнено с замечаниями</w:t>
            </w:r>
          </w:p>
          <w:p w:rsidR="001E6F99" w:rsidRPr="001E6F99" w:rsidRDefault="001E6F99" w:rsidP="001E6F99">
            <w:pPr>
              <w:spacing w:before="0" w:after="0"/>
              <w:rPr>
                <w:sz w:val="20"/>
                <w:szCs w:val="20"/>
              </w:rPr>
            </w:pPr>
            <w:r w:rsidRPr="001E6F99">
              <w:rPr>
                <w:sz w:val="20"/>
                <w:szCs w:val="20"/>
              </w:rPr>
              <w:t>0 баллов – не выполнено</w:t>
            </w:r>
          </w:p>
        </w:tc>
      </w:tr>
      <w:tr w:rsidR="001E6F99" w:rsidRPr="001E6F99" w:rsidTr="001E6F99">
        <w:tc>
          <w:tcPr>
            <w:tcW w:w="3936" w:type="dxa"/>
            <w:shd w:val="clear" w:color="auto" w:fill="auto"/>
          </w:tcPr>
          <w:p w:rsidR="001E6F99" w:rsidRPr="001E6F99" w:rsidRDefault="001E6F99" w:rsidP="001E6F99">
            <w:pPr>
              <w:snapToGrid w:val="0"/>
              <w:spacing w:before="0" w:after="0"/>
              <w:rPr>
                <w:bCs/>
                <w:sz w:val="20"/>
                <w:szCs w:val="20"/>
              </w:rPr>
            </w:pPr>
            <w:r w:rsidRPr="001E6F99">
              <w:rPr>
                <w:bCs/>
                <w:sz w:val="20"/>
                <w:szCs w:val="20"/>
              </w:rPr>
              <w:t>ПК 4.2. Создавать в кабинете предметно-развивающую среду.</w:t>
            </w:r>
          </w:p>
        </w:tc>
        <w:tc>
          <w:tcPr>
            <w:tcW w:w="4440" w:type="dxa"/>
            <w:shd w:val="clear" w:color="auto" w:fill="auto"/>
          </w:tcPr>
          <w:p w:rsidR="001E6F99" w:rsidRPr="001E6F99" w:rsidRDefault="001E6F99" w:rsidP="001E6F99">
            <w:pPr>
              <w:spacing w:before="0" w:after="0"/>
              <w:rPr>
                <w:sz w:val="20"/>
                <w:szCs w:val="20"/>
              </w:rPr>
            </w:pPr>
            <w:r w:rsidRPr="001E6F99">
              <w:rPr>
                <w:sz w:val="20"/>
                <w:szCs w:val="20"/>
              </w:rPr>
              <w:t>-Разрабатывает паспорт кабинета начальных классов(0-2 б).</w:t>
            </w:r>
          </w:p>
          <w:p w:rsidR="001E6F99" w:rsidRPr="001E6F99" w:rsidRDefault="001E6F99" w:rsidP="001E6F99">
            <w:pPr>
              <w:spacing w:before="0" w:after="0"/>
              <w:rPr>
                <w:sz w:val="20"/>
                <w:szCs w:val="20"/>
              </w:rPr>
            </w:pPr>
            <w:r w:rsidRPr="001E6F99">
              <w:rPr>
                <w:sz w:val="20"/>
                <w:szCs w:val="20"/>
              </w:rPr>
              <w:t>- Создает макет кабинета начальных классов(0-2 б).</w:t>
            </w:r>
          </w:p>
          <w:p w:rsidR="001E6F99" w:rsidRPr="001E6F99" w:rsidRDefault="001E6F99" w:rsidP="001E6F99">
            <w:pPr>
              <w:spacing w:before="0" w:after="0"/>
              <w:rPr>
                <w:sz w:val="20"/>
                <w:szCs w:val="20"/>
              </w:rPr>
            </w:pPr>
            <w:r w:rsidRPr="001E6F99">
              <w:rPr>
                <w:sz w:val="20"/>
                <w:szCs w:val="20"/>
              </w:rPr>
              <w:t>- Составляет список методических пособий (0-2 б).</w:t>
            </w:r>
          </w:p>
        </w:tc>
        <w:tc>
          <w:tcPr>
            <w:tcW w:w="2079" w:type="dxa"/>
            <w:shd w:val="clear" w:color="auto" w:fill="auto"/>
          </w:tcPr>
          <w:p w:rsidR="001E6F99" w:rsidRPr="001E6F99" w:rsidRDefault="001E6F99" w:rsidP="001E6F99">
            <w:pPr>
              <w:spacing w:before="0" w:after="0"/>
              <w:rPr>
                <w:sz w:val="20"/>
                <w:szCs w:val="20"/>
              </w:rPr>
            </w:pPr>
          </w:p>
        </w:tc>
      </w:tr>
      <w:tr w:rsidR="001E6F99" w:rsidRPr="001E6F99" w:rsidTr="001E6F99">
        <w:tc>
          <w:tcPr>
            <w:tcW w:w="3936" w:type="dxa"/>
            <w:shd w:val="clear" w:color="auto" w:fill="auto"/>
          </w:tcPr>
          <w:p w:rsidR="001E6F99" w:rsidRPr="001E6F99" w:rsidRDefault="001E6F99" w:rsidP="001E6F99">
            <w:pPr>
              <w:snapToGrid w:val="0"/>
              <w:spacing w:before="0" w:after="0"/>
              <w:rPr>
                <w:bCs/>
                <w:sz w:val="20"/>
                <w:szCs w:val="20"/>
              </w:rPr>
            </w:pPr>
            <w:r w:rsidRPr="001E6F99">
              <w:rPr>
                <w:bCs/>
                <w:sz w:val="20"/>
                <w:szCs w:val="20"/>
              </w:rPr>
              <w:t>ПК 4.3. Систематизировать и оценивать педагогический опыт и образовательные технологии в области начального общего образования на основе изучения профессиональной литературы, самоанализа и анализа деятельности других педагогов.</w:t>
            </w:r>
          </w:p>
        </w:tc>
        <w:tc>
          <w:tcPr>
            <w:tcW w:w="4440" w:type="dxa"/>
            <w:shd w:val="clear" w:color="auto" w:fill="auto"/>
          </w:tcPr>
          <w:p w:rsidR="001E6F99" w:rsidRPr="001E6F99" w:rsidRDefault="001E6F99" w:rsidP="001E6F99">
            <w:pPr>
              <w:spacing w:before="0" w:after="0"/>
              <w:rPr>
                <w:sz w:val="20"/>
                <w:szCs w:val="20"/>
              </w:rPr>
            </w:pPr>
            <w:r w:rsidRPr="001E6F99">
              <w:rPr>
                <w:sz w:val="20"/>
                <w:szCs w:val="20"/>
              </w:rPr>
              <w:t>-Изучает профессиональную литературу(0-2 б).</w:t>
            </w:r>
          </w:p>
          <w:p w:rsidR="001E6F99" w:rsidRPr="001E6F99" w:rsidRDefault="001E6F99" w:rsidP="001E6F99">
            <w:pPr>
              <w:spacing w:before="0" w:after="0"/>
              <w:rPr>
                <w:sz w:val="20"/>
                <w:szCs w:val="20"/>
              </w:rPr>
            </w:pPr>
            <w:r w:rsidRPr="001E6F99">
              <w:rPr>
                <w:sz w:val="20"/>
                <w:szCs w:val="20"/>
              </w:rPr>
              <w:t>-Разрабатывает конспекты уроков с применением инновационных технологий(0-2 б).</w:t>
            </w:r>
          </w:p>
          <w:p w:rsidR="001E6F99" w:rsidRPr="001E6F99" w:rsidRDefault="001E6F99" w:rsidP="001E6F99">
            <w:pPr>
              <w:spacing w:before="0" w:after="0"/>
              <w:rPr>
                <w:sz w:val="20"/>
                <w:szCs w:val="20"/>
              </w:rPr>
            </w:pPr>
            <w:r w:rsidRPr="001E6F99">
              <w:rPr>
                <w:sz w:val="20"/>
                <w:szCs w:val="20"/>
              </w:rPr>
              <w:t xml:space="preserve">-Анализирует уроки и </w:t>
            </w:r>
            <w:proofErr w:type="spellStart"/>
            <w:r w:rsidRPr="001E6F99">
              <w:rPr>
                <w:sz w:val="20"/>
                <w:szCs w:val="20"/>
              </w:rPr>
              <w:t>видеоуроки</w:t>
            </w:r>
            <w:proofErr w:type="spellEnd"/>
            <w:r w:rsidRPr="001E6F99">
              <w:rPr>
                <w:sz w:val="20"/>
                <w:szCs w:val="20"/>
              </w:rPr>
              <w:t>(0-2 б).</w:t>
            </w:r>
          </w:p>
          <w:p w:rsidR="001E6F99" w:rsidRPr="001E6F99" w:rsidRDefault="001E6F99" w:rsidP="001E6F99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2079" w:type="dxa"/>
            <w:shd w:val="clear" w:color="auto" w:fill="auto"/>
          </w:tcPr>
          <w:p w:rsidR="001E6F99" w:rsidRPr="001E6F99" w:rsidRDefault="001E6F99" w:rsidP="001E6F99">
            <w:pPr>
              <w:spacing w:before="0" w:after="0"/>
              <w:rPr>
                <w:sz w:val="20"/>
                <w:szCs w:val="20"/>
              </w:rPr>
            </w:pPr>
          </w:p>
        </w:tc>
      </w:tr>
      <w:tr w:rsidR="001E6F99" w:rsidRPr="001E6F99" w:rsidTr="001E6F99">
        <w:tc>
          <w:tcPr>
            <w:tcW w:w="3936" w:type="dxa"/>
            <w:shd w:val="clear" w:color="auto" w:fill="auto"/>
          </w:tcPr>
          <w:p w:rsidR="001E6F99" w:rsidRPr="001E6F99" w:rsidRDefault="001E6F99" w:rsidP="001E6F99">
            <w:pPr>
              <w:snapToGrid w:val="0"/>
              <w:spacing w:before="0" w:after="0"/>
              <w:rPr>
                <w:bCs/>
                <w:sz w:val="20"/>
                <w:szCs w:val="20"/>
              </w:rPr>
            </w:pPr>
            <w:r w:rsidRPr="001E6F99">
              <w:rPr>
                <w:bCs/>
                <w:sz w:val="20"/>
                <w:szCs w:val="20"/>
              </w:rPr>
              <w:t>ПК 4.4. Оформлять педагогические разработки в виде отчетов, рефератов, выступлений.</w:t>
            </w:r>
          </w:p>
        </w:tc>
        <w:tc>
          <w:tcPr>
            <w:tcW w:w="4440" w:type="dxa"/>
            <w:shd w:val="clear" w:color="auto" w:fill="auto"/>
          </w:tcPr>
          <w:p w:rsidR="001E6F99" w:rsidRPr="001E6F99" w:rsidRDefault="001E6F99" w:rsidP="001E6F99">
            <w:pPr>
              <w:spacing w:before="0" w:after="0"/>
              <w:rPr>
                <w:sz w:val="20"/>
                <w:szCs w:val="20"/>
              </w:rPr>
            </w:pPr>
            <w:r w:rsidRPr="001E6F99">
              <w:rPr>
                <w:sz w:val="20"/>
                <w:szCs w:val="20"/>
              </w:rPr>
              <w:t>-Оформлен отчет по педагогической практике(0-2 б).</w:t>
            </w:r>
          </w:p>
          <w:p w:rsidR="001E6F99" w:rsidRPr="001E6F99" w:rsidRDefault="001E6F99" w:rsidP="001E6F99">
            <w:pPr>
              <w:spacing w:before="0" w:after="0"/>
              <w:rPr>
                <w:sz w:val="20"/>
                <w:szCs w:val="20"/>
              </w:rPr>
            </w:pPr>
            <w:r w:rsidRPr="001E6F99">
              <w:rPr>
                <w:sz w:val="20"/>
                <w:szCs w:val="20"/>
              </w:rPr>
              <w:t>-Разработана методическая копилка по практике(0-2 б).</w:t>
            </w:r>
          </w:p>
          <w:p w:rsidR="001E6F99" w:rsidRPr="001E6F99" w:rsidRDefault="001E6F99" w:rsidP="001E6F99">
            <w:pPr>
              <w:spacing w:before="0" w:after="0"/>
              <w:rPr>
                <w:sz w:val="20"/>
                <w:szCs w:val="20"/>
              </w:rPr>
            </w:pPr>
            <w:r w:rsidRPr="001E6F99">
              <w:rPr>
                <w:sz w:val="20"/>
                <w:szCs w:val="20"/>
              </w:rPr>
              <w:t>-Разработан и оформлен реферат на психолого-педагогическую тему(0-2 б).</w:t>
            </w:r>
          </w:p>
        </w:tc>
        <w:tc>
          <w:tcPr>
            <w:tcW w:w="2079" w:type="dxa"/>
            <w:shd w:val="clear" w:color="auto" w:fill="auto"/>
          </w:tcPr>
          <w:p w:rsidR="001E6F99" w:rsidRPr="001E6F99" w:rsidRDefault="001E6F99" w:rsidP="001E6F99">
            <w:pPr>
              <w:spacing w:before="0" w:after="0"/>
              <w:rPr>
                <w:sz w:val="20"/>
                <w:szCs w:val="20"/>
              </w:rPr>
            </w:pPr>
          </w:p>
        </w:tc>
      </w:tr>
      <w:tr w:rsidR="001E6F99" w:rsidRPr="001E6F99" w:rsidTr="001E6F99">
        <w:tc>
          <w:tcPr>
            <w:tcW w:w="3936" w:type="dxa"/>
            <w:shd w:val="clear" w:color="auto" w:fill="auto"/>
          </w:tcPr>
          <w:p w:rsidR="001E6F99" w:rsidRPr="001E6F99" w:rsidRDefault="001E6F99" w:rsidP="001E6F99">
            <w:pPr>
              <w:snapToGrid w:val="0"/>
              <w:spacing w:before="0" w:after="0"/>
              <w:rPr>
                <w:sz w:val="20"/>
                <w:szCs w:val="20"/>
              </w:rPr>
            </w:pPr>
            <w:r w:rsidRPr="001E6F99">
              <w:rPr>
                <w:sz w:val="20"/>
                <w:szCs w:val="20"/>
              </w:rPr>
              <w:t>ПК 4.5. Участвовать в исследовательской и проектной деятельности в области начального образования.</w:t>
            </w:r>
          </w:p>
        </w:tc>
        <w:tc>
          <w:tcPr>
            <w:tcW w:w="4440" w:type="dxa"/>
            <w:shd w:val="clear" w:color="auto" w:fill="auto"/>
          </w:tcPr>
          <w:p w:rsidR="001E6F99" w:rsidRPr="001E6F99" w:rsidRDefault="001E6F99" w:rsidP="001E6F99">
            <w:pPr>
              <w:spacing w:before="0" w:after="0"/>
              <w:rPr>
                <w:sz w:val="20"/>
                <w:szCs w:val="20"/>
              </w:rPr>
            </w:pPr>
            <w:r w:rsidRPr="001E6F99">
              <w:rPr>
                <w:sz w:val="20"/>
                <w:szCs w:val="20"/>
              </w:rPr>
              <w:t>-Участвует в исследовательской и проектной деятельности в области начального образования(0-2 б).</w:t>
            </w:r>
          </w:p>
          <w:p w:rsidR="001E6F99" w:rsidRPr="001E6F99" w:rsidRDefault="001E6F99" w:rsidP="001E6F99">
            <w:pPr>
              <w:spacing w:before="0" w:after="0"/>
              <w:rPr>
                <w:sz w:val="20"/>
                <w:szCs w:val="20"/>
              </w:rPr>
            </w:pPr>
            <w:r w:rsidRPr="001E6F99">
              <w:rPr>
                <w:sz w:val="20"/>
                <w:szCs w:val="20"/>
              </w:rPr>
              <w:t>- Разрабатывает проекты(0-2 б).</w:t>
            </w:r>
          </w:p>
          <w:p w:rsidR="001E6F99" w:rsidRPr="001E6F99" w:rsidRDefault="001E6F99" w:rsidP="001E6F99">
            <w:pPr>
              <w:spacing w:before="0" w:after="0"/>
              <w:rPr>
                <w:sz w:val="20"/>
                <w:szCs w:val="20"/>
              </w:rPr>
            </w:pPr>
            <w:r w:rsidRPr="001E6F99">
              <w:rPr>
                <w:sz w:val="20"/>
                <w:szCs w:val="20"/>
              </w:rPr>
              <w:t>-Защита и презентация проекта(0-2 б).</w:t>
            </w:r>
          </w:p>
        </w:tc>
        <w:tc>
          <w:tcPr>
            <w:tcW w:w="2079" w:type="dxa"/>
            <w:shd w:val="clear" w:color="auto" w:fill="auto"/>
          </w:tcPr>
          <w:p w:rsidR="001E6F99" w:rsidRPr="001E6F99" w:rsidRDefault="001E6F99" w:rsidP="001E6F99">
            <w:pPr>
              <w:spacing w:before="0" w:after="0"/>
              <w:rPr>
                <w:sz w:val="20"/>
                <w:szCs w:val="20"/>
              </w:rPr>
            </w:pPr>
          </w:p>
        </w:tc>
      </w:tr>
    </w:tbl>
    <w:p w:rsidR="001E6F99" w:rsidRPr="001E6F99" w:rsidRDefault="001E6F99" w:rsidP="001E6F99">
      <w:pPr>
        <w:spacing w:before="0" w:after="0"/>
        <w:rPr>
          <w:sz w:val="24"/>
          <w:szCs w:val="24"/>
        </w:rPr>
      </w:pPr>
    </w:p>
    <w:p w:rsidR="001E6F99" w:rsidRPr="001E6F99" w:rsidRDefault="001E6F99" w:rsidP="001E6F99">
      <w:pPr>
        <w:spacing w:before="0" w:after="0"/>
        <w:rPr>
          <w:sz w:val="24"/>
          <w:szCs w:val="24"/>
        </w:rPr>
      </w:pPr>
    </w:p>
    <w:p w:rsidR="001E6F99" w:rsidRPr="001E6F99" w:rsidRDefault="001E6F99" w:rsidP="001E6F99">
      <w:pPr>
        <w:spacing w:before="0" w:after="0"/>
        <w:rPr>
          <w:sz w:val="24"/>
          <w:szCs w:val="24"/>
        </w:rPr>
      </w:pPr>
      <w:r w:rsidRPr="001E6F99">
        <w:rPr>
          <w:sz w:val="24"/>
          <w:szCs w:val="24"/>
        </w:rPr>
        <w:t>6-5 баллов – «5»</w:t>
      </w:r>
    </w:p>
    <w:p w:rsidR="001E6F99" w:rsidRPr="001E6F99" w:rsidRDefault="001E6F99" w:rsidP="001E6F99">
      <w:pPr>
        <w:spacing w:before="0" w:after="0"/>
        <w:rPr>
          <w:sz w:val="24"/>
          <w:szCs w:val="24"/>
        </w:rPr>
      </w:pPr>
      <w:r w:rsidRPr="001E6F99">
        <w:rPr>
          <w:sz w:val="24"/>
          <w:szCs w:val="24"/>
        </w:rPr>
        <w:t>4-3 баллов – «4»</w:t>
      </w:r>
    </w:p>
    <w:p w:rsidR="001E6F99" w:rsidRPr="001E6F99" w:rsidRDefault="001E6F99" w:rsidP="001E6F99">
      <w:pPr>
        <w:spacing w:before="0" w:after="0"/>
        <w:rPr>
          <w:sz w:val="24"/>
          <w:szCs w:val="24"/>
        </w:rPr>
      </w:pPr>
      <w:r w:rsidRPr="001E6F99">
        <w:rPr>
          <w:sz w:val="24"/>
          <w:szCs w:val="24"/>
        </w:rPr>
        <w:t xml:space="preserve">2 балла -  «3» </w:t>
      </w:r>
    </w:p>
    <w:p w:rsidR="001E6F99" w:rsidRPr="001E6F99" w:rsidRDefault="001E6F99" w:rsidP="001E6F99">
      <w:pPr>
        <w:spacing w:before="0" w:after="0"/>
        <w:rPr>
          <w:sz w:val="24"/>
          <w:szCs w:val="24"/>
        </w:rPr>
      </w:pPr>
    </w:p>
    <w:p w:rsidR="001E6F99" w:rsidRPr="001E6F99" w:rsidRDefault="001E6F99" w:rsidP="001E6F99">
      <w:pPr>
        <w:spacing w:before="0" w:after="0"/>
        <w:rPr>
          <w:sz w:val="24"/>
          <w:szCs w:val="24"/>
        </w:rPr>
      </w:pPr>
    </w:p>
    <w:p w:rsidR="00E971FF" w:rsidRDefault="00E971FF" w:rsidP="009B322B">
      <w:pPr>
        <w:pStyle w:val="11"/>
        <w:spacing w:before="80" w:line="276" w:lineRule="auto"/>
        <w:ind w:left="0" w:right="400" w:firstLine="0"/>
        <w:jc w:val="both"/>
        <w:rPr>
          <w:i/>
          <w:color w:val="8064A2" w:themeColor="accent4"/>
          <w:sz w:val="28"/>
          <w:szCs w:val="28"/>
        </w:rPr>
      </w:pPr>
    </w:p>
    <w:p w:rsidR="001E6F99" w:rsidRDefault="001E6F99" w:rsidP="009B322B">
      <w:pPr>
        <w:pStyle w:val="11"/>
        <w:spacing w:before="80" w:line="276" w:lineRule="auto"/>
        <w:ind w:left="0" w:right="400" w:firstLine="0"/>
        <w:jc w:val="both"/>
        <w:rPr>
          <w:i/>
          <w:color w:val="8064A2" w:themeColor="accent4"/>
          <w:sz w:val="28"/>
          <w:szCs w:val="28"/>
        </w:rPr>
      </w:pPr>
    </w:p>
    <w:p w:rsidR="001E6F99" w:rsidRDefault="001E6F99" w:rsidP="009B322B">
      <w:pPr>
        <w:pStyle w:val="11"/>
        <w:spacing w:before="80" w:line="276" w:lineRule="auto"/>
        <w:ind w:left="0" w:right="400" w:firstLine="0"/>
        <w:jc w:val="both"/>
        <w:rPr>
          <w:i/>
          <w:color w:val="8064A2" w:themeColor="accent4"/>
          <w:sz w:val="28"/>
          <w:szCs w:val="28"/>
        </w:rPr>
      </w:pPr>
    </w:p>
    <w:p w:rsidR="001E6F99" w:rsidRPr="001E6F99" w:rsidRDefault="001E6F99" w:rsidP="001E6F99">
      <w:pPr>
        <w:suppressAutoHyphens/>
        <w:spacing w:before="0" w:after="0" w:line="240" w:lineRule="auto"/>
        <w:jc w:val="center"/>
        <w:rPr>
          <w:rFonts w:eastAsia="Times New Roman" w:cs="Times New Roman"/>
          <w:b/>
          <w:szCs w:val="28"/>
          <w:lang w:eastAsia="ar-SA"/>
        </w:rPr>
      </w:pPr>
      <w:r w:rsidRPr="001E6F99">
        <w:rPr>
          <w:rFonts w:eastAsia="Times New Roman" w:cs="Times New Roman"/>
          <w:b/>
          <w:szCs w:val="28"/>
          <w:lang w:eastAsia="ar-SA"/>
        </w:rPr>
        <w:lastRenderedPageBreak/>
        <w:t>Критерии оценки ПК по ПМ.02</w:t>
      </w:r>
    </w:p>
    <w:p w:rsidR="001E6F99" w:rsidRPr="001E6F99" w:rsidRDefault="001E6F99" w:rsidP="001E6F99">
      <w:pPr>
        <w:suppressAutoHyphens/>
        <w:spacing w:before="0" w:after="0" w:line="240" w:lineRule="auto"/>
        <w:jc w:val="center"/>
        <w:rPr>
          <w:rFonts w:eastAsia="Times New Roman" w:cs="Times New Roman"/>
          <w:b/>
          <w:szCs w:val="28"/>
          <w:lang w:eastAsia="ar-SA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3333"/>
        <w:gridCol w:w="3186"/>
      </w:tblGrid>
      <w:tr w:rsidR="001E6F99" w:rsidRPr="001E6F99" w:rsidTr="001E6F99">
        <w:tc>
          <w:tcPr>
            <w:tcW w:w="3794" w:type="dxa"/>
            <w:shd w:val="clear" w:color="auto" w:fill="auto"/>
          </w:tcPr>
          <w:p w:rsidR="001E6F99" w:rsidRPr="001E6F99" w:rsidRDefault="001E6F99" w:rsidP="001E6F99">
            <w:pPr>
              <w:suppressAutoHyphens/>
              <w:spacing w:before="0"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ar-SA"/>
              </w:rPr>
            </w:pPr>
            <w:r w:rsidRPr="001E6F99">
              <w:rPr>
                <w:rFonts w:eastAsia="Times New Roman" w:cs="Times New Roman"/>
                <w:b/>
                <w:color w:val="000000"/>
                <w:sz w:val="24"/>
                <w:szCs w:val="24"/>
                <w:lang w:eastAsia="ar-SA"/>
              </w:rPr>
              <w:t>Название ПК</w:t>
            </w:r>
          </w:p>
        </w:tc>
        <w:tc>
          <w:tcPr>
            <w:tcW w:w="3333" w:type="dxa"/>
            <w:shd w:val="clear" w:color="auto" w:fill="auto"/>
          </w:tcPr>
          <w:p w:rsidR="001E6F99" w:rsidRPr="001E6F99" w:rsidRDefault="001E6F99" w:rsidP="001E6F99">
            <w:pPr>
              <w:suppressAutoHyphens/>
              <w:spacing w:before="0"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ar-SA"/>
              </w:rPr>
            </w:pPr>
            <w:r w:rsidRPr="001E6F99">
              <w:rPr>
                <w:rFonts w:eastAsia="Times New Roman" w:cs="Times New Roman"/>
                <w:b/>
                <w:sz w:val="24"/>
                <w:szCs w:val="24"/>
                <w:lang w:eastAsia="ar-SA"/>
              </w:rPr>
              <w:t xml:space="preserve">Показатели оценки </w:t>
            </w:r>
          </w:p>
        </w:tc>
        <w:tc>
          <w:tcPr>
            <w:tcW w:w="3186" w:type="dxa"/>
            <w:shd w:val="clear" w:color="auto" w:fill="auto"/>
          </w:tcPr>
          <w:p w:rsidR="001E6F99" w:rsidRPr="001E6F99" w:rsidRDefault="001E6F99" w:rsidP="001E6F99">
            <w:pPr>
              <w:suppressAutoHyphens/>
              <w:spacing w:before="0" w:after="0" w:line="240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eastAsia="ar-SA"/>
              </w:rPr>
            </w:pPr>
            <w:r w:rsidRPr="001E6F99">
              <w:rPr>
                <w:rFonts w:eastAsia="Times New Roman" w:cs="Times New Roman"/>
                <w:b/>
                <w:sz w:val="24"/>
                <w:szCs w:val="24"/>
                <w:lang w:eastAsia="ar-SA"/>
              </w:rPr>
              <w:t xml:space="preserve">Критерии оценки </w:t>
            </w:r>
          </w:p>
        </w:tc>
      </w:tr>
      <w:tr w:rsidR="001E6F99" w:rsidRPr="001E6F99" w:rsidTr="001E6F99">
        <w:tc>
          <w:tcPr>
            <w:tcW w:w="3794" w:type="dxa"/>
            <w:shd w:val="clear" w:color="auto" w:fill="auto"/>
          </w:tcPr>
          <w:p w:rsidR="001E6F99" w:rsidRPr="001E6F99" w:rsidRDefault="001E6F99" w:rsidP="001E6F99">
            <w:pPr>
              <w:suppressAutoHyphens/>
              <w:snapToGrid w:val="0"/>
              <w:spacing w:before="0" w:after="0"/>
              <w:jc w:val="left"/>
              <w:rPr>
                <w:rFonts w:eastAsia="Times New Roman" w:cs="Times New Roman"/>
                <w:bCs/>
                <w:sz w:val="20"/>
                <w:szCs w:val="20"/>
                <w:lang w:eastAsia="ar-SA"/>
              </w:rPr>
            </w:pPr>
            <w:r w:rsidRPr="001E6F99">
              <w:rPr>
                <w:bCs/>
                <w:sz w:val="20"/>
                <w:szCs w:val="20"/>
              </w:rPr>
              <w:t>ПК 4.1. Выбирать учебно-методический комплект, разрабатывать учебно-методические материалы (рабочие программы, учебно-тематические планы) на основе Федерального государственного образовательного стандарта и примерных основных образовательных программ с учетом типа образовательной организации, особенностей класса/группы и отдельных обучающихся.</w:t>
            </w:r>
          </w:p>
        </w:tc>
        <w:tc>
          <w:tcPr>
            <w:tcW w:w="3333" w:type="dxa"/>
            <w:shd w:val="clear" w:color="auto" w:fill="auto"/>
          </w:tcPr>
          <w:p w:rsidR="001E6F99" w:rsidRPr="001E6F99" w:rsidRDefault="001E6F99" w:rsidP="001E6F99">
            <w:pPr>
              <w:suppressAutoHyphens/>
              <w:spacing w:before="0" w:after="0" w:line="240" w:lineRule="auto"/>
              <w:rPr>
                <w:rFonts w:eastAsia="Times New Roman" w:cs="Times New Roman"/>
                <w:color w:val="FF0000"/>
                <w:sz w:val="20"/>
                <w:szCs w:val="20"/>
                <w:lang w:eastAsia="ar-SA"/>
              </w:rPr>
            </w:pPr>
            <w:r w:rsidRPr="001E6F99">
              <w:rPr>
                <w:rFonts w:eastAsia="Times New Roman" w:cs="Times New Roman"/>
                <w:sz w:val="20"/>
                <w:szCs w:val="20"/>
                <w:lang w:eastAsia="ar-SA"/>
              </w:rPr>
              <w:t>- Ориентируется в разнообразии программ по направлениям внеурочной деятельности (0-2 б).</w:t>
            </w:r>
          </w:p>
          <w:p w:rsidR="001E6F99" w:rsidRPr="001E6F99" w:rsidRDefault="001E6F99" w:rsidP="001E6F99">
            <w:pPr>
              <w:suppressAutoHyphens/>
              <w:spacing w:before="0" w:after="0" w:line="240" w:lineRule="auto"/>
              <w:rPr>
                <w:rFonts w:eastAsia="Times New Roman" w:cs="Times New Roman"/>
                <w:sz w:val="20"/>
                <w:szCs w:val="20"/>
                <w:lang w:eastAsia="ar-SA"/>
              </w:rPr>
            </w:pPr>
            <w:r w:rsidRPr="001E6F99">
              <w:rPr>
                <w:rFonts w:eastAsia="Times New Roman" w:cs="Times New Roman"/>
                <w:sz w:val="20"/>
                <w:szCs w:val="20"/>
                <w:lang w:eastAsia="ar-SA"/>
              </w:rPr>
              <w:t>-Разрабатывает рабочие программы по направлениям внеурочной деятельности (0-2 б).</w:t>
            </w:r>
          </w:p>
          <w:p w:rsidR="001E6F99" w:rsidRPr="001E6F99" w:rsidRDefault="001E6F99" w:rsidP="001E6F99">
            <w:pPr>
              <w:suppressAutoHyphens/>
              <w:spacing w:before="0" w:after="0" w:line="240" w:lineRule="auto"/>
              <w:rPr>
                <w:rFonts w:eastAsia="Times New Roman" w:cs="Times New Roman"/>
                <w:sz w:val="20"/>
                <w:szCs w:val="20"/>
                <w:lang w:eastAsia="ar-SA"/>
              </w:rPr>
            </w:pPr>
            <w:r w:rsidRPr="001E6F99">
              <w:rPr>
                <w:rFonts w:eastAsia="Times New Roman" w:cs="Times New Roman"/>
                <w:sz w:val="20"/>
                <w:szCs w:val="20"/>
                <w:lang w:eastAsia="ar-SA"/>
              </w:rPr>
              <w:t>-Составляет КТП по внеурочной деятельности (0-2 б).</w:t>
            </w:r>
          </w:p>
        </w:tc>
        <w:tc>
          <w:tcPr>
            <w:tcW w:w="3186" w:type="dxa"/>
            <w:vMerge w:val="restart"/>
            <w:shd w:val="clear" w:color="auto" w:fill="auto"/>
          </w:tcPr>
          <w:p w:rsidR="001E6F99" w:rsidRPr="001E6F99" w:rsidRDefault="001E6F99" w:rsidP="001E6F99">
            <w:pPr>
              <w:suppressAutoHyphens/>
              <w:spacing w:before="0" w:after="0" w:line="240" w:lineRule="auto"/>
              <w:rPr>
                <w:rFonts w:eastAsia="Times New Roman" w:cs="Times New Roman"/>
                <w:sz w:val="20"/>
                <w:szCs w:val="20"/>
                <w:lang w:eastAsia="ar-SA"/>
              </w:rPr>
            </w:pPr>
            <w:r w:rsidRPr="001E6F99">
              <w:rPr>
                <w:rFonts w:eastAsia="Times New Roman" w:cs="Times New Roman"/>
                <w:sz w:val="20"/>
                <w:szCs w:val="20"/>
                <w:lang w:eastAsia="ar-SA"/>
              </w:rPr>
              <w:t>2 балла – выполнено в полном объеме</w:t>
            </w:r>
          </w:p>
          <w:p w:rsidR="001E6F99" w:rsidRPr="001E6F99" w:rsidRDefault="001E6F99" w:rsidP="001E6F99">
            <w:pPr>
              <w:suppressAutoHyphens/>
              <w:spacing w:before="0" w:after="0" w:line="240" w:lineRule="auto"/>
              <w:rPr>
                <w:rFonts w:eastAsia="Times New Roman" w:cs="Times New Roman"/>
                <w:sz w:val="20"/>
                <w:szCs w:val="20"/>
                <w:lang w:eastAsia="ar-SA"/>
              </w:rPr>
            </w:pPr>
            <w:r w:rsidRPr="001E6F99">
              <w:rPr>
                <w:rFonts w:eastAsia="Times New Roman" w:cs="Times New Roman"/>
                <w:sz w:val="20"/>
                <w:szCs w:val="20"/>
                <w:lang w:eastAsia="ar-SA"/>
              </w:rPr>
              <w:t>1 балл – выполнено с замечаниями</w:t>
            </w:r>
          </w:p>
          <w:p w:rsidR="001E6F99" w:rsidRPr="001E6F99" w:rsidRDefault="001E6F99" w:rsidP="001E6F99">
            <w:pPr>
              <w:suppressAutoHyphens/>
              <w:spacing w:before="0" w:after="0" w:line="240" w:lineRule="auto"/>
              <w:rPr>
                <w:rFonts w:eastAsia="Times New Roman" w:cs="Times New Roman"/>
                <w:sz w:val="20"/>
                <w:szCs w:val="20"/>
                <w:lang w:eastAsia="ar-SA"/>
              </w:rPr>
            </w:pPr>
            <w:r w:rsidRPr="001E6F99">
              <w:rPr>
                <w:rFonts w:eastAsia="Times New Roman" w:cs="Times New Roman"/>
                <w:sz w:val="20"/>
                <w:szCs w:val="20"/>
                <w:lang w:eastAsia="ar-SA"/>
              </w:rPr>
              <w:t>0 баллов – не выполнено</w:t>
            </w:r>
          </w:p>
        </w:tc>
      </w:tr>
      <w:tr w:rsidR="001E6F99" w:rsidRPr="001E6F99" w:rsidTr="001E6F99">
        <w:tc>
          <w:tcPr>
            <w:tcW w:w="3794" w:type="dxa"/>
            <w:shd w:val="clear" w:color="auto" w:fill="auto"/>
          </w:tcPr>
          <w:p w:rsidR="001E6F99" w:rsidRPr="001E6F99" w:rsidRDefault="001E6F99" w:rsidP="001E6F99">
            <w:pPr>
              <w:suppressAutoHyphens/>
              <w:snapToGrid w:val="0"/>
              <w:spacing w:before="0" w:after="0"/>
              <w:jc w:val="left"/>
              <w:rPr>
                <w:rFonts w:eastAsia="Times New Roman" w:cs="Times New Roman"/>
                <w:bCs/>
                <w:sz w:val="20"/>
                <w:szCs w:val="20"/>
                <w:lang w:eastAsia="ar-SA"/>
              </w:rPr>
            </w:pPr>
            <w:r w:rsidRPr="001E6F99">
              <w:rPr>
                <w:rFonts w:eastAsia="Times New Roman" w:cs="Times New Roman"/>
                <w:bCs/>
                <w:sz w:val="20"/>
                <w:szCs w:val="20"/>
                <w:lang w:eastAsia="ar-SA"/>
              </w:rPr>
              <w:t>ПК 4.2. Создавать в кабинете предметно-развивающую среду.</w:t>
            </w:r>
          </w:p>
        </w:tc>
        <w:tc>
          <w:tcPr>
            <w:tcW w:w="3333" w:type="dxa"/>
            <w:shd w:val="clear" w:color="auto" w:fill="auto"/>
          </w:tcPr>
          <w:p w:rsidR="001E6F99" w:rsidRPr="001E6F99" w:rsidRDefault="001E6F99" w:rsidP="001E6F99">
            <w:pPr>
              <w:suppressAutoHyphens/>
              <w:spacing w:before="0" w:after="0" w:line="240" w:lineRule="auto"/>
              <w:rPr>
                <w:rFonts w:eastAsia="Times New Roman" w:cs="Times New Roman"/>
                <w:sz w:val="20"/>
                <w:szCs w:val="20"/>
                <w:lang w:eastAsia="ar-SA"/>
              </w:rPr>
            </w:pPr>
            <w:r w:rsidRPr="001E6F99">
              <w:rPr>
                <w:rFonts w:eastAsia="Times New Roman" w:cs="Times New Roman"/>
                <w:sz w:val="20"/>
                <w:szCs w:val="20"/>
                <w:lang w:eastAsia="ar-SA"/>
              </w:rPr>
              <w:t>-Оформляет стенд кружка по внеурочной деятельности (0-2 б).</w:t>
            </w:r>
          </w:p>
          <w:p w:rsidR="001E6F99" w:rsidRPr="001E6F99" w:rsidRDefault="001E6F99" w:rsidP="001E6F99">
            <w:pPr>
              <w:suppressAutoHyphens/>
              <w:spacing w:before="0" w:after="0" w:line="240" w:lineRule="auto"/>
              <w:rPr>
                <w:rFonts w:eastAsia="Times New Roman" w:cs="Times New Roman"/>
                <w:sz w:val="20"/>
                <w:szCs w:val="20"/>
                <w:lang w:eastAsia="ar-SA"/>
              </w:rPr>
            </w:pPr>
            <w:r w:rsidRPr="001E6F99">
              <w:rPr>
                <w:rFonts w:eastAsia="Times New Roman" w:cs="Times New Roman"/>
                <w:sz w:val="20"/>
                <w:szCs w:val="20"/>
                <w:lang w:eastAsia="ar-SA"/>
              </w:rPr>
              <w:t>-Создает макет кабинета для занятий внеурочной деятельностью (0-2 б).</w:t>
            </w:r>
          </w:p>
          <w:p w:rsidR="001E6F99" w:rsidRPr="001E6F99" w:rsidRDefault="001E6F99" w:rsidP="001E6F99">
            <w:pPr>
              <w:suppressAutoHyphens/>
              <w:spacing w:before="0" w:after="0" w:line="240" w:lineRule="auto"/>
              <w:rPr>
                <w:rFonts w:eastAsia="Times New Roman" w:cs="Times New Roman"/>
                <w:sz w:val="20"/>
                <w:szCs w:val="20"/>
                <w:lang w:eastAsia="ar-SA"/>
              </w:rPr>
            </w:pPr>
            <w:r w:rsidRPr="001E6F99">
              <w:rPr>
                <w:rFonts w:eastAsia="Times New Roman" w:cs="Times New Roman"/>
                <w:sz w:val="20"/>
                <w:szCs w:val="20"/>
                <w:lang w:eastAsia="ar-SA"/>
              </w:rPr>
              <w:t>-Составляет список методических пособий для занятий внеурочной деятельностью (0-2 б).</w:t>
            </w:r>
          </w:p>
        </w:tc>
        <w:tc>
          <w:tcPr>
            <w:tcW w:w="3186" w:type="dxa"/>
            <w:vMerge/>
            <w:shd w:val="clear" w:color="auto" w:fill="auto"/>
          </w:tcPr>
          <w:p w:rsidR="001E6F99" w:rsidRPr="001E6F99" w:rsidRDefault="001E6F99" w:rsidP="001E6F99">
            <w:pPr>
              <w:suppressAutoHyphens/>
              <w:spacing w:before="0" w:after="0" w:line="240" w:lineRule="auto"/>
              <w:rPr>
                <w:rFonts w:eastAsia="Times New Roman" w:cs="Times New Roman"/>
                <w:sz w:val="20"/>
                <w:szCs w:val="20"/>
                <w:lang w:eastAsia="ar-SA"/>
              </w:rPr>
            </w:pPr>
          </w:p>
        </w:tc>
      </w:tr>
      <w:tr w:rsidR="001E6F99" w:rsidRPr="001E6F99" w:rsidTr="001E6F99">
        <w:tc>
          <w:tcPr>
            <w:tcW w:w="3794" w:type="dxa"/>
            <w:shd w:val="clear" w:color="auto" w:fill="auto"/>
          </w:tcPr>
          <w:p w:rsidR="001E6F99" w:rsidRPr="001E6F99" w:rsidRDefault="001E6F99" w:rsidP="001E6F99">
            <w:pPr>
              <w:suppressAutoHyphens/>
              <w:snapToGrid w:val="0"/>
              <w:spacing w:before="0" w:after="0"/>
              <w:jc w:val="left"/>
              <w:rPr>
                <w:rFonts w:eastAsia="Times New Roman" w:cs="Times New Roman"/>
                <w:bCs/>
                <w:sz w:val="20"/>
                <w:szCs w:val="20"/>
                <w:lang w:eastAsia="ar-SA"/>
              </w:rPr>
            </w:pPr>
            <w:r w:rsidRPr="001E6F99">
              <w:rPr>
                <w:rFonts w:eastAsia="Times New Roman" w:cs="Times New Roman"/>
                <w:bCs/>
                <w:sz w:val="20"/>
                <w:szCs w:val="20"/>
                <w:lang w:eastAsia="ar-SA"/>
              </w:rPr>
              <w:t>ПК 4.3. Систематизировать и оценивать педагогический опыт и образовательные технологии в области начального общего образования на основе изучения профессиональной литературы, самоанализа и анализа деятельности других педагогов.</w:t>
            </w:r>
          </w:p>
        </w:tc>
        <w:tc>
          <w:tcPr>
            <w:tcW w:w="3333" w:type="dxa"/>
            <w:shd w:val="clear" w:color="auto" w:fill="auto"/>
          </w:tcPr>
          <w:p w:rsidR="001E6F99" w:rsidRPr="001E6F99" w:rsidRDefault="001E6F99" w:rsidP="001E6F99">
            <w:pPr>
              <w:suppressAutoHyphens/>
              <w:spacing w:before="0" w:after="0" w:line="240" w:lineRule="auto"/>
              <w:rPr>
                <w:rFonts w:eastAsia="Times New Roman" w:cs="Times New Roman"/>
                <w:sz w:val="20"/>
                <w:szCs w:val="20"/>
                <w:lang w:eastAsia="ar-SA"/>
              </w:rPr>
            </w:pPr>
            <w:r w:rsidRPr="001E6F99">
              <w:rPr>
                <w:rFonts w:eastAsia="Times New Roman" w:cs="Times New Roman"/>
                <w:sz w:val="20"/>
                <w:szCs w:val="20"/>
                <w:lang w:eastAsia="ar-SA"/>
              </w:rPr>
              <w:t>-Изучает профессиональную литературу(0-2 б).</w:t>
            </w:r>
          </w:p>
          <w:p w:rsidR="001E6F99" w:rsidRPr="001E6F99" w:rsidRDefault="001E6F99" w:rsidP="001E6F99">
            <w:pPr>
              <w:suppressAutoHyphens/>
              <w:spacing w:before="0" w:after="0" w:line="240" w:lineRule="auto"/>
              <w:rPr>
                <w:rFonts w:eastAsia="Times New Roman" w:cs="Times New Roman"/>
                <w:sz w:val="20"/>
                <w:szCs w:val="20"/>
                <w:lang w:eastAsia="ar-SA"/>
              </w:rPr>
            </w:pPr>
            <w:r w:rsidRPr="001E6F99">
              <w:rPr>
                <w:rFonts w:eastAsia="Times New Roman" w:cs="Times New Roman"/>
                <w:sz w:val="20"/>
                <w:szCs w:val="20"/>
                <w:lang w:eastAsia="ar-SA"/>
              </w:rPr>
              <w:t>-Разрабатывает конспекты внеурочных занятий с применением инновационных технологий(0-2 б).</w:t>
            </w:r>
          </w:p>
          <w:p w:rsidR="001E6F99" w:rsidRPr="001E6F99" w:rsidRDefault="001E6F99" w:rsidP="001E6F99">
            <w:pPr>
              <w:suppressAutoHyphens/>
              <w:spacing w:before="0" w:after="0" w:line="240" w:lineRule="auto"/>
              <w:rPr>
                <w:rFonts w:eastAsia="Times New Roman" w:cs="Times New Roman"/>
                <w:sz w:val="20"/>
                <w:szCs w:val="20"/>
                <w:lang w:eastAsia="ar-SA"/>
              </w:rPr>
            </w:pPr>
            <w:r w:rsidRPr="001E6F99">
              <w:rPr>
                <w:rFonts w:eastAsia="Times New Roman" w:cs="Times New Roman"/>
                <w:sz w:val="20"/>
                <w:szCs w:val="20"/>
                <w:lang w:eastAsia="ar-SA"/>
              </w:rPr>
              <w:t>-Анализирует занятия внеурочной деятельности и видео занятия внеурочной деятельности (0-2 б).</w:t>
            </w:r>
          </w:p>
        </w:tc>
        <w:tc>
          <w:tcPr>
            <w:tcW w:w="3186" w:type="dxa"/>
            <w:vMerge/>
            <w:shd w:val="clear" w:color="auto" w:fill="auto"/>
          </w:tcPr>
          <w:p w:rsidR="001E6F99" w:rsidRPr="001E6F99" w:rsidRDefault="001E6F99" w:rsidP="001E6F99">
            <w:pPr>
              <w:suppressAutoHyphens/>
              <w:spacing w:before="0" w:after="0" w:line="240" w:lineRule="auto"/>
              <w:rPr>
                <w:rFonts w:eastAsia="Times New Roman" w:cs="Times New Roman"/>
                <w:sz w:val="20"/>
                <w:szCs w:val="20"/>
                <w:lang w:eastAsia="ar-SA"/>
              </w:rPr>
            </w:pPr>
          </w:p>
        </w:tc>
      </w:tr>
      <w:tr w:rsidR="001E6F99" w:rsidRPr="001E6F99" w:rsidTr="001E6F99">
        <w:tc>
          <w:tcPr>
            <w:tcW w:w="3794" w:type="dxa"/>
            <w:shd w:val="clear" w:color="auto" w:fill="auto"/>
          </w:tcPr>
          <w:p w:rsidR="001E6F99" w:rsidRPr="001E6F99" w:rsidRDefault="001E6F99" w:rsidP="001E6F99">
            <w:pPr>
              <w:suppressAutoHyphens/>
              <w:snapToGrid w:val="0"/>
              <w:spacing w:before="0" w:after="0"/>
              <w:jc w:val="left"/>
              <w:rPr>
                <w:rFonts w:eastAsia="Times New Roman" w:cs="Times New Roman"/>
                <w:bCs/>
                <w:sz w:val="20"/>
                <w:szCs w:val="20"/>
                <w:lang w:eastAsia="ar-SA"/>
              </w:rPr>
            </w:pPr>
            <w:r w:rsidRPr="001E6F99">
              <w:rPr>
                <w:rFonts w:eastAsia="Times New Roman" w:cs="Times New Roman"/>
                <w:bCs/>
                <w:sz w:val="20"/>
                <w:szCs w:val="20"/>
                <w:lang w:eastAsia="ar-SA"/>
              </w:rPr>
              <w:t>ПК 4.4. Оформлять педагогические разработки в виде отчетов, рефератов, выступлений.</w:t>
            </w:r>
          </w:p>
        </w:tc>
        <w:tc>
          <w:tcPr>
            <w:tcW w:w="3333" w:type="dxa"/>
            <w:shd w:val="clear" w:color="auto" w:fill="auto"/>
          </w:tcPr>
          <w:p w:rsidR="001E6F99" w:rsidRPr="001E6F99" w:rsidRDefault="001E6F99" w:rsidP="001E6F99">
            <w:pPr>
              <w:suppressAutoHyphens/>
              <w:spacing w:before="0" w:after="0" w:line="240" w:lineRule="auto"/>
              <w:rPr>
                <w:rFonts w:eastAsia="Times New Roman" w:cs="Times New Roman"/>
                <w:sz w:val="20"/>
                <w:szCs w:val="20"/>
                <w:lang w:eastAsia="ar-SA"/>
              </w:rPr>
            </w:pPr>
            <w:r w:rsidRPr="001E6F99">
              <w:rPr>
                <w:rFonts w:eastAsia="Times New Roman" w:cs="Times New Roman"/>
                <w:sz w:val="20"/>
                <w:szCs w:val="20"/>
                <w:lang w:eastAsia="ar-SA"/>
              </w:rPr>
              <w:t>-Оформлен отчет по педагогической практике(0-2 б).</w:t>
            </w:r>
          </w:p>
          <w:p w:rsidR="001E6F99" w:rsidRPr="001E6F99" w:rsidRDefault="001E6F99" w:rsidP="001E6F99">
            <w:pPr>
              <w:suppressAutoHyphens/>
              <w:spacing w:before="0" w:after="0" w:line="240" w:lineRule="auto"/>
              <w:rPr>
                <w:rFonts w:eastAsia="Times New Roman" w:cs="Times New Roman"/>
                <w:sz w:val="20"/>
                <w:szCs w:val="20"/>
                <w:lang w:eastAsia="ar-SA"/>
              </w:rPr>
            </w:pPr>
            <w:r w:rsidRPr="001E6F99">
              <w:rPr>
                <w:rFonts w:eastAsia="Times New Roman" w:cs="Times New Roman"/>
                <w:sz w:val="20"/>
                <w:szCs w:val="20"/>
                <w:lang w:eastAsia="ar-SA"/>
              </w:rPr>
              <w:t>-Разработана методическая копилка по практике(0-2 б).</w:t>
            </w:r>
          </w:p>
          <w:p w:rsidR="001E6F99" w:rsidRPr="001E6F99" w:rsidRDefault="001E6F99" w:rsidP="001E6F99">
            <w:pPr>
              <w:suppressAutoHyphens/>
              <w:spacing w:before="0" w:after="0" w:line="240" w:lineRule="auto"/>
              <w:rPr>
                <w:rFonts w:eastAsia="Times New Roman" w:cs="Times New Roman"/>
                <w:sz w:val="20"/>
                <w:szCs w:val="20"/>
                <w:lang w:eastAsia="ar-SA"/>
              </w:rPr>
            </w:pPr>
            <w:r w:rsidRPr="001E6F99">
              <w:rPr>
                <w:rFonts w:eastAsia="Times New Roman" w:cs="Times New Roman"/>
                <w:sz w:val="20"/>
                <w:szCs w:val="20"/>
                <w:lang w:eastAsia="ar-SA"/>
              </w:rPr>
              <w:t>-Разработан и оформлен реферат на психолого-педагогическую тему(0-2 б).</w:t>
            </w:r>
          </w:p>
        </w:tc>
        <w:tc>
          <w:tcPr>
            <w:tcW w:w="3186" w:type="dxa"/>
            <w:vMerge/>
            <w:shd w:val="clear" w:color="auto" w:fill="auto"/>
          </w:tcPr>
          <w:p w:rsidR="001E6F99" w:rsidRPr="001E6F99" w:rsidRDefault="001E6F99" w:rsidP="001E6F99">
            <w:pPr>
              <w:suppressAutoHyphens/>
              <w:spacing w:before="0" w:after="0" w:line="240" w:lineRule="auto"/>
              <w:rPr>
                <w:rFonts w:eastAsia="Times New Roman" w:cs="Times New Roman"/>
                <w:sz w:val="20"/>
                <w:szCs w:val="20"/>
                <w:lang w:eastAsia="ar-SA"/>
              </w:rPr>
            </w:pPr>
          </w:p>
        </w:tc>
      </w:tr>
      <w:tr w:rsidR="001E6F99" w:rsidRPr="001E6F99" w:rsidTr="001E6F99">
        <w:tc>
          <w:tcPr>
            <w:tcW w:w="3794" w:type="dxa"/>
            <w:shd w:val="clear" w:color="auto" w:fill="auto"/>
          </w:tcPr>
          <w:p w:rsidR="001E6F99" w:rsidRPr="001E6F99" w:rsidRDefault="001E6F99" w:rsidP="001E6F99">
            <w:pPr>
              <w:suppressAutoHyphens/>
              <w:snapToGrid w:val="0"/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ar-SA"/>
              </w:rPr>
            </w:pPr>
            <w:r w:rsidRPr="001E6F99">
              <w:rPr>
                <w:rFonts w:eastAsia="Times New Roman" w:cs="Times New Roman"/>
                <w:sz w:val="20"/>
                <w:szCs w:val="20"/>
                <w:lang w:eastAsia="ar-SA"/>
              </w:rPr>
              <w:t>ПК 4.5. Участвовать в исследовательской и проектной деятельности в области начального образования.</w:t>
            </w:r>
          </w:p>
        </w:tc>
        <w:tc>
          <w:tcPr>
            <w:tcW w:w="3333" w:type="dxa"/>
            <w:shd w:val="clear" w:color="auto" w:fill="auto"/>
          </w:tcPr>
          <w:p w:rsidR="001E6F99" w:rsidRPr="001E6F99" w:rsidRDefault="001E6F99" w:rsidP="001E6F99">
            <w:pPr>
              <w:suppressAutoHyphens/>
              <w:spacing w:before="0" w:after="0" w:line="240" w:lineRule="auto"/>
              <w:rPr>
                <w:rFonts w:eastAsia="Times New Roman" w:cs="Times New Roman"/>
                <w:sz w:val="20"/>
                <w:szCs w:val="20"/>
                <w:lang w:eastAsia="ar-SA"/>
              </w:rPr>
            </w:pPr>
            <w:r w:rsidRPr="001E6F99">
              <w:rPr>
                <w:rFonts w:eastAsia="Times New Roman" w:cs="Times New Roman"/>
                <w:sz w:val="20"/>
                <w:szCs w:val="20"/>
                <w:lang w:eastAsia="ar-SA"/>
              </w:rPr>
              <w:t>-Участвует в исследовательской и проектной деятельности в области начального образования(0-2 б).</w:t>
            </w:r>
          </w:p>
          <w:p w:rsidR="001E6F99" w:rsidRPr="001E6F99" w:rsidRDefault="001E6F99" w:rsidP="001E6F99">
            <w:pPr>
              <w:suppressAutoHyphens/>
              <w:spacing w:before="0" w:after="0" w:line="240" w:lineRule="auto"/>
              <w:rPr>
                <w:rFonts w:eastAsia="Times New Roman" w:cs="Times New Roman"/>
                <w:sz w:val="20"/>
                <w:szCs w:val="20"/>
                <w:lang w:eastAsia="ar-SA"/>
              </w:rPr>
            </w:pPr>
            <w:r w:rsidRPr="001E6F99">
              <w:rPr>
                <w:rFonts w:eastAsia="Times New Roman" w:cs="Times New Roman"/>
                <w:sz w:val="20"/>
                <w:szCs w:val="20"/>
                <w:lang w:eastAsia="ar-SA"/>
              </w:rPr>
              <w:t>- Создает проекты(0-2 б).</w:t>
            </w:r>
          </w:p>
          <w:p w:rsidR="001E6F99" w:rsidRPr="001E6F99" w:rsidRDefault="001E6F99" w:rsidP="001E6F99">
            <w:pPr>
              <w:suppressAutoHyphens/>
              <w:spacing w:before="0" w:after="0" w:line="240" w:lineRule="auto"/>
              <w:rPr>
                <w:rFonts w:eastAsia="Times New Roman" w:cs="Times New Roman"/>
                <w:sz w:val="20"/>
                <w:szCs w:val="20"/>
                <w:lang w:eastAsia="ar-SA"/>
              </w:rPr>
            </w:pPr>
            <w:r w:rsidRPr="001E6F99">
              <w:rPr>
                <w:rFonts w:eastAsia="Times New Roman" w:cs="Times New Roman"/>
                <w:sz w:val="20"/>
                <w:szCs w:val="20"/>
                <w:lang w:eastAsia="ar-SA"/>
              </w:rPr>
              <w:t>-Защита и презентация проекта(0-2 б).</w:t>
            </w:r>
          </w:p>
        </w:tc>
        <w:tc>
          <w:tcPr>
            <w:tcW w:w="3186" w:type="dxa"/>
            <w:vMerge/>
            <w:shd w:val="clear" w:color="auto" w:fill="auto"/>
          </w:tcPr>
          <w:p w:rsidR="001E6F99" w:rsidRPr="001E6F99" w:rsidRDefault="001E6F99" w:rsidP="001E6F99">
            <w:pPr>
              <w:suppressAutoHyphens/>
              <w:spacing w:before="0" w:after="0" w:line="240" w:lineRule="auto"/>
              <w:rPr>
                <w:rFonts w:eastAsia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1E6F99" w:rsidRPr="001E6F99" w:rsidRDefault="001E6F99" w:rsidP="001E6F99">
      <w:pPr>
        <w:suppressAutoHyphens/>
        <w:spacing w:before="0" w:after="0" w:line="240" w:lineRule="auto"/>
        <w:rPr>
          <w:rFonts w:eastAsia="Times New Roman" w:cs="Times New Roman"/>
          <w:sz w:val="20"/>
          <w:szCs w:val="20"/>
          <w:lang w:eastAsia="ar-SA"/>
        </w:rPr>
      </w:pPr>
    </w:p>
    <w:p w:rsidR="001E6F99" w:rsidRPr="001E6F99" w:rsidRDefault="001E6F99" w:rsidP="001E6F99">
      <w:pPr>
        <w:suppressAutoHyphens/>
        <w:spacing w:before="0" w:after="0" w:line="240" w:lineRule="auto"/>
        <w:jc w:val="left"/>
        <w:rPr>
          <w:rFonts w:eastAsia="Times New Roman" w:cs="Times New Roman"/>
          <w:sz w:val="20"/>
          <w:szCs w:val="20"/>
          <w:lang w:eastAsia="ar-SA"/>
        </w:rPr>
      </w:pPr>
      <w:r w:rsidRPr="001E6F99">
        <w:rPr>
          <w:rFonts w:eastAsia="Times New Roman" w:cs="Times New Roman"/>
          <w:sz w:val="20"/>
          <w:szCs w:val="20"/>
          <w:lang w:eastAsia="ar-SA"/>
        </w:rPr>
        <w:t>6-5 баллов – «5»</w:t>
      </w:r>
    </w:p>
    <w:p w:rsidR="001E6F99" w:rsidRPr="001E6F99" w:rsidRDefault="001E6F99" w:rsidP="001E6F99">
      <w:pPr>
        <w:suppressAutoHyphens/>
        <w:spacing w:before="0" w:after="0" w:line="240" w:lineRule="auto"/>
        <w:jc w:val="left"/>
        <w:rPr>
          <w:rFonts w:eastAsia="Times New Roman" w:cs="Times New Roman"/>
          <w:sz w:val="20"/>
          <w:szCs w:val="20"/>
          <w:lang w:eastAsia="ar-SA"/>
        </w:rPr>
      </w:pPr>
      <w:r w:rsidRPr="001E6F99">
        <w:rPr>
          <w:rFonts w:eastAsia="Times New Roman" w:cs="Times New Roman"/>
          <w:sz w:val="20"/>
          <w:szCs w:val="20"/>
          <w:lang w:eastAsia="ar-SA"/>
        </w:rPr>
        <w:t>4-3 баллов – «4»</w:t>
      </w:r>
    </w:p>
    <w:p w:rsidR="001E6F99" w:rsidRPr="001E6F99" w:rsidRDefault="001E6F99" w:rsidP="001E6F99">
      <w:pPr>
        <w:suppressAutoHyphens/>
        <w:spacing w:before="0" w:after="0" w:line="240" w:lineRule="auto"/>
        <w:jc w:val="left"/>
        <w:rPr>
          <w:rFonts w:eastAsia="Times New Roman" w:cs="Times New Roman"/>
          <w:sz w:val="20"/>
          <w:szCs w:val="20"/>
          <w:lang w:eastAsia="ar-SA"/>
        </w:rPr>
      </w:pPr>
      <w:r w:rsidRPr="001E6F99">
        <w:rPr>
          <w:rFonts w:eastAsia="Times New Roman" w:cs="Times New Roman"/>
          <w:sz w:val="20"/>
          <w:szCs w:val="20"/>
          <w:lang w:eastAsia="ar-SA"/>
        </w:rPr>
        <w:t xml:space="preserve">2 балла -  «3» </w:t>
      </w:r>
    </w:p>
    <w:p w:rsidR="001E6F99" w:rsidRDefault="001E6F99" w:rsidP="009B322B">
      <w:pPr>
        <w:pStyle w:val="11"/>
        <w:spacing w:before="80" w:line="276" w:lineRule="auto"/>
        <w:ind w:left="0" w:right="400" w:firstLine="0"/>
        <w:jc w:val="both"/>
        <w:rPr>
          <w:color w:val="8064A2" w:themeColor="accent4"/>
          <w:sz w:val="20"/>
        </w:rPr>
      </w:pPr>
    </w:p>
    <w:p w:rsidR="001E6F99" w:rsidRDefault="001E6F99" w:rsidP="009B322B">
      <w:pPr>
        <w:pStyle w:val="11"/>
        <w:spacing w:before="80" w:line="276" w:lineRule="auto"/>
        <w:ind w:left="0" w:right="400" w:firstLine="0"/>
        <w:jc w:val="both"/>
        <w:rPr>
          <w:color w:val="8064A2" w:themeColor="accent4"/>
          <w:sz w:val="20"/>
        </w:rPr>
      </w:pPr>
    </w:p>
    <w:p w:rsidR="001E6F99" w:rsidRDefault="001E6F99" w:rsidP="009B322B">
      <w:pPr>
        <w:pStyle w:val="11"/>
        <w:spacing w:before="80" w:line="276" w:lineRule="auto"/>
        <w:ind w:left="0" w:right="400" w:firstLine="0"/>
        <w:jc w:val="both"/>
        <w:rPr>
          <w:color w:val="8064A2" w:themeColor="accent4"/>
          <w:sz w:val="20"/>
        </w:rPr>
      </w:pPr>
    </w:p>
    <w:p w:rsidR="001E6F99" w:rsidRDefault="001E6F99" w:rsidP="009B322B">
      <w:pPr>
        <w:pStyle w:val="11"/>
        <w:spacing w:before="80" w:line="276" w:lineRule="auto"/>
        <w:ind w:left="0" w:right="400" w:firstLine="0"/>
        <w:jc w:val="both"/>
        <w:rPr>
          <w:color w:val="8064A2" w:themeColor="accent4"/>
          <w:sz w:val="20"/>
        </w:rPr>
      </w:pPr>
    </w:p>
    <w:p w:rsidR="001E6F99" w:rsidRDefault="001E6F99" w:rsidP="009B322B">
      <w:pPr>
        <w:pStyle w:val="11"/>
        <w:spacing w:before="80" w:line="276" w:lineRule="auto"/>
        <w:ind w:left="0" w:right="400" w:firstLine="0"/>
        <w:jc w:val="both"/>
        <w:rPr>
          <w:color w:val="8064A2" w:themeColor="accent4"/>
          <w:sz w:val="20"/>
        </w:rPr>
      </w:pPr>
    </w:p>
    <w:p w:rsidR="001E6F99" w:rsidRDefault="001E6F99" w:rsidP="009B322B">
      <w:pPr>
        <w:pStyle w:val="11"/>
        <w:spacing w:before="80" w:line="276" w:lineRule="auto"/>
        <w:ind w:left="0" w:right="400" w:firstLine="0"/>
        <w:jc w:val="both"/>
        <w:rPr>
          <w:color w:val="8064A2" w:themeColor="accent4"/>
          <w:sz w:val="20"/>
        </w:rPr>
      </w:pPr>
    </w:p>
    <w:p w:rsidR="001E6F99" w:rsidRDefault="001E6F99" w:rsidP="009B322B">
      <w:pPr>
        <w:pStyle w:val="11"/>
        <w:spacing w:before="80" w:line="276" w:lineRule="auto"/>
        <w:ind w:left="0" w:right="400" w:firstLine="0"/>
        <w:jc w:val="both"/>
        <w:rPr>
          <w:color w:val="8064A2" w:themeColor="accent4"/>
          <w:sz w:val="20"/>
        </w:rPr>
      </w:pPr>
    </w:p>
    <w:p w:rsidR="001E6F99" w:rsidRPr="001E6F99" w:rsidRDefault="001E6F99" w:rsidP="001E6F99">
      <w:pPr>
        <w:suppressAutoHyphens/>
        <w:spacing w:before="0"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  <w:r w:rsidRPr="001E6F99">
        <w:rPr>
          <w:rFonts w:eastAsia="Times New Roman" w:cs="Times New Roman"/>
          <w:b/>
          <w:sz w:val="20"/>
          <w:szCs w:val="20"/>
          <w:lang w:eastAsia="ar-SA"/>
        </w:rPr>
        <w:lastRenderedPageBreak/>
        <w:t>Критерии оценки ПК по ПМ.03</w:t>
      </w:r>
    </w:p>
    <w:p w:rsidR="001E6F99" w:rsidRPr="001E6F99" w:rsidRDefault="001E6F99" w:rsidP="001E6F99">
      <w:pPr>
        <w:suppressAutoHyphens/>
        <w:spacing w:before="0" w:after="0" w:line="240" w:lineRule="auto"/>
        <w:jc w:val="center"/>
        <w:rPr>
          <w:rFonts w:eastAsia="Times New Roman" w:cs="Times New Roman"/>
          <w:b/>
          <w:sz w:val="20"/>
          <w:szCs w:val="20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5"/>
        <w:gridCol w:w="4254"/>
        <w:gridCol w:w="1945"/>
      </w:tblGrid>
      <w:tr w:rsidR="001E6F99" w:rsidRPr="001E6F99" w:rsidTr="004D5DAC">
        <w:tc>
          <w:tcPr>
            <w:tcW w:w="4077" w:type="dxa"/>
            <w:shd w:val="clear" w:color="auto" w:fill="auto"/>
          </w:tcPr>
          <w:p w:rsidR="001E6F99" w:rsidRPr="001E6F99" w:rsidRDefault="001E6F99" w:rsidP="001E6F99">
            <w:pPr>
              <w:suppressAutoHyphens/>
              <w:spacing w:before="0"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ar-SA"/>
              </w:rPr>
            </w:pPr>
            <w:r w:rsidRPr="001E6F99">
              <w:rPr>
                <w:rFonts w:eastAsia="Times New Roman" w:cs="Times New Roman"/>
                <w:b/>
                <w:color w:val="000000"/>
                <w:sz w:val="20"/>
                <w:szCs w:val="20"/>
                <w:lang w:eastAsia="ar-SA"/>
              </w:rPr>
              <w:t>Название ПК</w:t>
            </w:r>
          </w:p>
        </w:tc>
        <w:tc>
          <w:tcPr>
            <w:tcW w:w="4820" w:type="dxa"/>
            <w:shd w:val="clear" w:color="auto" w:fill="auto"/>
          </w:tcPr>
          <w:p w:rsidR="001E6F99" w:rsidRPr="001E6F99" w:rsidRDefault="001E6F99" w:rsidP="001E6F99">
            <w:pPr>
              <w:suppressAutoHyphens/>
              <w:spacing w:before="0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ar-SA"/>
              </w:rPr>
            </w:pPr>
            <w:r w:rsidRPr="001E6F99">
              <w:rPr>
                <w:rFonts w:eastAsia="Times New Roman" w:cs="Times New Roman"/>
                <w:b/>
                <w:sz w:val="20"/>
                <w:szCs w:val="20"/>
                <w:lang w:eastAsia="ar-SA"/>
              </w:rPr>
              <w:t xml:space="preserve">Показатели оценки </w:t>
            </w:r>
          </w:p>
        </w:tc>
        <w:tc>
          <w:tcPr>
            <w:tcW w:w="2091" w:type="dxa"/>
            <w:shd w:val="clear" w:color="auto" w:fill="auto"/>
          </w:tcPr>
          <w:p w:rsidR="001E6F99" w:rsidRPr="001E6F99" w:rsidRDefault="001E6F99" w:rsidP="001E6F99">
            <w:pPr>
              <w:suppressAutoHyphens/>
              <w:spacing w:before="0" w:after="0" w:line="240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eastAsia="ar-SA"/>
              </w:rPr>
            </w:pPr>
            <w:r w:rsidRPr="001E6F99">
              <w:rPr>
                <w:rFonts w:eastAsia="Times New Roman" w:cs="Times New Roman"/>
                <w:b/>
                <w:sz w:val="20"/>
                <w:szCs w:val="20"/>
                <w:lang w:eastAsia="ar-SA"/>
              </w:rPr>
              <w:t xml:space="preserve">Критерии оценки </w:t>
            </w:r>
          </w:p>
        </w:tc>
      </w:tr>
      <w:tr w:rsidR="001E6F99" w:rsidRPr="001E6F99" w:rsidTr="004D5DAC">
        <w:tc>
          <w:tcPr>
            <w:tcW w:w="4077" w:type="dxa"/>
            <w:shd w:val="clear" w:color="auto" w:fill="auto"/>
          </w:tcPr>
          <w:p w:rsidR="001E6F99" w:rsidRPr="001E6F99" w:rsidRDefault="001E6F99" w:rsidP="001E6F99">
            <w:pPr>
              <w:suppressAutoHyphens/>
              <w:snapToGrid w:val="0"/>
              <w:spacing w:before="0" w:after="0"/>
              <w:jc w:val="left"/>
              <w:rPr>
                <w:rFonts w:eastAsia="Times New Roman" w:cs="Times New Roman"/>
                <w:bCs/>
                <w:sz w:val="20"/>
                <w:szCs w:val="20"/>
                <w:lang w:eastAsia="ar-SA"/>
              </w:rPr>
            </w:pPr>
            <w:r w:rsidRPr="001E6F99">
              <w:rPr>
                <w:bCs/>
                <w:sz w:val="20"/>
                <w:szCs w:val="20"/>
              </w:rPr>
              <w:t>ПК 4.1. Выбирать учебно-методический комплект, разрабатывать учебно-методические материалы (рабочие программы, учебно-тематические планы) на основе Федерального государственного образовательного стандарта и примерных основных образовательных программ с учетом типа образовательной организации, особенностей класса/группы и отдельных обучающихся.</w:t>
            </w:r>
          </w:p>
        </w:tc>
        <w:tc>
          <w:tcPr>
            <w:tcW w:w="4820" w:type="dxa"/>
            <w:shd w:val="clear" w:color="auto" w:fill="auto"/>
          </w:tcPr>
          <w:p w:rsidR="001E6F99" w:rsidRPr="001E6F99" w:rsidRDefault="001E6F99" w:rsidP="001E6F99">
            <w:pPr>
              <w:suppressAutoHyphens/>
              <w:spacing w:before="0" w:after="0" w:line="240" w:lineRule="auto"/>
              <w:rPr>
                <w:rFonts w:eastAsia="Times New Roman" w:cs="Times New Roman"/>
                <w:sz w:val="20"/>
                <w:szCs w:val="20"/>
                <w:lang w:eastAsia="ar-SA"/>
              </w:rPr>
            </w:pPr>
            <w:r w:rsidRPr="001E6F99">
              <w:rPr>
                <w:rFonts w:eastAsia="Times New Roman" w:cs="Times New Roman"/>
                <w:sz w:val="20"/>
                <w:szCs w:val="20"/>
                <w:lang w:eastAsia="ar-SA"/>
              </w:rPr>
              <w:t>- Ориентируется в разнообразии УМК для начальной школы (0-2 б).</w:t>
            </w:r>
          </w:p>
          <w:p w:rsidR="001E6F99" w:rsidRPr="001E6F99" w:rsidRDefault="001E6F99" w:rsidP="001E6F99">
            <w:pPr>
              <w:suppressAutoHyphens/>
              <w:spacing w:before="0" w:after="0" w:line="240" w:lineRule="auto"/>
              <w:rPr>
                <w:rFonts w:eastAsia="Times New Roman" w:cs="Times New Roman"/>
                <w:sz w:val="20"/>
                <w:szCs w:val="20"/>
                <w:lang w:eastAsia="ar-SA"/>
              </w:rPr>
            </w:pPr>
            <w:r w:rsidRPr="001E6F99">
              <w:rPr>
                <w:rFonts w:eastAsia="Times New Roman" w:cs="Times New Roman"/>
                <w:sz w:val="20"/>
                <w:szCs w:val="20"/>
                <w:lang w:eastAsia="ar-SA"/>
              </w:rPr>
              <w:t>-Изучает программы по воспитанию младших школьников (0-2 б).</w:t>
            </w:r>
          </w:p>
          <w:p w:rsidR="001E6F99" w:rsidRPr="001E6F99" w:rsidRDefault="001E6F99" w:rsidP="001E6F99">
            <w:pPr>
              <w:suppressAutoHyphens/>
              <w:spacing w:before="0" w:after="0" w:line="240" w:lineRule="auto"/>
              <w:rPr>
                <w:rFonts w:eastAsia="Times New Roman" w:cs="Times New Roman"/>
                <w:sz w:val="20"/>
                <w:szCs w:val="20"/>
                <w:lang w:eastAsia="ar-SA"/>
              </w:rPr>
            </w:pPr>
            <w:r w:rsidRPr="001E6F99">
              <w:rPr>
                <w:rFonts w:eastAsia="Times New Roman" w:cs="Times New Roman"/>
                <w:sz w:val="20"/>
                <w:szCs w:val="20"/>
                <w:lang w:eastAsia="ar-SA"/>
              </w:rPr>
              <w:t>-Составляет план  воспитательной работы (0-2 б).</w:t>
            </w:r>
          </w:p>
        </w:tc>
        <w:tc>
          <w:tcPr>
            <w:tcW w:w="2091" w:type="dxa"/>
            <w:vMerge w:val="restart"/>
            <w:shd w:val="clear" w:color="auto" w:fill="auto"/>
          </w:tcPr>
          <w:p w:rsidR="001E6F99" w:rsidRPr="001E6F99" w:rsidRDefault="001E6F99" w:rsidP="001E6F99">
            <w:pPr>
              <w:suppressAutoHyphens/>
              <w:spacing w:before="0" w:after="0" w:line="240" w:lineRule="auto"/>
              <w:rPr>
                <w:rFonts w:eastAsia="Times New Roman" w:cs="Times New Roman"/>
                <w:sz w:val="20"/>
                <w:szCs w:val="20"/>
                <w:lang w:eastAsia="ar-SA"/>
              </w:rPr>
            </w:pPr>
            <w:r w:rsidRPr="001E6F99">
              <w:rPr>
                <w:rFonts w:eastAsia="Times New Roman" w:cs="Times New Roman"/>
                <w:sz w:val="20"/>
                <w:szCs w:val="20"/>
                <w:lang w:eastAsia="ar-SA"/>
              </w:rPr>
              <w:t>2 балла – выполнено в полном объеме</w:t>
            </w:r>
          </w:p>
          <w:p w:rsidR="001E6F99" w:rsidRPr="001E6F99" w:rsidRDefault="001E6F99" w:rsidP="001E6F99">
            <w:pPr>
              <w:suppressAutoHyphens/>
              <w:spacing w:before="0" w:after="0" w:line="240" w:lineRule="auto"/>
              <w:rPr>
                <w:rFonts w:eastAsia="Times New Roman" w:cs="Times New Roman"/>
                <w:sz w:val="20"/>
                <w:szCs w:val="20"/>
                <w:lang w:eastAsia="ar-SA"/>
              </w:rPr>
            </w:pPr>
            <w:r w:rsidRPr="001E6F99">
              <w:rPr>
                <w:rFonts w:eastAsia="Times New Roman" w:cs="Times New Roman"/>
                <w:sz w:val="20"/>
                <w:szCs w:val="20"/>
                <w:lang w:eastAsia="ar-SA"/>
              </w:rPr>
              <w:t>1 балл – выполнено с замечаниями</w:t>
            </w:r>
          </w:p>
          <w:p w:rsidR="001E6F99" w:rsidRPr="001E6F99" w:rsidRDefault="001E6F99" w:rsidP="001E6F99">
            <w:pPr>
              <w:suppressAutoHyphens/>
              <w:spacing w:before="0" w:after="0" w:line="240" w:lineRule="auto"/>
              <w:rPr>
                <w:rFonts w:eastAsia="Times New Roman" w:cs="Times New Roman"/>
                <w:sz w:val="20"/>
                <w:szCs w:val="20"/>
                <w:lang w:eastAsia="ar-SA"/>
              </w:rPr>
            </w:pPr>
            <w:r w:rsidRPr="001E6F99">
              <w:rPr>
                <w:rFonts w:eastAsia="Times New Roman" w:cs="Times New Roman"/>
                <w:sz w:val="20"/>
                <w:szCs w:val="20"/>
                <w:lang w:eastAsia="ar-SA"/>
              </w:rPr>
              <w:t>0 баллов – не выполнено</w:t>
            </w:r>
          </w:p>
        </w:tc>
      </w:tr>
      <w:tr w:rsidR="001E6F99" w:rsidRPr="001E6F99" w:rsidTr="004D5DAC">
        <w:tc>
          <w:tcPr>
            <w:tcW w:w="4077" w:type="dxa"/>
            <w:shd w:val="clear" w:color="auto" w:fill="auto"/>
          </w:tcPr>
          <w:p w:rsidR="001E6F99" w:rsidRPr="001E6F99" w:rsidRDefault="001E6F99" w:rsidP="001E6F99">
            <w:pPr>
              <w:suppressAutoHyphens/>
              <w:snapToGrid w:val="0"/>
              <w:spacing w:before="0" w:after="0"/>
              <w:jc w:val="left"/>
              <w:rPr>
                <w:rFonts w:eastAsia="Times New Roman" w:cs="Times New Roman"/>
                <w:bCs/>
                <w:sz w:val="20"/>
                <w:szCs w:val="20"/>
                <w:lang w:eastAsia="ar-SA"/>
              </w:rPr>
            </w:pPr>
            <w:r w:rsidRPr="001E6F99">
              <w:rPr>
                <w:rFonts w:eastAsia="Times New Roman" w:cs="Times New Roman"/>
                <w:bCs/>
                <w:sz w:val="20"/>
                <w:szCs w:val="20"/>
                <w:lang w:eastAsia="ar-SA"/>
              </w:rPr>
              <w:t>ПК 4.2. Создавать в кабинете предметно-развивающую среду.</w:t>
            </w:r>
          </w:p>
        </w:tc>
        <w:tc>
          <w:tcPr>
            <w:tcW w:w="4820" w:type="dxa"/>
            <w:shd w:val="clear" w:color="auto" w:fill="auto"/>
          </w:tcPr>
          <w:p w:rsidR="001E6F99" w:rsidRPr="001E6F99" w:rsidRDefault="001E6F99" w:rsidP="001E6F99">
            <w:pPr>
              <w:suppressAutoHyphens/>
              <w:spacing w:before="0" w:after="0" w:line="240" w:lineRule="auto"/>
              <w:rPr>
                <w:rFonts w:eastAsia="Times New Roman" w:cs="Times New Roman"/>
                <w:sz w:val="20"/>
                <w:szCs w:val="20"/>
                <w:lang w:eastAsia="ar-SA"/>
              </w:rPr>
            </w:pPr>
            <w:r w:rsidRPr="001E6F99">
              <w:rPr>
                <w:rFonts w:eastAsia="Times New Roman" w:cs="Times New Roman"/>
                <w:sz w:val="20"/>
                <w:szCs w:val="20"/>
                <w:lang w:eastAsia="ar-SA"/>
              </w:rPr>
              <w:t>-Разрабатывает паспорт кабинета начальных классов(0-2 б).</w:t>
            </w:r>
          </w:p>
          <w:p w:rsidR="001E6F99" w:rsidRPr="001E6F99" w:rsidRDefault="001E6F99" w:rsidP="001E6F99">
            <w:pPr>
              <w:suppressAutoHyphens/>
              <w:spacing w:before="0" w:after="0" w:line="240" w:lineRule="auto"/>
              <w:rPr>
                <w:rFonts w:eastAsia="Times New Roman" w:cs="Times New Roman"/>
                <w:sz w:val="20"/>
                <w:szCs w:val="20"/>
                <w:lang w:eastAsia="ar-SA"/>
              </w:rPr>
            </w:pPr>
            <w:r w:rsidRPr="001E6F99">
              <w:rPr>
                <w:rFonts w:eastAsia="Times New Roman" w:cs="Times New Roman"/>
                <w:sz w:val="20"/>
                <w:szCs w:val="20"/>
                <w:lang w:eastAsia="ar-SA"/>
              </w:rPr>
              <w:t>-Создает макет кабинета начальных классов(0-2 б).</w:t>
            </w:r>
          </w:p>
          <w:p w:rsidR="001E6F99" w:rsidRPr="001E6F99" w:rsidRDefault="001E6F99" w:rsidP="001E6F99">
            <w:pPr>
              <w:suppressAutoHyphens/>
              <w:spacing w:before="0" w:after="0" w:line="240" w:lineRule="auto"/>
              <w:rPr>
                <w:rFonts w:eastAsia="Times New Roman" w:cs="Times New Roman"/>
                <w:sz w:val="20"/>
                <w:szCs w:val="20"/>
                <w:lang w:eastAsia="ar-SA"/>
              </w:rPr>
            </w:pPr>
            <w:r w:rsidRPr="001E6F99">
              <w:rPr>
                <w:rFonts w:eastAsia="Times New Roman" w:cs="Times New Roman"/>
                <w:sz w:val="20"/>
                <w:szCs w:val="20"/>
                <w:lang w:eastAsia="ar-SA"/>
              </w:rPr>
              <w:t>- Составляет список методических пособий (0-2 б).</w:t>
            </w:r>
          </w:p>
        </w:tc>
        <w:tc>
          <w:tcPr>
            <w:tcW w:w="2091" w:type="dxa"/>
            <w:vMerge/>
            <w:shd w:val="clear" w:color="auto" w:fill="auto"/>
          </w:tcPr>
          <w:p w:rsidR="001E6F99" w:rsidRPr="001E6F99" w:rsidRDefault="001E6F99" w:rsidP="001E6F99">
            <w:pPr>
              <w:suppressAutoHyphens/>
              <w:spacing w:before="0" w:after="0" w:line="240" w:lineRule="auto"/>
              <w:rPr>
                <w:rFonts w:eastAsia="Times New Roman" w:cs="Times New Roman"/>
                <w:sz w:val="20"/>
                <w:szCs w:val="20"/>
                <w:lang w:eastAsia="ar-SA"/>
              </w:rPr>
            </w:pPr>
          </w:p>
        </w:tc>
      </w:tr>
      <w:tr w:rsidR="001E6F99" w:rsidRPr="001E6F99" w:rsidTr="004D5DAC">
        <w:tc>
          <w:tcPr>
            <w:tcW w:w="4077" w:type="dxa"/>
            <w:shd w:val="clear" w:color="auto" w:fill="auto"/>
          </w:tcPr>
          <w:p w:rsidR="001E6F99" w:rsidRPr="001E6F99" w:rsidRDefault="001E6F99" w:rsidP="001E6F99">
            <w:pPr>
              <w:suppressAutoHyphens/>
              <w:snapToGrid w:val="0"/>
              <w:spacing w:before="0" w:after="0"/>
              <w:jc w:val="left"/>
              <w:rPr>
                <w:rFonts w:eastAsia="Times New Roman" w:cs="Times New Roman"/>
                <w:bCs/>
                <w:sz w:val="20"/>
                <w:szCs w:val="20"/>
                <w:lang w:eastAsia="ar-SA"/>
              </w:rPr>
            </w:pPr>
            <w:r w:rsidRPr="001E6F99">
              <w:rPr>
                <w:rFonts w:eastAsia="Times New Roman" w:cs="Times New Roman"/>
                <w:bCs/>
                <w:sz w:val="20"/>
                <w:szCs w:val="20"/>
                <w:lang w:eastAsia="ar-SA"/>
              </w:rPr>
              <w:t>ПК 4.3. Систематизировать и оценивать педагогический опыт и образовательные технологии в области начального общего образования на основе изучения профессиональной литературы, самоанализа и анализа деятельности других педагогов.</w:t>
            </w:r>
          </w:p>
        </w:tc>
        <w:tc>
          <w:tcPr>
            <w:tcW w:w="4820" w:type="dxa"/>
            <w:shd w:val="clear" w:color="auto" w:fill="auto"/>
          </w:tcPr>
          <w:p w:rsidR="001E6F99" w:rsidRPr="001E6F99" w:rsidRDefault="001E6F99" w:rsidP="001E6F99">
            <w:pPr>
              <w:suppressAutoHyphens/>
              <w:spacing w:before="0" w:after="0" w:line="240" w:lineRule="auto"/>
              <w:rPr>
                <w:rFonts w:eastAsia="Times New Roman" w:cs="Times New Roman"/>
                <w:sz w:val="20"/>
                <w:szCs w:val="20"/>
                <w:lang w:eastAsia="ar-SA"/>
              </w:rPr>
            </w:pPr>
            <w:r w:rsidRPr="001E6F99">
              <w:rPr>
                <w:rFonts w:eastAsia="Times New Roman" w:cs="Times New Roman"/>
                <w:sz w:val="20"/>
                <w:szCs w:val="20"/>
                <w:lang w:eastAsia="ar-SA"/>
              </w:rPr>
              <w:t>-Изучает профессиональную литературу(0-2 б).</w:t>
            </w:r>
          </w:p>
          <w:p w:rsidR="001E6F99" w:rsidRPr="001E6F99" w:rsidRDefault="001E6F99" w:rsidP="001E6F99">
            <w:pPr>
              <w:suppressAutoHyphens/>
              <w:spacing w:before="0" w:after="0" w:line="240" w:lineRule="auto"/>
              <w:rPr>
                <w:rFonts w:eastAsia="Times New Roman" w:cs="Times New Roman"/>
                <w:sz w:val="20"/>
                <w:szCs w:val="20"/>
                <w:lang w:eastAsia="ar-SA"/>
              </w:rPr>
            </w:pPr>
            <w:r w:rsidRPr="001E6F99">
              <w:rPr>
                <w:rFonts w:eastAsia="Times New Roman" w:cs="Times New Roman"/>
                <w:sz w:val="20"/>
                <w:szCs w:val="20"/>
                <w:lang w:eastAsia="ar-SA"/>
              </w:rPr>
              <w:t>-Разрабатывает конспекты классных часов с применением инновационных технологий(0-2 б).</w:t>
            </w:r>
          </w:p>
          <w:p w:rsidR="001E6F99" w:rsidRPr="001E6F99" w:rsidRDefault="001E6F99" w:rsidP="001E6F99">
            <w:pPr>
              <w:suppressAutoHyphens/>
              <w:spacing w:before="0" w:after="0" w:line="240" w:lineRule="auto"/>
              <w:rPr>
                <w:rFonts w:eastAsia="Times New Roman" w:cs="Times New Roman"/>
                <w:sz w:val="20"/>
                <w:szCs w:val="20"/>
                <w:lang w:eastAsia="ar-SA"/>
              </w:rPr>
            </w:pPr>
            <w:r w:rsidRPr="001E6F99">
              <w:rPr>
                <w:rFonts w:eastAsia="Times New Roman" w:cs="Times New Roman"/>
                <w:sz w:val="20"/>
                <w:szCs w:val="20"/>
                <w:lang w:eastAsia="ar-SA"/>
              </w:rPr>
              <w:t>-Анализирует классные часы и видео классных часов (0-2 б).</w:t>
            </w:r>
          </w:p>
          <w:p w:rsidR="001E6F99" w:rsidRPr="001E6F99" w:rsidRDefault="001E6F99" w:rsidP="001E6F99">
            <w:pPr>
              <w:suppressAutoHyphens/>
              <w:spacing w:before="0" w:after="0" w:line="240" w:lineRule="auto"/>
              <w:rPr>
                <w:rFonts w:eastAsia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091" w:type="dxa"/>
            <w:vMerge/>
            <w:shd w:val="clear" w:color="auto" w:fill="auto"/>
          </w:tcPr>
          <w:p w:rsidR="001E6F99" w:rsidRPr="001E6F99" w:rsidRDefault="001E6F99" w:rsidP="001E6F99">
            <w:pPr>
              <w:suppressAutoHyphens/>
              <w:spacing w:before="0" w:after="0" w:line="240" w:lineRule="auto"/>
              <w:rPr>
                <w:rFonts w:eastAsia="Times New Roman" w:cs="Times New Roman"/>
                <w:sz w:val="20"/>
                <w:szCs w:val="20"/>
                <w:lang w:eastAsia="ar-SA"/>
              </w:rPr>
            </w:pPr>
          </w:p>
        </w:tc>
      </w:tr>
      <w:tr w:rsidR="001E6F99" w:rsidRPr="001E6F99" w:rsidTr="004D5DAC">
        <w:tc>
          <w:tcPr>
            <w:tcW w:w="4077" w:type="dxa"/>
            <w:shd w:val="clear" w:color="auto" w:fill="auto"/>
          </w:tcPr>
          <w:p w:rsidR="001E6F99" w:rsidRPr="001E6F99" w:rsidRDefault="001E6F99" w:rsidP="001E6F99">
            <w:pPr>
              <w:suppressAutoHyphens/>
              <w:snapToGrid w:val="0"/>
              <w:spacing w:before="0" w:after="0"/>
              <w:jc w:val="left"/>
              <w:rPr>
                <w:rFonts w:eastAsia="Times New Roman" w:cs="Times New Roman"/>
                <w:bCs/>
                <w:sz w:val="20"/>
                <w:szCs w:val="20"/>
                <w:lang w:eastAsia="ar-SA"/>
              </w:rPr>
            </w:pPr>
            <w:r w:rsidRPr="001E6F99">
              <w:rPr>
                <w:rFonts w:eastAsia="Times New Roman" w:cs="Times New Roman"/>
                <w:bCs/>
                <w:sz w:val="20"/>
                <w:szCs w:val="20"/>
                <w:lang w:eastAsia="ar-SA"/>
              </w:rPr>
              <w:t>ПК 4.4. Оформлять педагогические разработки в виде отчетов, рефератов, выступлений.</w:t>
            </w:r>
          </w:p>
        </w:tc>
        <w:tc>
          <w:tcPr>
            <w:tcW w:w="4820" w:type="dxa"/>
            <w:shd w:val="clear" w:color="auto" w:fill="auto"/>
          </w:tcPr>
          <w:p w:rsidR="001E6F99" w:rsidRPr="001E6F99" w:rsidRDefault="001E6F99" w:rsidP="001E6F99">
            <w:pPr>
              <w:suppressAutoHyphens/>
              <w:spacing w:before="0" w:after="0" w:line="240" w:lineRule="auto"/>
              <w:rPr>
                <w:rFonts w:eastAsia="Times New Roman" w:cs="Times New Roman"/>
                <w:sz w:val="20"/>
                <w:szCs w:val="20"/>
                <w:lang w:eastAsia="ar-SA"/>
              </w:rPr>
            </w:pPr>
            <w:r w:rsidRPr="001E6F99">
              <w:rPr>
                <w:rFonts w:eastAsia="Times New Roman" w:cs="Times New Roman"/>
                <w:sz w:val="20"/>
                <w:szCs w:val="20"/>
                <w:lang w:eastAsia="ar-SA"/>
              </w:rPr>
              <w:t>-Оформлен отчет по педагогической практике(0-2 б).</w:t>
            </w:r>
          </w:p>
          <w:p w:rsidR="001E6F99" w:rsidRPr="001E6F99" w:rsidRDefault="001E6F99" w:rsidP="001E6F99">
            <w:pPr>
              <w:suppressAutoHyphens/>
              <w:spacing w:before="0" w:after="0" w:line="240" w:lineRule="auto"/>
              <w:rPr>
                <w:rFonts w:eastAsia="Times New Roman" w:cs="Times New Roman"/>
                <w:sz w:val="20"/>
                <w:szCs w:val="20"/>
                <w:lang w:eastAsia="ar-SA"/>
              </w:rPr>
            </w:pPr>
            <w:r w:rsidRPr="001E6F99">
              <w:rPr>
                <w:rFonts w:eastAsia="Times New Roman" w:cs="Times New Roman"/>
                <w:sz w:val="20"/>
                <w:szCs w:val="20"/>
                <w:lang w:eastAsia="ar-SA"/>
              </w:rPr>
              <w:t>-Разработана методическая копилка по практике(0-2 б).</w:t>
            </w:r>
          </w:p>
          <w:p w:rsidR="001E6F99" w:rsidRPr="001E6F99" w:rsidRDefault="001E6F99" w:rsidP="001E6F99">
            <w:pPr>
              <w:suppressAutoHyphens/>
              <w:spacing w:before="0" w:after="0" w:line="240" w:lineRule="auto"/>
              <w:rPr>
                <w:rFonts w:eastAsia="Times New Roman" w:cs="Times New Roman"/>
                <w:sz w:val="20"/>
                <w:szCs w:val="20"/>
                <w:lang w:eastAsia="ar-SA"/>
              </w:rPr>
            </w:pPr>
            <w:r w:rsidRPr="001E6F99">
              <w:rPr>
                <w:rFonts w:eastAsia="Times New Roman" w:cs="Times New Roman"/>
                <w:sz w:val="20"/>
                <w:szCs w:val="20"/>
                <w:lang w:eastAsia="ar-SA"/>
              </w:rPr>
              <w:t>-Разработано выступление для родительского собрания(0-2 б).</w:t>
            </w:r>
          </w:p>
        </w:tc>
        <w:tc>
          <w:tcPr>
            <w:tcW w:w="2091" w:type="dxa"/>
            <w:vMerge/>
            <w:shd w:val="clear" w:color="auto" w:fill="auto"/>
          </w:tcPr>
          <w:p w:rsidR="001E6F99" w:rsidRPr="001E6F99" w:rsidRDefault="001E6F99" w:rsidP="001E6F99">
            <w:pPr>
              <w:suppressAutoHyphens/>
              <w:spacing w:before="0" w:after="0" w:line="240" w:lineRule="auto"/>
              <w:rPr>
                <w:rFonts w:eastAsia="Times New Roman" w:cs="Times New Roman"/>
                <w:sz w:val="20"/>
                <w:szCs w:val="20"/>
                <w:lang w:eastAsia="ar-SA"/>
              </w:rPr>
            </w:pPr>
          </w:p>
        </w:tc>
      </w:tr>
      <w:tr w:rsidR="001E6F99" w:rsidRPr="001E6F99" w:rsidTr="004D5DAC">
        <w:tc>
          <w:tcPr>
            <w:tcW w:w="4077" w:type="dxa"/>
            <w:shd w:val="clear" w:color="auto" w:fill="auto"/>
          </w:tcPr>
          <w:p w:rsidR="001E6F99" w:rsidRPr="001E6F99" w:rsidRDefault="001E6F99" w:rsidP="001E6F99">
            <w:pPr>
              <w:suppressAutoHyphens/>
              <w:snapToGrid w:val="0"/>
              <w:spacing w:before="0" w:after="0"/>
              <w:jc w:val="left"/>
              <w:rPr>
                <w:rFonts w:eastAsia="Times New Roman" w:cs="Times New Roman"/>
                <w:sz w:val="20"/>
                <w:szCs w:val="20"/>
                <w:lang w:eastAsia="ar-SA"/>
              </w:rPr>
            </w:pPr>
            <w:r w:rsidRPr="001E6F99">
              <w:rPr>
                <w:rFonts w:eastAsia="Times New Roman" w:cs="Times New Roman"/>
                <w:sz w:val="20"/>
                <w:szCs w:val="20"/>
                <w:lang w:eastAsia="ar-SA"/>
              </w:rPr>
              <w:t>ПК 4.5. Участвовать в исследовательской и проектной деятельности в области начального образования.</w:t>
            </w:r>
          </w:p>
        </w:tc>
        <w:tc>
          <w:tcPr>
            <w:tcW w:w="4820" w:type="dxa"/>
            <w:shd w:val="clear" w:color="auto" w:fill="auto"/>
          </w:tcPr>
          <w:p w:rsidR="001E6F99" w:rsidRPr="001E6F99" w:rsidRDefault="001E6F99" w:rsidP="001E6F99">
            <w:pPr>
              <w:suppressAutoHyphens/>
              <w:spacing w:before="0" w:after="0" w:line="240" w:lineRule="auto"/>
              <w:rPr>
                <w:rFonts w:eastAsia="Times New Roman" w:cs="Times New Roman"/>
                <w:sz w:val="20"/>
                <w:szCs w:val="20"/>
                <w:lang w:eastAsia="ar-SA"/>
              </w:rPr>
            </w:pPr>
            <w:r w:rsidRPr="001E6F99">
              <w:rPr>
                <w:rFonts w:eastAsia="Times New Roman" w:cs="Times New Roman"/>
                <w:sz w:val="20"/>
                <w:szCs w:val="20"/>
                <w:lang w:eastAsia="ar-SA"/>
              </w:rPr>
              <w:t>-Участвует в исследовательской и проектной деятельности в области начального образования(0-2 б).</w:t>
            </w:r>
          </w:p>
          <w:p w:rsidR="001E6F99" w:rsidRPr="001E6F99" w:rsidRDefault="001E6F99" w:rsidP="001E6F99">
            <w:pPr>
              <w:suppressAutoHyphens/>
              <w:spacing w:before="0" w:after="0" w:line="240" w:lineRule="auto"/>
              <w:rPr>
                <w:rFonts w:eastAsia="Times New Roman" w:cs="Times New Roman"/>
                <w:sz w:val="20"/>
                <w:szCs w:val="20"/>
                <w:lang w:eastAsia="ar-SA"/>
              </w:rPr>
            </w:pPr>
            <w:r w:rsidRPr="001E6F99">
              <w:rPr>
                <w:rFonts w:eastAsia="Times New Roman" w:cs="Times New Roman"/>
                <w:sz w:val="20"/>
                <w:szCs w:val="20"/>
                <w:lang w:eastAsia="ar-SA"/>
              </w:rPr>
              <w:t>- Создает проекты(0-2 б).</w:t>
            </w:r>
          </w:p>
          <w:p w:rsidR="001E6F99" w:rsidRPr="001E6F99" w:rsidRDefault="001E6F99" w:rsidP="001E6F99">
            <w:pPr>
              <w:suppressAutoHyphens/>
              <w:spacing w:before="0" w:after="0" w:line="240" w:lineRule="auto"/>
              <w:rPr>
                <w:rFonts w:eastAsia="Times New Roman" w:cs="Times New Roman"/>
                <w:sz w:val="20"/>
                <w:szCs w:val="20"/>
                <w:lang w:eastAsia="ar-SA"/>
              </w:rPr>
            </w:pPr>
            <w:r w:rsidRPr="001E6F99">
              <w:rPr>
                <w:rFonts w:eastAsia="Times New Roman" w:cs="Times New Roman"/>
                <w:sz w:val="20"/>
                <w:szCs w:val="20"/>
                <w:lang w:eastAsia="ar-SA"/>
              </w:rPr>
              <w:t>-Защита и презентация проекта(0-2 б).</w:t>
            </w:r>
          </w:p>
        </w:tc>
        <w:tc>
          <w:tcPr>
            <w:tcW w:w="2091" w:type="dxa"/>
            <w:vMerge/>
            <w:shd w:val="clear" w:color="auto" w:fill="auto"/>
          </w:tcPr>
          <w:p w:rsidR="001E6F99" w:rsidRPr="001E6F99" w:rsidRDefault="001E6F99" w:rsidP="001E6F99">
            <w:pPr>
              <w:suppressAutoHyphens/>
              <w:spacing w:before="0" w:after="0" w:line="240" w:lineRule="auto"/>
              <w:rPr>
                <w:rFonts w:eastAsia="Times New Roman" w:cs="Times New Roman"/>
                <w:sz w:val="20"/>
                <w:szCs w:val="20"/>
                <w:lang w:eastAsia="ar-SA"/>
              </w:rPr>
            </w:pPr>
          </w:p>
        </w:tc>
      </w:tr>
    </w:tbl>
    <w:p w:rsidR="001E6F99" w:rsidRPr="001E6F99" w:rsidRDefault="001E6F99" w:rsidP="001E6F99">
      <w:pPr>
        <w:suppressAutoHyphens/>
        <w:spacing w:before="0" w:after="0" w:line="240" w:lineRule="auto"/>
        <w:rPr>
          <w:rFonts w:eastAsia="Times New Roman" w:cs="Times New Roman"/>
          <w:sz w:val="20"/>
          <w:szCs w:val="20"/>
          <w:lang w:eastAsia="ar-SA"/>
        </w:rPr>
      </w:pPr>
    </w:p>
    <w:p w:rsidR="001E6F99" w:rsidRPr="001E6F99" w:rsidRDefault="001E6F99" w:rsidP="001E6F99">
      <w:pPr>
        <w:suppressAutoHyphens/>
        <w:spacing w:before="0" w:after="0" w:line="240" w:lineRule="auto"/>
        <w:jc w:val="left"/>
        <w:rPr>
          <w:rFonts w:eastAsia="Times New Roman" w:cs="Times New Roman"/>
          <w:sz w:val="20"/>
          <w:szCs w:val="20"/>
          <w:lang w:eastAsia="ar-SA"/>
        </w:rPr>
      </w:pPr>
    </w:p>
    <w:p w:rsidR="001E6F99" w:rsidRPr="001E6F99" w:rsidRDefault="001E6F99" w:rsidP="001E6F99">
      <w:pPr>
        <w:suppressAutoHyphens/>
        <w:spacing w:before="0" w:after="0" w:line="240" w:lineRule="auto"/>
        <w:jc w:val="left"/>
        <w:rPr>
          <w:rFonts w:eastAsia="Times New Roman" w:cs="Times New Roman"/>
          <w:sz w:val="20"/>
          <w:szCs w:val="20"/>
          <w:lang w:eastAsia="ar-SA"/>
        </w:rPr>
      </w:pPr>
      <w:r w:rsidRPr="001E6F99">
        <w:rPr>
          <w:rFonts w:eastAsia="Times New Roman" w:cs="Times New Roman"/>
          <w:sz w:val="20"/>
          <w:szCs w:val="20"/>
          <w:lang w:eastAsia="ar-SA"/>
        </w:rPr>
        <w:t>6-5 баллов – «5»</w:t>
      </w:r>
    </w:p>
    <w:p w:rsidR="001E6F99" w:rsidRPr="001E6F99" w:rsidRDefault="001E6F99" w:rsidP="001E6F99">
      <w:pPr>
        <w:suppressAutoHyphens/>
        <w:spacing w:before="0" w:after="0" w:line="240" w:lineRule="auto"/>
        <w:jc w:val="left"/>
        <w:rPr>
          <w:rFonts w:eastAsia="Times New Roman" w:cs="Times New Roman"/>
          <w:sz w:val="20"/>
          <w:szCs w:val="20"/>
          <w:lang w:eastAsia="ar-SA"/>
        </w:rPr>
      </w:pPr>
      <w:r w:rsidRPr="001E6F99">
        <w:rPr>
          <w:rFonts w:eastAsia="Times New Roman" w:cs="Times New Roman"/>
          <w:sz w:val="20"/>
          <w:szCs w:val="20"/>
          <w:lang w:eastAsia="ar-SA"/>
        </w:rPr>
        <w:t>4-3 баллов – «4»</w:t>
      </w:r>
    </w:p>
    <w:p w:rsidR="001E6F99" w:rsidRPr="001E6F99" w:rsidRDefault="001E6F99" w:rsidP="001E6F99">
      <w:pPr>
        <w:suppressAutoHyphens/>
        <w:spacing w:before="0" w:after="0" w:line="240" w:lineRule="auto"/>
        <w:jc w:val="left"/>
        <w:rPr>
          <w:rFonts w:eastAsia="Times New Roman" w:cs="Times New Roman"/>
          <w:sz w:val="20"/>
          <w:szCs w:val="20"/>
          <w:lang w:eastAsia="ar-SA"/>
        </w:rPr>
      </w:pPr>
      <w:r w:rsidRPr="001E6F99">
        <w:rPr>
          <w:rFonts w:eastAsia="Times New Roman" w:cs="Times New Roman"/>
          <w:sz w:val="20"/>
          <w:szCs w:val="20"/>
          <w:lang w:eastAsia="ar-SA"/>
        </w:rPr>
        <w:t xml:space="preserve">2 балла -  «3» </w:t>
      </w:r>
    </w:p>
    <w:p w:rsidR="001E6F99" w:rsidRPr="001E6F99" w:rsidRDefault="001E6F99" w:rsidP="001E6F99">
      <w:pPr>
        <w:suppressAutoHyphens/>
        <w:spacing w:before="0" w:after="0" w:line="240" w:lineRule="auto"/>
        <w:jc w:val="left"/>
        <w:rPr>
          <w:rFonts w:eastAsia="Times New Roman" w:cs="Times New Roman"/>
          <w:szCs w:val="28"/>
          <w:lang w:eastAsia="ar-SA"/>
        </w:rPr>
      </w:pPr>
    </w:p>
    <w:p w:rsidR="001E6F99" w:rsidRDefault="001E6F99" w:rsidP="009B322B">
      <w:pPr>
        <w:pStyle w:val="11"/>
        <w:spacing w:before="80" w:line="276" w:lineRule="auto"/>
        <w:ind w:left="0" w:right="400" w:firstLine="0"/>
        <w:jc w:val="both"/>
        <w:rPr>
          <w:color w:val="8064A2" w:themeColor="accent4"/>
          <w:sz w:val="20"/>
        </w:rPr>
      </w:pPr>
    </w:p>
    <w:p w:rsidR="001E6F99" w:rsidRDefault="001E6F99" w:rsidP="009B322B">
      <w:pPr>
        <w:pStyle w:val="11"/>
        <w:spacing w:before="80" w:line="276" w:lineRule="auto"/>
        <w:ind w:left="0" w:right="400" w:firstLine="0"/>
        <w:jc w:val="both"/>
        <w:rPr>
          <w:color w:val="8064A2" w:themeColor="accent4"/>
          <w:sz w:val="20"/>
        </w:rPr>
      </w:pPr>
    </w:p>
    <w:p w:rsidR="001E6F99" w:rsidRDefault="001E6F99" w:rsidP="009B322B">
      <w:pPr>
        <w:pStyle w:val="11"/>
        <w:spacing w:before="80" w:line="276" w:lineRule="auto"/>
        <w:ind w:left="0" w:right="400" w:firstLine="0"/>
        <w:jc w:val="both"/>
        <w:rPr>
          <w:color w:val="8064A2" w:themeColor="accent4"/>
          <w:sz w:val="20"/>
        </w:rPr>
      </w:pPr>
    </w:p>
    <w:p w:rsidR="001E6F99" w:rsidRDefault="001E6F99" w:rsidP="009B322B">
      <w:pPr>
        <w:pStyle w:val="11"/>
        <w:spacing w:before="80" w:line="276" w:lineRule="auto"/>
        <w:ind w:left="0" w:right="400" w:firstLine="0"/>
        <w:jc w:val="both"/>
        <w:rPr>
          <w:color w:val="8064A2" w:themeColor="accent4"/>
          <w:sz w:val="20"/>
        </w:rPr>
      </w:pPr>
    </w:p>
    <w:p w:rsidR="001E6F99" w:rsidRDefault="001E6F99" w:rsidP="009B322B">
      <w:pPr>
        <w:pStyle w:val="11"/>
        <w:spacing w:before="80" w:line="276" w:lineRule="auto"/>
        <w:ind w:left="0" w:right="400" w:firstLine="0"/>
        <w:jc w:val="both"/>
        <w:rPr>
          <w:color w:val="8064A2" w:themeColor="accent4"/>
          <w:sz w:val="20"/>
        </w:rPr>
      </w:pPr>
    </w:p>
    <w:p w:rsidR="001E6F99" w:rsidRDefault="001E6F99" w:rsidP="009B322B">
      <w:pPr>
        <w:pStyle w:val="11"/>
        <w:spacing w:before="80" w:line="276" w:lineRule="auto"/>
        <w:ind w:left="0" w:right="400" w:firstLine="0"/>
        <w:jc w:val="both"/>
        <w:rPr>
          <w:color w:val="8064A2" w:themeColor="accent4"/>
          <w:sz w:val="20"/>
        </w:rPr>
      </w:pPr>
    </w:p>
    <w:p w:rsidR="001E6F99" w:rsidRDefault="001E6F99" w:rsidP="009B322B">
      <w:pPr>
        <w:pStyle w:val="11"/>
        <w:spacing w:before="80" w:line="276" w:lineRule="auto"/>
        <w:ind w:left="0" w:right="400" w:firstLine="0"/>
        <w:jc w:val="both"/>
        <w:rPr>
          <w:color w:val="8064A2" w:themeColor="accent4"/>
          <w:sz w:val="20"/>
        </w:rPr>
      </w:pPr>
    </w:p>
    <w:p w:rsidR="001E6F99" w:rsidRDefault="001E6F99" w:rsidP="009B322B">
      <w:pPr>
        <w:pStyle w:val="11"/>
        <w:spacing w:before="80" w:line="276" w:lineRule="auto"/>
        <w:ind w:left="0" w:right="400" w:firstLine="0"/>
        <w:jc w:val="both"/>
        <w:rPr>
          <w:color w:val="8064A2" w:themeColor="accent4"/>
          <w:sz w:val="20"/>
        </w:rPr>
      </w:pPr>
    </w:p>
    <w:p w:rsidR="001E6F99" w:rsidRDefault="001E6F99" w:rsidP="009B322B">
      <w:pPr>
        <w:pStyle w:val="11"/>
        <w:spacing w:before="80" w:line="276" w:lineRule="auto"/>
        <w:ind w:left="0" w:right="400" w:firstLine="0"/>
        <w:jc w:val="both"/>
        <w:rPr>
          <w:color w:val="8064A2" w:themeColor="accent4"/>
          <w:sz w:val="20"/>
        </w:rPr>
      </w:pPr>
    </w:p>
    <w:p w:rsidR="001E6F99" w:rsidRDefault="001E6F99" w:rsidP="001E6F99">
      <w:pPr>
        <w:jc w:val="center"/>
        <w:rPr>
          <w:b/>
          <w:szCs w:val="28"/>
        </w:rPr>
      </w:pPr>
      <w:r>
        <w:rPr>
          <w:b/>
          <w:szCs w:val="28"/>
        </w:rPr>
        <w:lastRenderedPageBreak/>
        <w:t>Критерии оценки ПК по ПМ.04</w:t>
      </w:r>
    </w:p>
    <w:p w:rsidR="001E6F99" w:rsidRDefault="001E6F99" w:rsidP="001E6F99">
      <w:pPr>
        <w:jc w:val="center"/>
        <w:rPr>
          <w:b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9"/>
        <w:gridCol w:w="4475"/>
        <w:gridCol w:w="2060"/>
      </w:tblGrid>
      <w:tr w:rsidR="001E6F99" w:rsidRPr="001E6F99" w:rsidTr="004D5DAC">
        <w:tc>
          <w:tcPr>
            <w:tcW w:w="3662" w:type="dxa"/>
            <w:shd w:val="clear" w:color="auto" w:fill="auto"/>
          </w:tcPr>
          <w:p w:rsidR="001E6F99" w:rsidRPr="001E6F99" w:rsidRDefault="001E6F99" w:rsidP="001E6F99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1E6F99">
              <w:rPr>
                <w:b/>
                <w:color w:val="000000"/>
                <w:sz w:val="20"/>
                <w:szCs w:val="20"/>
              </w:rPr>
              <w:t>Название ПК</w:t>
            </w:r>
          </w:p>
        </w:tc>
        <w:tc>
          <w:tcPr>
            <w:tcW w:w="5093" w:type="dxa"/>
            <w:shd w:val="clear" w:color="auto" w:fill="auto"/>
          </w:tcPr>
          <w:p w:rsidR="001E6F99" w:rsidRPr="001E6F99" w:rsidRDefault="001E6F99" w:rsidP="001E6F99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1E6F99">
              <w:rPr>
                <w:b/>
                <w:sz w:val="20"/>
                <w:szCs w:val="20"/>
              </w:rPr>
              <w:t xml:space="preserve">Показатели оценки </w:t>
            </w:r>
          </w:p>
        </w:tc>
        <w:tc>
          <w:tcPr>
            <w:tcW w:w="2233" w:type="dxa"/>
            <w:shd w:val="clear" w:color="auto" w:fill="auto"/>
          </w:tcPr>
          <w:p w:rsidR="001E6F99" w:rsidRPr="001E6F99" w:rsidRDefault="001E6F99" w:rsidP="001E6F99">
            <w:pPr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1E6F99">
              <w:rPr>
                <w:b/>
                <w:sz w:val="20"/>
                <w:szCs w:val="20"/>
              </w:rPr>
              <w:t xml:space="preserve">Критерии оценки </w:t>
            </w:r>
          </w:p>
        </w:tc>
      </w:tr>
      <w:tr w:rsidR="001E6F99" w:rsidRPr="001E6F99" w:rsidTr="004D5DAC">
        <w:tc>
          <w:tcPr>
            <w:tcW w:w="3662" w:type="dxa"/>
            <w:shd w:val="clear" w:color="auto" w:fill="auto"/>
          </w:tcPr>
          <w:p w:rsidR="001E6F99" w:rsidRPr="001E6F99" w:rsidRDefault="001E6F99" w:rsidP="001E6F99">
            <w:pPr>
              <w:snapToGrid w:val="0"/>
              <w:spacing w:before="0" w:after="0"/>
              <w:rPr>
                <w:bCs/>
                <w:sz w:val="20"/>
                <w:szCs w:val="20"/>
              </w:rPr>
            </w:pPr>
            <w:r w:rsidRPr="001E6F99">
              <w:rPr>
                <w:bCs/>
                <w:sz w:val="20"/>
                <w:szCs w:val="20"/>
              </w:rPr>
              <w:t>ПК 4.1. Выбирать учебно-методический комплект, разрабатывать учебно-методические материалы (рабочие программы, учебно-тематические планы) на основе Федерального государственного образовательного стандарта и примерных основных образовательных программ с учетом типа образовательной организации, особенностей класса/группы и отдельных обучающихся.</w:t>
            </w:r>
          </w:p>
        </w:tc>
        <w:tc>
          <w:tcPr>
            <w:tcW w:w="5093" w:type="dxa"/>
            <w:shd w:val="clear" w:color="auto" w:fill="auto"/>
          </w:tcPr>
          <w:p w:rsidR="001E6F99" w:rsidRPr="001E6F99" w:rsidRDefault="001E6F99" w:rsidP="001E6F99">
            <w:pPr>
              <w:spacing w:before="0" w:after="0"/>
              <w:rPr>
                <w:sz w:val="20"/>
                <w:szCs w:val="20"/>
              </w:rPr>
            </w:pPr>
            <w:r w:rsidRPr="001E6F99">
              <w:rPr>
                <w:sz w:val="20"/>
                <w:szCs w:val="20"/>
              </w:rPr>
              <w:t>-Ориентируется в разнообразии УМК для начальной школы (0-2 б).</w:t>
            </w:r>
          </w:p>
          <w:p w:rsidR="001E6F99" w:rsidRPr="001E6F99" w:rsidRDefault="001E6F99" w:rsidP="001E6F99">
            <w:pPr>
              <w:spacing w:before="0" w:after="0"/>
              <w:rPr>
                <w:sz w:val="20"/>
                <w:szCs w:val="20"/>
              </w:rPr>
            </w:pPr>
            <w:r w:rsidRPr="001E6F99">
              <w:rPr>
                <w:sz w:val="20"/>
                <w:szCs w:val="20"/>
              </w:rPr>
              <w:t>-Разрабатывает рабочие программы по предмету (0-2 б).</w:t>
            </w:r>
          </w:p>
          <w:p w:rsidR="001E6F99" w:rsidRPr="001E6F99" w:rsidRDefault="001E6F99" w:rsidP="001E6F99">
            <w:pPr>
              <w:spacing w:before="0" w:after="0"/>
              <w:rPr>
                <w:sz w:val="20"/>
                <w:szCs w:val="20"/>
              </w:rPr>
            </w:pPr>
            <w:r w:rsidRPr="001E6F99">
              <w:rPr>
                <w:sz w:val="20"/>
                <w:szCs w:val="20"/>
              </w:rPr>
              <w:t>-Составляет КТП по предмету (0-2 б).</w:t>
            </w:r>
          </w:p>
        </w:tc>
        <w:tc>
          <w:tcPr>
            <w:tcW w:w="2233" w:type="dxa"/>
            <w:shd w:val="clear" w:color="auto" w:fill="auto"/>
          </w:tcPr>
          <w:p w:rsidR="001E6F99" w:rsidRPr="001E6F99" w:rsidRDefault="001E6F99" w:rsidP="001E6F99">
            <w:pPr>
              <w:spacing w:before="0" w:after="0"/>
              <w:rPr>
                <w:sz w:val="20"/>
                <w:szCs w:val="20"/>
              </w:rPr>
            </w:pPr>
            <w:r w:rsidRPr="001E6F99">
              <w:rPr>
                <w:sz w:val="20"/>
                <w:szCs w:val="20"/>
              </w:rPr>
              <w:t>2 балла – выполнено в полном объеме</w:t>
            </w:r>
          </w:p>
          <w:p w:rsidR="001E6F99" w:rsidRPr="001E6F99" w:rsidRDefault="001E6F99" w:rsidP="001E6F99">
            <w:pPr>
              <w:spacing w:before="0" w:after="0"/>
              <w:rPr>
                <w:sz w:val="20"/>
                <w:szCs w:val="20"/>
              </w:rPr>
            </w:pPr>
            <w:r w:rsidRPr="001E6F99">
              <w:rPr>
                <w:sz w:val="20"/>
                <w:szCs w:val="20"/>
              </w:rPr>
              <w:t>1 балл – выполнено с замечаниями</w:t>
            </w:r>
          </w:p>
          <w:p w:rsidR="001E6F99" w:rsidRPr="001E6F99" w:rsidRDefault="001E6F99" w:rsidP="001E6F99">
            <w:pPr>
              <w:spacing w:before="0" w:after="0"/>
              <w:rPr>
                <w:sz w:val="20"/>
                <w:szCs w:val="20"/>
              </w:rPr>
            </w:pPr>
            <w:r w:rsidRPr="001E6F99">
              <w:rPr>
                <w:sz w:val="20"/>
                <w:szCs w:val="20"/>
              </w:rPr>
              <w:t>0 баллов – не выполнено</w:t>
            </w:r>
          </w:p>
        </w:tc>
      </w:tr>
      <w:tr w:rsidR="001E6F99" w:rsidRPr="001E6F99" w:rsidTr="004D5DAC">
        <w:tc>
          <w:tcPr>
            <w:tcW w:w="3662" w:type="dxa"/>
            <w:shd w:val="clear" w:color="auto" w:fill="auto"/>
          </w:tcPr>
          <w:p w:rsidR="001E6F99" w:rsidRPr="001E6F99" w:rsidRDefault="001E6F99" w:rsidP="001E6F99">
            <w:pPr>
              <w:snapToGrid w:val="0"/>
              <w:spacing w:before="0" w:after="0"/>
              <w:rPr>
                <w:bCs/>
                <w:sz w:val="20"/>
                <w:szCs w:val="20"/>
              </w:rPr>
            </w:pPr>
            <w:r w:rsidRPr="001E6F99">
              <w:rPr>
                <w:bCs/>
                <w:sz w:val="20"/>
                <w:szCs w:val="20"/>
              </w:rPr>
              <w:t>ПК 4.2. Создавать в кабинете предметно-развивающую среду.</w:t>
            </w:r>
          </w:p>
        </w:tc>
        <w:tc>
          <w:tcPr>
            <w:tcW w:w="5093" w:type="dxa"/>
            <w:shd w:val="clear" w:color="auto" w:fill="auto"/>
          </w:tcPr>
          <w:p w:rsidR="001E6F99" w:rsidRPr="001E6F99" w:rsidRDefault="001E6F99" w:rsidP="001E6F99">
            <w:pPr>
              <w:spacing w:before="0" w:after="0"/>
              <w:rPr>
                <w:sz w:val="20"/>
                <w:szCs w:val="20"/>
              </w:rPr>
            </w:pPr>
            <w:r w:rsidRPr="001E6F99">
              <w:rPr>
                <w:sz w:val="20"/>
                <w:szCs w:val="20"/>
              </w:rPr>
              <w:t>-Разрабатывает паспорт кабинета начальных классов(0-2 б).</w:t>
            </w:r>
          </w:p>
          <w:p w:rsidR="001E6F99" w:rsidRPr="001E6F99" w:rsidRDefault="001E6F99" w:rsidP="001E6F99">
            <w:pPr>
              <w:spacing w:before="0" w:after="0"/>
              <w:rPr>
                <w:sz w:val="20"/>
                <w:szCs w:val="20"/>
              </w:rPr>
            </w:pPr>
            <w:r w:rsidRPr="001E6F99">
              <w:rPr>
                <w:sz w:val="20"/>
                <w:szCs w:val="20"/>
              </w:rPr>
              <w:t>- Создает макет кабинета начальных классов(0-2 б).</w:t>
            </w:r>
          </w:p>
          <w:p w:rsidR="001E6F99" w:rsidRPr="001E6F99" w:rsidRDefault="001E6F99" w:rsidP="001E6F99">
            <w:pPr>
              <w:spacing w:before="0" w:after="0"/>
              <w:rPr>
                <w:sz w:val="20"/>
                <w:szCs w:val="20"/>
              </w:rPr>
            </w:pPr>
            <w:r w:rsidRPr="001E6F99">
              <w:rPr>
                <w:sz w:val="20"/>
                <w:szCs w:val="20"/>
              </w:rPr>
              <w:t>- Составляет список методических пособий (0-2 б).</w:t>
            </w:r>
          </w:p>
        </w:tc>
        <w:tc>
          <w:tcPr>
            <w:tcW w:w="2233" w:type="dxa"/>
            <w:shd w:val="clear" w:color="auto" w:fill="auto"/>
          </w:tcPr>
          <w:p w:rsidR="001E6F99" w:rsidRPr="001E6F99" w:rsidRDefault="001E6F99" w:rsidP="001E6F99">
            <w:pPr>
              <w:spacing w:before="0" w:after="0"/>
              <w:rPr>
                <w:sz w:val="20"/>
                <w:szCs w:val="20"/>
              </w:rPr>
            </w:pPr>
          </w:p>
        </w:tc>
      </w:tr>
      <w:tr w:rsidR="001E6F99" w:rsidRPr="001E6F99" w:rsidTr="004D5DAC">
        <w:tc>
          <w:tcPr>
            <w:tcW w:w="3662" w:type="dxa"/>
            <w:shd w:val="clear" w:color="auto" w:fill="auto"/>
          </w:tcPr>
          <w:p w:rsidR="001E6F99" w:rsidRPr="001E6F99" w:rsidRDefault="001E6F99" w:rsidP="001E6F99">
            <w:pPr>
              <w:snapToGrid w:val="0"/>
              <w:spacing w:before="0" w:after="0"/>
              <w:rPr>
                <w:bCs/>
                <w:sz w:val="20"/>
                <w:szCs w:val="20"/>
              </w:rPr>
            </w:pPr>
            <w:r w:rsidRPr="001E6F99">
              <w:rPr>
                <w:bCs/>
                <w:sz w:val="20"/>
                <w:szCs w:val="20"/>
              </w:rPr>
              <w:t>ПК 4.3. Систематизировать и оценивать педагогический опыт и образовательные технологии в области начального общего образования на основе изучения профессиональной литературы, самоанализа и анализа деятельности других педагогов.</w:t>
            </w:r>
          </w:p>
        </w:tc>
        <w:tc>
          <w:tcPr>
            <w:tcW w:w="5093" w:type="dxa"/>
            <w:shd w:val="clear" w:color="auto" w:fill="auto"/>
          </w:tcPr>
          <w:p w:rsidR="001E6F99" w:rsidRPr="001E6F99" w:rsidRDefault="001E6F99" w:rsidP="001E6F99">
            <w:pPr>
              <w:spacing w:before="0" w:after="0"/>
              <w:rPr>
                <w:sz w:val="20"/>
                <w:szCs w:val="20"/>
              </w:rPr>
            </w:pPr>
            <w:r w:rsidRPr="001E6F99">
              <w:rPr>
                <w:sz w:val="20"/>
                <w:szCs w:val="20"/>
              </w:rPr>
              <w:t>-Изучает профессиональную литературу(0-2 б).</w:t>
            </w:r>
          </w:p>
          <w:p w:rsidR="001E6F99" w:rsidRPr="001E6F99" w:rsidRDefault="001E6F99" w:rsidP="001E6F99">
            <w:pPr>
              <w:spacing w:before="0" w:after="0"/>
              <w:rPr>
                <w:sz w:val="20"/>
                <w:szCs w:val="20"/>
              </w:rPr>
            </w:pPr>
            <w:r w:rsidRPr="001E6F99">
              <w:rPr>
                <w:sz w:val="20"/>
                <w:szCs w:val="20"/>
              </w:rPr>
              <w:t>-Разрабатывает конспекты уроков с применением инновационных технологий(0-2 б).</w:t>
            </w:r>
          </w:p>
          <w:p w:rsidR="001E6F99" w:rsidRPr="001E6F99" w:rsidRDefault="001E6F99" w:rsidP="001E6F99">
            <w:pPr>
              <w:spacing w:before="0" w:after="0"/>
              <w:rPr>
                <w:sz w:val="20"/>
                <w:szCs w:val="20"/>
              </w:rPr>
            </w:pPr>
            <w:r w:rsidRPr="001E6F99">
              <w:rPr>
                <w:sz w:val="20"/>
                <w:szCs w:val="20"/>
              </w:rPr>
              <w:t xml:space="preserve">-Анализирует уроки и </w:t>
            </w:r>
            <w:proofErr w:type="spellStart"/>
            <w:r w:rsidRPr="001E6F99">
              <w:rPr>
                <w:sz w:val="20"/>
                <w:szCs w:val="20"/>
              </w:rPr>
              <w:t>видеоуроки</w:t>
            </w:r>
            <w:proofErr w:type="spellEnd"/>
            <w:r w:rsidRPr="001E6F99">
              <w:rPr>
                <w:sz w:val="20"/>
                <w:szCs w:val="20"/>
              </w:rPr>
              <w:t>(0-2 б).</w:t>
            </w:r>
          </w:p>
          <w:p w:rsidR="001E6F99" w:rsidRPr="001E6F99" w:rsidRDefault="001E6F99" w:rsidP="001E6F99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2233" w:type="dxa"/>
            <w:shd w:val="clear" w:color="auto" w:fill="auto"/>
          </w:tcPr>
          <w:p w:rsidR="001E6F99" w:rsidRPr="001E6F99" w:rsidRDefault="001E6F99" w:rsidP="001E6F99">
            <w:pPr>
              <w:spacing w:before="0" w:after="0"/>
              <w:rPr>
                <w:sz w:val="20"/>
                <w:szCs w:val="20"/>
              </w:rPr>
            </w:pPr>
          </w:p>
        </w:tc>
      </w:tr>
      <w:tr w:rsidR="001E6F99" w:rsidRPr="001E6F99" w:rsidTr="004D5DAC">
        <w:tc>
          <w:tcPr>
            <w:tcW w:w="3662" w:type="dxa"/>
            <w:shd w:val="clear" w:color="auto" w:fill="auto"/>
          </w:tcPr>
          <w:p w:rsidR="001E6F99" w:rsidRPr="001E6F99" w:rsidRDefault="001E6F99" w:rsidP="001E6F99">
            <w:pPr>
              <w:snapToGrid w:val="0"/>
              <w:spacing w:before="0" w:after="0"/>
              <w:rPr>
                <w:bCs/>
                <w:sz w:val="20"/>
                <w:szCs w:val="20"/>
              </w:rPr>
            </w:pPr>
            <w:r w:rsidRPr="001E6F99">
              <w:rPr>
                <w:bCs/>
                <w:sz w:val="20"/>
                <w:szCs w:val="20"/>
              </w:rPr>
              <w:t>ПК 4.4. Оформлять педагогические разработки в виде отчетов, рефератов, выступлений.</w:t>
            </w:r>
          </w:p>
        </w:tc>
        <w:tc>
          <w:tcPr>
            <w:tcW w:w="5093" w:type="dxa"/>
            <w:shd w:val="clear" w:color="auto" w:fill="auto"/>
          </w:tcPr>
          <w:p w:rsidR="001E6F99" w:rsidRPr="001E6F99" w:rsidRDefault="001E6F99" w:rsidP="001E6F99">
            <w:pPr>
              <w:spacing w:before="0" w:after="0"/>
              <w:rPr>
                <w:sz w:val="20"/>
                <w:szCs w:val="20"/>
              </w:rPr>
            </w:pPr>
            <w:r w:rsidRPr="001E6F99">
              <w:rPr>
                <w:sz w:val="20"/>
                <w:szCs w:val="20"/>
              </w:rPr>
              <w:t>-Оформлен отчет по педагогической практике(0-2 б).</w:t>
            </w:r>
          </w:p>
          <w:p w:rsidR="001E6F99" w:rsidRPr="001E6F99" w:rsidRDefault="001E6F99" w:rsidP="001E6F99">
            <w:pPr>
              <w:spacing w:before="0" w:after="0"/>
              <w:rPr>
                <w:sz w:val="20"/>
                <w:szCs w:val="20"/>
              </w:rPr>
            </w:pPr>
            <w:r w:rsidRPr="001E6F99">
              <w:rPr>
                <w:sz w:val="20"/>
                <w:szCs w:val="20"/>
              </w:rPr>
              <w:t>-Разработана методическая копилка по практике(0-2 б).</w:t>
            </w:r>
          </w:p>
          <w:p w:rsidR="001E6F99" w:rsidRPr="001E6F99" w:rsidRDefault="001E6F99" w:rsidP="001E6F99">
            <w:pPr>
              <w:spacing w:before="0" w:after="0"/>
              <w:rPr>
                <w:sz w:val="20"/>
                <w:szCs w:val="20"/>
              </w:rPr>
            </w:pPr>
            <w:r w:rsidRPr="001E6F99">
              <w:rPr>
                <w:sz w:val="20"/>
                <w:szCs w:val="20"/>
              </w:rPr>
              <w:t>-Разработан и оформлен реферат на психолого-педагогическую тему(0-2 б).</w:t>
            </w:r>
          </w:p>
        </w:tc>
        <w:tc>
          <w:tcPr>
            <w:tcW w:w="2233" w:type="dxa"/>
            <w:shd w:val="clear" w:color="auto" w:fill="auto"/>
          </w:tcPr>
          <w:p w:rsidR="001E6F99" w:rsidRPr="001E6F99" w:rsidRDefault="001E6F99" w:rsidP="001E6F99">
            <w:pPr>
              <w:spacing w:before="0" w:after="0"/>
              <w:rPr>
                <w:sz w:val="20"/>
                <w:szCs w:val="20"/>
              </w:rPr>
            </w:pPr>
          </w:p>
        </w:tc>
      </w:tr>
      <w:tr w:rsidR="001E6F99" w:rsidRPr="001E6F99" w:rsidTr="004D5DAC">
        <w:tc>
          <w:tcPr>
            <w:tcW w:w="3662" w:type="dxa"/>
            <w:shd w:val="clear" w:color="auto" w:fill="auto"/>
          </w:tcPr>
          <w:p w:rsidR="001E6F99" w:rsidRPr="001E6F99" w:rsidRDefault="001E6F99" w:rsidP="001E6F99">
            <w:pPr>
              <w:snapToGrid w:val="0"/>
              <w:spacing w:before="0" w:after="0"/>
              <w:rPr>
                <w:sz w:val="20"/>
                <w:szCs w:val="20"/>
              </w:rPr>
            </w:pPr>
            <w:r w:rsidRPr="001E6F99">
              <w:rPr>
                <w:sz w:val="20"/>
                <w:szCs w:val="20"/>
              </w:rPr>
              <w:t>ПК 4.5. Участвовать в исследовательской и проектной деятельности в области начального образования.</w:t>
            </w:r>
          </w:p>
        </w:tc>
        <w:tc>
          <w:tcPr>
            <w:tcW w:w="5093" w:type="dxa"/>
            <w:shd w:val="clear" w:color="auto" w:fill="auto"/>
          </w:tcPr>
          <w:p w:rsidR="001E6F99" w:rsidRPr="001E6F99" w:rsidRDefault="001E6F99" w:rsidP="001E6F99">
            <w:pPr>
              <w:spacing w:before="0" w:after="0"/>
              <w:rPr>
                <w:sz w:val="20"/>
                <w:szCs w:val="20"/>
              </w:rPr>
            </w:pPr>
            <w:r w:rsidRPr="001E6F99">
              <w:rPr>
                <w:sz w:val="20"/>
                <w:szCs w:val="20"/>
              </w:rPr>
              <w:t>-Участвует в исследовательской и проектной деятельности в области начального образования(0-2 б).</w:t>
            </w:r>
          </w:p>
          <w:p w:rsidR="001E6F99" w:rsidRPr="001E6F99" w:rsidRDefault="001E6F99" w:rsidP="001E6F99">
            <w:pPr>
              <w:spacing w:before="0" w:after="0"/>
              <w:rPr>
                <w:sz w:val="20"/>
                <w:szCs w:val="20"/>
              </w:rPr>
            </w:pPr>
            <w:r w:rsidRPr="001E6F99">
              <w:rPr>
                <w:sz w:val="20"/>
                <w:szCs w:val="20"/>
              </w:rPr>
              <w:t>- Разрабатывает проекты(0-2 б).</w:t>
            </w:r>
          </w:p>
          <w:p w:rsidR="001E6F99" w:rsidRPr="001E6F99" w:rsidRDefault="001E6F99" w:rsidP="001E6F99">
            <w:pPr>
              <w:spacing w:before="0" w:after="0"/>
              <w:rPr>
                <w:sz w:val="20"/>
                <w:szCs w:val="20"/>
              </w:rPr>
            </w:pPr>
            <w:r w:rsidRPr="001E6F99">
              <w:rPr>
                <w:sz w:val="20"/>
                <w:szCs w:val="20"/>
              </w:rPr>
              <w:t>-Защита и презентация проекта(0-2 б).</w:t>
            </w:r>
          </w:p>
        </w:tc>
        <w:tc>
          <w:tcPr>
            <w:tcW w:w="2233" w:type="dxa"/>
            <w:shd w:val="clear" w:color="auto" w:fill="auto"/>
          </w:tcPr>
          <w:p w:rsidR="001E6F99" w:rsidRPr="001E6F99" w:rsidRDefault="001E6F99" w:rsidP="001E6F99">
            <w:pPr>
              <w:spacing w:before="0" w:after="0"/>
              <w:rPr>
                <w:sz w:val="20"/>
                <w:szCs w:val="20"/>
              </w:rPr>
            </w:pPr>
          </w:p>
        </w:tc>
      </w:tr>
    </w:tbl>
    <w:p w:rsidR="001E6F99" w:rsidRPr="001E6F99" w:rsidRDefault="001E6F99" w:rsidP="001E6F99">
      <w:pPr>
        <w:spacing w:before="0" w:after="0"/>
        <w:rPr>
          <w:sz w:val="20"/>
          <w:szCs w:val="20"/>
        </w:rPr>
      </w:pPr>
    </w:p>
    <w:p w:rsidR="001E6F99" w:rsidRPr="001E6F99" w:rsidRDefault="001E6F99" w:rsidP="001E6F99">
      <w:pPr>
        <w:spacing w:before="0" w:after="0"/>
        <w:rPr>
          <w:sz w:val="20"/>
          <w:szCs w:val="20"/>
        </w:rPr>
      </w:pPr>
    </w:p>
    <w:p w:rsidR="001E6F99" w:rsidRPr="001E6F99" w:rsidRDefault="001E6F99" w:rsidP="001E6F99">
      <w:pPr>
        <w:spacing w:before="0" w:after="0"/>
        <w:rPr>
          <w:sz w:val="20"/>
          <w:szCs w:val="20"/>
        </w:rPr>
      </w:pPr>
      <w:r w:rsidRPr="001E6F99">
        <w:rPr>
          <w:sz w:val="20"/>
          <w:szCs w:val="20"/>
        </w:rPr>
        <w:t>6-5 баллов – «5»</w:t>
      </w:r>
    </w:p>
    <w:p w:rsidR="001E6F99" w:rsidRPr="001E6F99" w:rsidRDefault="001E6F99" w:rsidP="001E6F99">
      <w:pPr>
        <w:spacing w:before="0" w:after="0"/>
        <w:rPr>
          <w:sz w:val="20"/>
          <w:szCs w:val="20"/>
        </w:rPr>
      </w:pPr>
      <w:r w:rsidRPr="001E6F99">
        <w:rPr>
          <w:sz w:val="20"/>
          <w:szCs w:val="20"/>
        </w:rPr>
        <w:t>4-3 баллов – «4»</w:t>
      </w:r>
    </w:p>
    <w:p w:rsidR="001E6F99" w:rsidRPr="001E6F99" w:rsidRDefault="001E6F99" w:rsidP="001E6F99">
      <w:pPr>
        <w:spacing w:before="0" w:after="0"/>
        <w:rPr>
          <w:sz w:val="20"/>
          <w:szCs w:val="20"/>
        </w:rPr>
      </w:pPr>
      <w:r w:rsidRPr="001E6F99">
        <w:rPr>
          <w:sz w:val="20"/>
          <w:szCs w:val="20"/>
        </w:rPr>
        <w:t xml:space="preserve">2 балла -  «3» </w:t>
      </w:r>
    </w:p>
    <w:p w:rsidR="001E6F99" w:rsidRPr="001E6F99" w:rsidRDefault="001E6F99" w:rsidP="001E6F99">
      <w:pPr>
        <w:spacing w:before="0" w:after="0"/>
        <w:rPr>
          <w:sz w:val="20"/>
          <w:szCs w:val="20"/>
        </w:rPr>
      </w:pPr>
    </w:p>
    <w:p w:rsidR="001E6F99" w:rsidRPr="001E6F99" w:rsidRDefault="001E6F99" w:rsidP="001E6F99">
      <w:pPr>
        <w:spacing w:before="0" w:after="0"/>
        <w:rPr>
          <w:sz w:val="20"/>
          <w:szCs w:val="20"/>
        </w:rPr>
      </w:pPr>
    </w:p>
    <w:sectPr w:rsidR="001E6F99" w:rsidRPr="001E6F99" w:rsidSect="00F03627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183" w:rsidRDefault="00545183" w:rsidP="00927550">
      <w:pPr>
        <w:spacing w:after="0" w:line="240" w:lineRule="auto"/>
      </w:pPr>
      <w:r>
        <w:separator/>
      </w:r>
    </w:p>
  </w:endnote>
  <w:endnote w:type="continuationSeparator" w:id="0">
    <w:p w:rsidR="00545183" w:rsidRDefault="00545183" w:rsidP="00927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4543835"/>
      <w:docPartObj>
        <w:docPartGallery w:val="Page Numbers (Bottom of Page)"/>
        <w:docPartUnique/>
      </w:docPartObj>
    </w:sdtPr>
    <w:sdtEndPr/>
    <w:sdtContent>
      <w:p w:rsidR="00C636D6" w:rsidRDefault="00C636D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44E1">
          <w:rPr>
            <w:noProof/>
          </w:rPr>
          <w:t>2</w:t>
        </w:r>
        <w:r>
          <w:fldChar w:fldCharType="end"/>
        </w:r>
      </w:p>
    </w:sdtContent>
  </w:sdt>
  <w:p w:rsidR="00C636D6" w:rsidRDefault="00C636D6" w:rsidP="00EB3068">
    <w:pPr>
      <w:pStyle w:val="ab"/>
      <w:tabs>
        <w:tab w:val="clear" w:pos="4677"/>
        <w:tab w:val="clear" w:pos="9355"/>
        <w:tab w:val="left" w:pos="1345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98635"/>
      <w:docPartObj>
        <w:docPartGallery w:val="Page Numbers (Bottom of Page)"/>
        <w:docPartUnique/>
      </w:docPartObj>
    </w:sdtPr>
    <w:sdtEndPr/>
    <w:sdtContent>
      <w:p w:rsidR="00C636D6" w:rsidRDefault="00545183">
        <w:pPr>
          <w:pStyle w:val="ab"/>
          <w:jc w:val="right"/>
        </w:pPr>
      </w:p>
    </w:sdtContent>
  </w:sdt>
  <w:p w:rsidR="00C636D6" w:rsidRDefault="00C636D6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183" w:rsidRDefault="00545183" w:rsidP="00927550">
      <w:pPr>
        <w:spacing w:after="0" w:line="240" w:lineRule="auto"/>
      </w:pPr>
      <w:r>
        <w:separator/>
      </w:r>
    </w:p>
  </w:footnote>
  <w:footnote w:type="continuationSeparator" w:id="0">
    <w:p w:rsidR="00545183" w:rsidRDefault="00545183" w:rsidP="009275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6D6" w:rsidRDefault="00C636D6" w:rsidP="00EB3068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15</w:t>
    </w:r>
    <w:r>
      <w:rPr>
        <w:rStyle w:val="a8"/>
      </w:rPr>
      <w:fldChar w:fldCharType="end"/>
    </w:r>
  </w:p>
  <w:p w:rsidR="00C636D6" w:rsidRDefault="00C636D6" w:rsidP="00EB3068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6D6" w:rsidRDefault="00C636D6" w:rsidP="00EB306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72"/>
        </w:tabs>
        <w:ind w:left="1272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2">
    <w:nsid w:val="00000003"/>
    <w:multiLevelType w:val="multilevel"/>
    <w:tmpl w:val="E76E1410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b w:val="0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 w:val="0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 w:val="0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 w:val="0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 w:val="0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</w:abstractNum>
  <w:abstractNum w:abstractNumId="5">
    <w:nsid w:val="00000013"/>
    <w:multiLevelType w:val="multilevel"/>
    <w:tmpl w:val="00000013"/>
    <w:name w:val="WW8Num24"/>
    <w:lvl w:ilvl="0">
      <w:start w:val="1"/>
      <w:numFmt w:val="decimal"/>
      <w:lvlText w:val="%1."/>
      <w:lvlJc w:val="left"/>
      <w:pPr>
        <w:tabs>
          <w:tab w:val="num" w:pos="206"/>
        </w:tabs>
        <w:ind w:left="206" w:hanging="397"/>
      </w:pPr>
    </w:lvl>
    <w:lvl w:ilvl="1">
      <w:start w:val="1"/>
      <w:numFmt w:val="decimal"/>
      <w:lvlText w:val="%2."/>
      <w:lvlJc w:val="left"/>
      <w:pPr>
        <w:tabs>
          <w:tab w:val="num" w:pos="1286"/>
        </w:tabs>
        <w:ind w:left="1286" w:hanging="397"/>
      </w:pPr>
    </w:lvl>
    <w:lvl w:ilvl="2">
      <w:start w:val="1"/>
      <w:numFmt w:val="lowerRoman"/>
      <w:lvlText w:val="%3."/>
      <w:lvlJc w:val="right"/>
      <w:pPr>
        <w:tabs>
          <w:tab w:val="num" w:pos="1969"/>
        </w:tabs>
        <w:ind w:left="1969" w:hanging="180"/>
      </w:pPr>
    </w:lvl>
    <w:lvl w:ilvl="3">
      <w:start w:val="1"/>
      <w:numFmt w:val="decimal"/>
      <w:lvlText w:val="%4."/>
      <w:lvlJc w:val="left"/>
      <w:pPr>
        <w:tabs>
          <w:tab w:val="num" w:pos="2689"/>
        </w:tabs>
        <w:ind w:left="2689" w:hanging="360"/>
      </w:pPr>
    </w:lvl>
    <w:lvl w:ilvl="4">
      <w:start w:val="1"/>
      <w:numFmt w:val="lowerLetter"/>
      <w:lvlText w:val="%5."/>
      <w:lvlJc w:val="left"/>
      <w:pPr>
        <w:tabs>
          <w:tab w:val="num" w:pos="3409"/>
        </w:tabs>
        <w:ind w:left="3409" w:hanging="360"/>
      </w:pPr>
    </w:lvl>
    <w:lvl w:ilvl="5">
      <w:start w:val="1"/>
      <w:numFmt w:val="lowerRoman"/>
      <w:lvlText w:val="%6."/>
      <w:lvlJc w:val="right"/>
      <w:pPr>
        <w:tabs>
          <w:tab w:val="num" w:pos="4129"/>
        </w:tabs>
        <w:ind w:left="4129" w:hanging="180"/>
      </w:pPr>
    </w:lvl>
    <w:lvl w:ilvl="6">
      <w:start w:val="1"/>
      <w:numFmt w:val="decimal"/>
      <w:lvlText w:val="%7."/>
      <w:lvlJc w:val="left"/>
      <w:pPr>
        <w:tabs>
          <w:tab w:val="num" w:pos="4849"/>
        </w:tabs>
        <w:ind w:left="4849" w:hanging="360"/>
      </w:pPr>
    </w:lvl>
    <w:lvl w:ilvl="7">
      <w:start w:val="1"/>
      <w:numFmt w:val="lowerLetter"/>
      <w:lvlText w:val="%8."/>
      <w:lvlJc w:val="left"/>
      <w:pPr>
        <w:tabs>
          <w:tab w:val="num" w:pos="5569"/>
        </w:tabs>
        <w:ind w:left="5569" w:hanging="360"/>
      </w:pPr>
    </w:lvl>
    <w:lvl w:ilvl="8">
      <w:start w:val="1"/>
      <w:numFmt w:val="lowerRoman"/>
      <w:lvlText w:val="%9."/>
      <w:lvlJc w:val="right"/>
      <w:pPr>
        <w:tabs>
          <w:tab w:val="num" w:pos="6289"/>
        </w:tabs>
        <w:ind w:left="6289" w:hanging="180"/>
      </w:pPr>
    </w:lvl>
  </w:abstractNum>
  <w:abstractNum w:abstractNumId="6">
    <w:nsid w:val="00000014"/>
    <w:multiLevelType w:val="singleLevel"/>
    <w:tmpl w:val="00000014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00000015"/>
    <w:multiLevelType w:val="singleLevel"/>
    <w:tmpl w:val="00000015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>
    <w:nsid w:val="00000017"/>
    <w:multiLevelType w:val="singleLevel"/>
    <w:tmpl w:val="0000001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9">
    <w:nsid w:val="036A3687"/>
    <w:multiLevelType w:val="hybridMultilevel"/>
    <w:tmpl w:val="1AE409EE"/>
    <w:lvl w:ilvl="0" w:tplc="36FE00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03E64874"/>
    <w:multiLevelType w:val="hybridMultilevel"/>
    <w:tmpl w:val="31ECA59C"/>
    <w:lvl w:ilvl="0" w:tplc="BBA8BC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5DC6B5E"/>
    <w:multiLevelType w:val="hybridMultilevel"/>
    <w:tmpl w:val="6AC0CB08"/>
    <w:lvl w:ilvl="0" w:tplc="FFFFFFFF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9CE25E6"/>
    <w:multiLevelType w:val="hybridMultilevel"/>
    <w:tmpl w:val="34643D68"/>
    <w:lvl w:ilvl="0" w:tplc="36FE00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1CCF795B"/>
    <w:multiLevelType w:val="hybridMultilevel"/>
    <w:tmpl w:val="0D086FAC"/>
    <w:name w:val="WW8Num36"/>
    <w:lvl w:ilvl="0" w:tplc="2CBA57A6">
      <w:start w:val="1"/>
      <w:numFmt w:val="decimal"/>
      <w:lvlText w:val="3.%1."/>
      <w:lvlJc w:val="left"/>
      <w:pPr>
        <w:tabs>
          <w:tab w:val="num" w:pos="851"/>
        </w:tabs>
        <w:ind w:left="1304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D83550B"/>
    <w:multiLevelType w:val="hybridMultilevel"/>
    <w:tmpl w:val="A9362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F27CA4"/>
    <w:multiLevelType w:val="multilevel"/>
    <w:tmpl w:val="AFD88FE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247E2836"/>
    <w:multiLevelType w:val="hybridMultilevel"/>
    <w:tmpl w:val="C8B8C3A6"/>
    <w:name w:val="WW8Num35"/>
    <w:lvl w:ilvl="0" w:tplc="5B3A5B50">
      <w:start w:val="1"/>
      <w:numFmt w:val="decimal"/>
      <w:lvlText w:val="2.%1."/>
      <w:lvlJc w:val="left"/>
      <w:pPr>
        <w:tabs>
          <w:tab w:val="num" w:pos="851"/>
        </w:tabs>
        <w:ind w:left="1304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ECB66FE"/>
    <w:multiLevelType w:val="hybridMultilevel"/>
    <w:tmpl w:val="D4740C58"/>
    <w:lvl w:ilvl="0" w:tplc="36FE007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0A85057"/>
    <w:multiLevelType w:val="hybridMultilevel"/>
    <w:tmpl w:val="C066C352"/>
    <w:lvl w:ilvl="0" w:tplc="0000000F">
      <w:start w:val="1"/>
      <w:numFmt w:val="bullet"/>
      <w:lvlText w:val=""/>
      <w:lvlJc w:val="left"/>
      <w:pPr>
        <w:ind w:left="36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6C852A2"/>
    <w:multiLevelType w:val="hybridMultilevel"/>
    <w:tmpl w:val="039E145A"/>
    <w:lvl w:ilvl="0" w:tplc="0000000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3944E4F"/>
    <w:multiLevelType w:val="hybridMultilevel"/>
    <w:tmpl w:val="A84C05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8CD6DE5"/>
    <w:multiLevelType w:val="multilevel"/>
    <w:tmpl w:val="F1969F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2">
    <w:nsid w:val="685C4F6B"/>
    <w:multiLevelType w:val="multilevel"/>
    <w:tmpl w:val="28E6895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72C418AF"/>
    <w:multiLevelType w:val="multilevel"/>
    <w:tmpl w:val="73AE51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84" w:hanging="2160"/>
      </w:pPr>
      <w:rPr>
        <w:rFonts w:hint="default"/>
      </w:rPr>
    </w:lvl>
  </w:abstractNum>
  <w:abstractNum w:abstractNumId="24">
    <w:nsid w:val="73F9738D"/>
    <w:multiLevelType w:val="hybridMultilevel"/>
    <w:tmpl w:val="50123AE0"/>
    <w:lvl w:ilvl="0" w:tplc="191A7FD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5">
    <w:nsid w:val="77C51CFF"/>
    <w:multiLevelType w:val="multilevel"/>
    <w:tmpl w:val="D4F2C0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7B926342"/>
    <w:multiLevelType w:val="hybridMultilevel"/>
    <w:tmpl w:val="686688B6"/>
    <w:lvl w:ilvl="0" w:tplc="FFFFFFFF">
      <w:start w:val="1"/>
      <w:numFmt w:val="bullet"/>
      <w:lvlText w:val="–"/>
      <w:lvlJc w:val="left"/>
      <w:pPr>
        <w:ind w:left="143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7">
    <w:nsid w:val="7BF123C2"/>
    <w:multiLevelType w:val="multilevel"/>
    <w:tmpl w:val="6A5009EC"/>
    <w:lvl w:ilvl="0">
      <w:start w:val="1"/>
      <w:numFmt w:val="decimal"/>
      <w:lvlText w:val="%1."/>
      <w:lvlJc w:val="left"/>
      <w:pPr>
        <w:ind w:left="1289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5"/>
  </w:num>
  <w:num w:numId="2">
    <w:abstractNumId w:val="21"/>
  </w:num>
  <w:num w:numId="3">
    <w:abstractNumId w:val="26"/>
  </w:num>
  <w:num w:numId="4">
    <w:abstractNumId w:val="27"/>
  </w:num>
  <w:num w:numId="5">
    <w:abstractNumId w:val="19"/>
  </w:num>
  <w:num w:numId="6">
    <w:abstractNumId w:val="22"/>
  </w:num>
  <w:num w:numId="7">
    <w:abstractNumId w:val="18"/>
  </w:num>
  <w:num w:numId="8">
    <w:abstractNumId w:val="14"/>
  </w:num>
  <w:num w:numId="9">
    <w:abstractNumId w:val="11"/>
  </w:num>
  <w:num w:numId="10">
    <w:abstractNumId w:val="23"/>
  </w:num>
  <w:num w:numId="11">
    <w:abstractNumId w:val="15"/>
  </w:num>
  <w:num w:numId="12">
    <w:abstractNumId w:val="24"/>
  </w:num>
  <w:num w:numId="13">
    <w:abstractNumId w:val="20"/>
  </w:num>
  <w:num w:numId="14">
    <w:abstractNumId w:val="10"/>
  </w:num>
  <w:num w:numId="15">
    <w:abstractNumId w:val="17"/>
  </w:num>
  <w:num w:numId="16">
    <w:abstractNumId w:val="9"/>
  </w:num>
  <w:num w:numId="17">
    <w:abstractNumId w:val="12"/>
  </w:num>
  <w:num w:numId="18">
    <w:abstractNumId w:val="0"/>
  </w:num>
  <w:num w:numId="19">
    <w:abstractNumId w:val="6"/>
  </w:num>
  <w:num w:numId="20">
    <w:abstractNumId w:val="5"/>
  </w:num>
  <w:num w:numId="21">
    <w:abstractNumId w:val="7"/>
  </w:num>
  <w:num w:numId="22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3068"/>
    <w:rsid w:val="00002EF7"/>
    <w:rsid w:val="00014C83"/>
    <w:rsid w:val="0001667E"/>
    <w:rsid w:val="00020924"/>
    <w:rsid w:val="00021DE0"/>
    <w:rsid w:val="000226C0"/>
    <w:rsid w:val="00027968"/>
    <w:rsid w:val="00027D97"/>
    <w:rsid w:val="0003015D"/>
    <w:rsid w:val="00031CA6"/>
    <w:rsid w:val="00032357"/>
    <w:rsid w:val="00033807"/>
    <w:rsid w:val="000340C1"/>
    <w:rsid w:val="00040F28"/>
    <w:rsid w:val="00044837"/>
    <w:rsid w:val="0004722C"/>
    <w:rsid w:val="00053217"/>
    <w:rsid w:val="00060A31"/>
    <w:rsid w:val="00062A47"/>
    <w:rsid w:val="00074994"/>
    <w:rsid w:val="000833BB"/>
    <w:rsid w:val="00083A76"/>
    <w:rsid w:val="00084E81"/>
    <w:rsid w:val="000926FA"/>
    <w:rsid w:val="00097E60"/>
    <w:rsid w:val="000A42E3"/>
    <w:rsid w:val="000A6373"/>
    <w:rsid w:val="000B185C"/>
    <w:rsid w:val="000B1F7C"/>
    <w:rsid w:val="000B2B82"/>
    <w:rsid w:val="000C6EFE"/>
    <w:rsid w:val="000D1071"/>
    <w:rsid w:val="000E21F3"/>
    <w:rsid w:val="000E4F59"/>
    <w:rsid w:val="000F115B"/>
    <w:rsid w:val="001176E2"/>
    <w:rsid w:val="00122142"/>
    <w:rsid w:val="00124311"/>
    <w:rsid w:val="00132F87"/>
    <w:rsid w:val="00135DF0"/>
    <w:rsid w:val="0014003D"/>
    <w:rsid w:val="00140479"/>
    <w:rsid w:val="00140B16"/>
    <w:rsid w:val="00144187"/>
    <w:rsid w:val="00144D71"/>
    <w:rsid w:val="00146C72"/>
    <w:rsid w:val="00147ADF"/>
    <w:rsid w:val="00150A5A"/>
    <w:rsid w:val="0015117B"/>
    <w:rsid w:val="001526B5"/>
    <w:rsid w:val="00152C03"/>
    <w:rsid w:val="00157092"/>
    <w:rsid w:val="00161176"/>
    <w:rsid w:val="001655EF"/>
    <w:rsid w:val="00175983"/>
    <w:rsid w:val="00184BE8"/>
    <w:rsid w:val="00185ECF"/>
    <w:rsid w:val="001909CE"/>
    <w:rsid w:val="00196B90"/>
    <w:rsid w:val="0019700B"/>
    <w:rsid w:val="001977A7"/>
    <w:rsid w:val="001A1AAD"/>
    <w:rsid w:val="001A6D70"/>
    <w:rsid w:val="001B0AB5"/>
    <w:rsid w:val="001C5C88"/>
    <w:rsid w:val="001C67AC"/>
    <w:rsid w:val="001C7F3E"/>
    <w:rsid w:val="001D0597"/>
    <w:rsid w:val="001D188B"/>
    <w:rsid w:val="001E6F99"/>
    <w:rsid w:val="00203992"/>
    <w:rsid w:val="0020603E"/>
    <w:rsid w:val="00207359"/>
    <w:rsid w:val="00227973"/>
    <w:rsid w:val="00233982"/>
    <w:rsid w:val="00242CF3"/>
    <w:rsid w:val="00245313"/>
    <w:rsid w:val="0024635D"/>
    <w:rsid w:val="0025213E"/>
    <w:rsid w:val="00252168"/>
    <w:rsid w:val="00253C24"/>
    <w:rsid w:val="002543A2"/>
    <w:rsid w:val="00260453"/>
    <w:rsid w:val="002654D1"/>
    <w:rsid w:val="00265D19"/>
    <w:rsid w:val="00275E2F"/>
    <w:rsid w:val="002770AE"/>
    <w:rsid w:val="00283178"/>
    <w:rsid w:val="00284F8D"/>
    <w:rsid w:val="00286D07"/>
    <w:rsid w:val="00290974"/>
    <w:rsid w:val="00292806"/>
    <w:rsid w:val="002929AD"/>
    <w:rsid w:val="00293B5D"/>
    <w:rsid w:val="002B474B"/>
    <w:rsid w:val="002B6140"/>
    <w:rsid w:val="002C75D7"/>
    <w:rsid w:val="002E1097"/>
    <w:rsid w:val="002E4337"/>
    <w:rsid w:val="002E5123"/>
    <w:rsid w:val="002E5ED6"/>
    <w:rsid w:val="002F0223"/>
    <w:rsid w:val="002F094A"/>
    <w:rsid w:val="002F17F0"/>
    <w:rsid w:val="002F3E1F"/>
    <w:rsid w:val="002F5DE5"/>
    <w:rsid w:val="003027E1"/>
    <w:rsid w:val="00307AD0"/>
    <w:rsid w:val="0031259A"/>
    <w:rsid w:val="00312B55"/>
    <w:rsid w:val="00316B38"/>
    <w:rsid w:val="003177A8"/>
    <w:rsid w:val="00322E2C"/>
    <w:rsid w:val="003268E0"/>
    <w:rsid w:val="003335CF"/>
    <w:rsid w:val="00335FA9"/>
    <w:rsid w:val="00336F4B"/>
    <w:rsid w:val="00340EBC"/>
    <w:rsid w:val="00341104"/>
    <w:rsid w:val="00343B7C"/>
    <w:rsid w:val="0035436B"/>
    <w:rsid w:val="00361D78"/>
    <w:rsid w:val="00363308"/>
    <w:rsid w:val="00364108"/>
    <w:rsid w:val="003666C4"/>
    <w:rsid w:val="0037720A"/>
    <w:rsid w:val="003809E8"/>
    <w:rsid w:val="00382D2A"/>
    <w:rsid w:val="0038505F"/>
    <w:rsid w:val="00386CF8"/>
    <w:rsid w:val="00387BB7"/>
    <w:rsid w:val="003A00D4"/>
    <w:rsid w:val="003A0690"/>
    <w:rsid w:val="003A0BE8"/>
    <w:rsid w:val="003A0F95"/>
    <w:rsid w:val="003A65C6"/>
    <w:rsid w:val="003B0753"/>
    <w:rsid w:val="003B4889"/>
    <w:rsid w:val="003B7C98"/>
    <w:rsid w:val="003C1D85"/>
    <w:rsid w:val="003C63A0"/>
    <w:rsid w:val="003C68DE"/>
    <w:rsid w:val="003D0051"/>
    <w:rsid w:val="003D30DA"/>
    <w:rsid w:val="003D43AA"/>
    <w:rsid w:val="003D4E53"/>
    <w:rsid w:val="003D66DA"/>
    <w:rsid w:val="003E04D3"/>
    <w:rsid w:val="003E24AD"/>
    <w:rsid w:val="003E34C6"/>
    <w:rsid w:val="003F18F9"/>
    <w:rsid w:val="003F3496"/>
    <w:rsid w:val="003F4D6C"/>
    <w:rsid w:val="003F5AB9"/>
    <w:rsid w:val="003F6CC0"/>
    <w:rsid w:val="003F7286"/>
    <w:rsid w:val="00402A1C"/>
    <w:rsid w:val="004062AD"/>
    <w:rsid w:val="00414E33"/>
    <w:rsid w:val="0042574E"/>
    <w:rsid w:val="00434B4F"/>
    <w:rsid w:val="00437C11"/>
    <w:rsid w:val="0044744D"/>
    <w:rsid w:val="0045276A"/>
    <w:rsid w:val="00462D84"/>
    <w:rsid w:val="00464194"/>
    <w:rsid w:val="00464CBE"/>
    <w:rsid w:val="00466D90"/>
    <w:rsid w:val="0046795A"/>
    <w:rsid w:val="00472674"/>
    <w:rsid w:val="004757BD"/>
    <w:rsid w:val="00480212"/>
    <w:rsid w:val="00482BA3"/>
    <w:rsid w:val="00485879"/>
    <w:rsid w:val="00490F0B"/>
    <w:rsid w:val="004915E0"/>
    <w:rsid w:val="004965BE"/>
    <w:rsid w:val="00497B10"/>
    <w:rsid w:val="004A3AFD"/>
    <w:rsid w:val="004A3C9C"/>
    <w:rsid w:val="004A4597"/>
    <w:rsid w:val="004A696E"/>
    <w:rsid w:val="004A77C9"/>
    <w:rsid w:val="004C12E0"/>
    <w:rsid w:val="004C488B"/>
    <w:rsid w:val="004D5DAC"/>
    <w:rsid w:val="004E2759"/>
    <w:rsid w:val="004E7370"/>
    <w:rsid w:val="004F1068"/>
    <w:rsid w:val="004F2F49"/>
    <w:rsid w:val="004F42ED"/>
    <w:rsid w:val="00500316"/>
    <w:rsid w:val="0050257F"/>
    <w:rsid w:val="00502DF3"/>
    <w:rsid w:val="0050431B"/>
    <w:rsid w:val="0050663B"/>
    <w:rsid w:val="00510D00"/>
    <w:rsid w:val="00511F5E"/>
    <w:rsid w:val="00512DB5"/>
    <w:rsid w:val="00513EC3"/>
    <w:rsid w:val="00515581"/>
    <w:rsid w:val="00521A0C"/>
    <w:rsid w:val="00530D55"/>
    <w:rsid w:val="00530FF4"/>
    <w:rsid w:val="00532670"/>
    <w:rsid w:val="0054066C"/>
    <w:rsid w:val="00542448"/>
    <w:rsid w:val="00542505"/>
    <w:rsid w:val="0054404E"/>
    <w:rsid w:val="00545183"/>
    <w:rsid w:val="00545BBA"/>
    <w:rsid w:val="00546CD3"/>
    <w:rsid w:val="00557E98"/>
    <w:rsid w:val="00565D30"/>
    <w:rsid w:val="005710D7"/>
    <w:rsid w:val="00571102"/>
    <w:rsid w:val="00583087"/>
    <w:rsid w:val="0058626F"/>
    <w:rsid w:val="0059183E"/>
    <w:rsid w:val="00594CBA"/>
    <w:rsid w:val="005957DD"/>
    <w:rsid w:val="005A2490"/>
    <w:rsid w:val="005B0739"/>
    <w:rsid w:val="005B6213"/>
    <w:rsid w:val="005D4A97"/>
    <w:rsid w:val="005E0B95"/>
    <w:rsid w:val="005E37E1"/>
    <w:rsid w:val="005E5EDE"/>
    <w:rsid w:val="005F5BF4"/>
    <w:rsid w:val="005F7DB7"/>
    <w:rsid w:val="006051DD"/>
    <w:rsid w:val="00606ECD"/>
    <w:rsid w:val="006078AB"/>
    <w:rsid w:val="0061013E"/>
    <w:rsid w:val="00616405"/>
    <w:rsid w:val="00617923"/>
    <w:rsid w:val="00624F3A"/>
    <w:rsid w:val="0062611B"/>
    <w:rsid w:val="00630085"/>
    <w:rsid w:val="00632FA5"/>
    <w:rsid w:val="00652827"/>
    <w:rsid w:val="00654889"/>
    <w:rsid w:val="00655E44"/>
    <w:rsid w:val="00662298"/>
    <w:rsid w:val="0066589C"/>
    <w:rsid w:val="00667DC6"/>
    <w:rsid w:val="00671DD4"/>
    <w:rsid w:val="00680BD2"/>
    <w:rsid w:val="0068426C"/>
    <w:rsid w:val="006868E4"/>
    <w:rsid w:val="00690DCD"/>
    <w:rsid w:val="00697193"/>
    <w:rsid w:val="006A1436"/>
    <w:rsid w:val="006A46F3"/>
    <w:rsid w:val="006B1B2E"/>
    <w:rsid w:val="006B1FC6"/>
    <w:rsid w:val="006B32CE"/>
    <w:rsid w:val="006B692E"/>
    <w:rsid w:val="006C18A7"/>
    <w:rsid w:val="006C1CAA"/>
    <w:rsid w:val="006C2C4E"/>
    <w:rsid w:val="006C3EFB"/>
    <w:rsid w:val="006D2F6E"/>
    <w:rsid w:val="006D55AA"/>
    <w:rsid w:val="006D6FEF"/>
    <w:rsid w:val="006E2795"/>
    <w:rsid w:val="006E3113"/>
    <w:rsid w:val="006E5C4E"/>
    <w:rsid w:val="006F2CFE"/>
    <w:rsid w:val="006F72A9"/>
    <w:rsid w:val="00701A5C"/>
    <w:rsid w:val="007147CC"/>
    <w:rsid w:val="00717690"/>
    <w:rsid w:val="0072554E"/>
    <w:rsid w:val="00727FCF"/>
    <w:rsid w:val="00730BF6"/>
    <w:rsid w:val="00730CFD"/>
    <w:rsid w:val="0073132A"/>
    <w:rsid w:val="00732911"/>
    <w:rsid w:val="0073540F"/>
    <w:rsid w:val="007362C9"/>
    <w:rsid w:val="007377C1"/>
    <w:rsid w:val="00740A20"/>
    <w:rsid w:val="00746BEA"/>
    <w:rsid w:val="00753A38"/>
    <w:rsid w:val="007542E6"/>
    <w:rsid w:val="00755297"/>
    <w:rsid w:val="0075750E"/>
    <w:rsid w:val="00761C31"/>
    <w:rsid w:val="0076404C"/>
    <w:rsid w:val="007640CE"/>
    <w:rsid w:val="00766E45"/>
    <w:rsid w:val="0077287E"/>
    <w:rsid w:val="00776C9A"/>
    <w:rsid w:val="00786768"/>
    <w:rsid w:val="0079138B"/>
    <w:rsid w:val="00794B97"/>
    <w:rsid w:val="00794C8B"/>
    <w:rsid w:val="007954F2"/>
    <w:rsid w:val="007A132B"/>
    <w:rsid w:val="007A16C0"/>
    <w:rsid w:val="007A3BBF"/>
    <w:rsid w:val="007A6C77"/>
    <w:rsid w:val="007B0510"/>
    <w:rsid w:val="007B1110"/>
    <w:rsid w:val="007B45D7"/>
    <w:rsid w:val="007C0369"/>
    <w:rsid w:val="007C337C"/>
    <w:rsid w:val="007C60C3"/>
    <w:rsid w:val="007D07B6"/>
    <w:rsid w:val="007D6F05"/>
    <w:rsid w:val="007E0302"/>
    <w:rsid w:val="007E059A"/>
    <w:rsid w:val="007F2876"/>
    <w:rsid w:val="007F2D9B"/>
    <w:rsid w:val="007F7D76"/>
    <w:rsid w:val="00802F10"/>
    <w:rsid w:val="00807FE0"/>
    <w:rsid w:val="008112A6"/>
    <w:rsid w:val="00815837"/>
    <w:rsid w:val="00817A05"/>
    <w:rsid w:val="00820674"/>
    <w:rsid w:val="008226E2"/>
    <w:rsid w:val="00825B94"/>
    <w:rsid w:val="00830BC4"/>
    <w:rsid w:val="00835A45"/>
    <w:rsid w:val="00841C9D"/>
    <w:rsid w:val="00842520"/>
    <w:rsid w:val="00845DC7"/>
    <w:rsid w:val="00850B8B"/>
    <w:rsid w:val="00851A27"/>
    <w:rsid w:val="00852C72"/>
    <w:rsid w:val="008646E5"/>
    <w:rsid w:val="00875ED1"/>
    <w:rsid w:val="0088481A"/>
    <w:rsid w:val="00890A89"/>
    <w:rsid w:val="0089241B"/>
    <w:rsid w:val="0089274B"/>
    <w:rsid w:val="00894652"/>
    <w:rsid w:val="008966C5"/>
    <w:rsid w:val="008A0167"/>
    <w:rsid w:val="008A1A21"/>
    <w:rsid w:val="008A4C62"/>
    <w:rsid w:val="008A6103"/>
    <w:rsid w:val="008B3EBF"/>
    <w:rsid w:val="008B62E8"/>
    <w:rsid w:val="008C6909"/>
    <w:rsid w:val="008D4EF3"/>
    <w:rsid w:val="008D6DD9"/>
    <w:rsid w:val="008E00E9"/>
    <w:rsid w:val="008F1776"/>
    <w:rsid w:val="0090053D"/>
    <w:rsid w:val="00905268"/>
    <w:rsid w:val="00905C86"/>
    <w:rsid w:val="009103BE"/>
    <w:rsid w:val="00912BA1"/>
    <w:rsid w:val="00917EA0"/>
    <w:rsid w:val="00920FC5"/>
    <w:rsid w:val="00922157"/>
    <w:rsid w:val="00924F22"/>
    <w:rsid w:val="00927550"/>
    <w:rsid w:val="00931766"/>
    <w:rsid w:val="009441F5"/>
    <w:rsid w:val="00951B3A"/>
    <w:rsid w:val="00955815"/>
    <w:rsid w:val="00966B8C"/>
    <w:rsid w:val="00970051"/>
    <w:rsid w:val="00986C59"/>
    <w:rsid w:val="00986D94"/>
    <w:rsid w:val="009879EA"/>
    <w:rsid w:val="009905CD"/>
    <w:rsid w:val="00992E4C"/>
    <w:rsid w:val="00993784"/>
    <w:rsid w:val="009A54BF"/>
    <w:rsid w:val="009B077B"/>
    <w:rsid w:val="009B1DEC"/>
    <w:rsid w:val="009B322B"/>
    <w:rsid w:val="009B7653"/>
    <w:rsid w:val="009C4F72"/>
    <w:rsid w:val="009D169F"/>
    <w:rsid w:val="009D2412"/>
    <w:rsid w:val="009D4A88"/>
    <w:rsid w:val="009E14E4"/>
    <w:rsid w:val="009F0AF4"/>
    <w:rsid w:val="009F5823"/>
    <w:rsid w:val="009F617B"/>
    <w:rsid w:val="009F71B0"/>
    <w:rsid w:val="00A01212"/>
    <w:rsid w:val="00A02083"/>
    <w:rsid w:val="00A07D64"/>
    <w:rsid w:val="00A150C4"/>
    <w:rsid w:val="00A3258A"/>
    <w:rsid w:val="00A34064"/>
    <w:rsid w:val="00A42BE1"/>
    <w:rsid w:val="00A42F58"/>
    <w:rsid w:val="00A45357"/>
    <w:rsid w:val="00A462FB"/>
    <w:rsid w:val="00A513AD"/>
    <w:rsid w:val="00A5747D"/>
    <w:rsid w:val="00A63BA0"/>
    <w:rsid w:val="00A77587"/>
    <w:rsid w:val="00A804CC"/>
    <w:rsid w:val="00A86364"/>
    <w:rsid w:val="00A900FD"/>
    <w:rsid w:val="00A9141B"/>
    <w:rsid w:val="00A92609"/>
    <w:rsid w:val="00A941D0"/>
    <w:rsid w:val="00AA3E7D"/>
    <w:rsid w:val="00AA461E"/>
    <w:rsid w:val="00AA6C6B"/>
    <w:rsid w:val="00AB30B9"/>
    <w:rsid w:val="00AB578D"/>
    <w:rsid w:val="00AB780E"/>
    <w:rsid w:val="00AD08C9"/>
    <w:rsid w:val="00AD0E14"/>
    <w:rsid w:val="00AD6061"/>
    <w:rsid w:val="00AD7CDD"/>
    <w:rsid w:val="00AE1C12"/>
    <w:rsid w:val="00AE474D"/>
    <w:rsid w:val="00AE7237"/>
    <w:rsid w:val="00AF27A3"/>
    <w:rsid w:val="00AF341A"/>
    <w:rsid w:val="00AF63BF"/>
    <w:rsid w:val="00AF7F58"/>
    <w:rsid w:val="00B04137"/>
    <w:rsid w:val="00B05B79"/>
    <w:rsid w:val="00B07170"/>
    <w:rsid w:val="00B10AB4"/>
    <w:rsid w:val="00B1237D"/>
    <w:rsid w:val="00B1392B"/>
    <w:rsid w:val="00B14D4F"/>
    <w:rsid w:val="00B1689F"/>
    <w:rsid w:val="00B20F82"/>
    <w:rsid w:val="00B218A0"/>
    <w:rsid w:val="00B23177"/>
    <w:rsid w:val="00B274D7"/>
    <w:rsid w:val="00B33FD6"/>
    <w:rsid w:val="00B36FA3"/>
    <w:rsid w:val="00B377AD"/>
    <w:rsid w:val="00B42315"/>
    <w:rsid w:val="00B47FD2"/>
    <w:rsid w:val="00B502C7"/>
    <w:rsid w:val="00B50F43"/>
    <w:rsid w:val="00B67C9C"/>
    <w:rsid w:val="00B833E3"/>
    <w:rsid w:val="00B856ED"/>
    <w:rsid w:val="00B86E61"/>
    <w:rsid w:val="00B87A7F"/>
    <w:rsid w:val="00B94928"/>
    <w:rsid w:val="00B96AA7"/>
    <w:rsid w:val="00BA1E62"/>
    <w:rsid w:val="00BA260F"/>
    <w:rsid w:val="00BA3607"/>
    <w:rsid w:val="00BA6C7C"/>
    <w:rsid w:val="00BB2AAA"/>
    <w:rsid w:val="00BC1AB5"/>
    <w:rsid w:val="00BC31EE"/>
    <w:rsid w:val="00BC3234"/>
    <w:rsid w:val="00BE0C92"/>
    <w:rsid w:val="00BE2E94"/>
    <w:rsid w:val="00BE63FF"/>
    <w:rsid w:val="00BE6FAF"/>
    <w:rsid w:val="00BF13E0"/>
    <w:rsid w:val="00BF1DE1"/>
    <w:rsid w:val="00BF2CF9"/>
    <w:rsid w:val="00BF5CD3"/>
    <w:rsid w:val="00C041A3"/>
    <w:rsid w:val="00C04218"/>
    <w:rsid w:val="00C10A59"/>
    <w:rsid w:val="00C11C61"/>
    <w:rsid w:val="00C11C68"/>
    <w:rsid w:val="00C14C74"/>
    <w:rsid w:val="00C16BE3"/>
    <w:rsid w:val="00C17D45"/>
    <w:rsid w:val="00C2188E"/>
    <w:rsid w:val="00C240EE"/>
    <w:rsid w:val="00C242C9"/>
    <w:rsid w:val="00C2752A"/>
    <w:rsid w:val="00C2786F"/>
    <w:rsid w:val="00C32110"/>
    <w:rsid w:val="00C4216C"/>
    <w:rsid w:val="00C4277A"/>
    <w:rsid w:val="00C43F28"/>
    <w:rsid w:val="00C4635D"/>
    <w:rsid w:val="00C4657C"/>
    <w:rsid w:val="00C540D8"/>
    <w:rsid w:val="00C56F00"/>
    <w:rsid w:val="00C62E9F"/>
    <w:rsid w:val="00C630B2"/>
    <w:rsid w:val="00C636D6"/>
    <w:rsid w:val="00C80F56"/>
    <w:rsid w:val="00C927EF"/>
    <w:rsid w:val="00C940F5"/>
    <w:rsid w:val="00C9535F"/>
    <w:rsid w:val="00C96231"/>
    <w:rsid w:val="00CA1041"/>
    <w:rsid w:val="00CB118C"/>
    <w:rsid w:val="00CB22C4"/>
    <w:rsid w:val="00CB61DB"/>
    <w:rsid w:val="00CB6BAB"/>
    <w:rsid w:val="00CC2B57"/>
    <w:rsid w:val="00CC5FBD"/>
    <w:rsid w:val="00CC6498"/>
    <w:rsid w:val="00CC6C1F"/>
    <w:rsid w:val="00CD15E2"/>
    <w:rsid w:val="00CE2F86"/>
    <w:rsid w:val="00CE3453"/>
    <w:rsid w:val="00CF112A"/>
    <w:rsid w:val="00CF208B"/>
    <w:rsid w:val="00CF2D82"/>
    <w:rsid w:val="00CF79E7"/>
    <w:rsid w:val="00D051E3"/>
    <w:rsid w:val="00D1197C"/>
    <w:rsid w:val="00D12677"/>
    <w:rsid w:val="00D24B8F"/>
    <w:rsid w:val="00D26941"/>
    <w:rsid w:val="00D30F9B"/>
    <w:rsid w:val="00D32D42"/>
    <w:rsid w:val="00D32EA4"/>
    <w:rsid w:val="00D32F25"/>
    <w:rsid w:val="00D332BF"/>
    <w:rsid w:val="00D33555"/>
    <w:rsid w:val="00D3532C"/>
    <w:rsid w:val="00D46A44"/>
    <w:rsid w:val="00D522AA"/>
    <w:rsid w:val="00D545F4"/>
    <w:rsid w:val="00D62124"/>
    <w:rsid w:val="00D64F6A"/>
    <w:rsid w:val="00D813BC"/>
    <w:rsid w:val="00D86400"/>
    <w:rsid w:val="00D96199"/>
    <w:rsid w:val="00D97EE1"/>
    <w:rsid w:val="00DA16C9"/>
    <w:rsid w:val="00DA4F80"/>
    <w:rsid w:val="00DA67B8"/>
    <w:rsid w:val="00DB2B66"/>
    <w:rsid w:val="00DB320E"/>
    <w:rsid w:val="00DC4920"/>
    <w:rsid w:val="00DC6560"/>
    <w:rsid w:val="00DC6F45"/>
    <w:rsid w:val="00DC7AEA"/>
    <w:rsid w:val="00DD73BB"/>
    <w:rsid w:val="00DE0F50"/>
    <w:rsid w:val="00DE5AAD"/>
    <w:rsid w:val="00DE6824"/>
    <w:rsid w:val="00DF19D6"/>
    <w:rsid w:val="00DF450E"/>
    <w:rsid w:val="00DF4FDA"/>
    <w:rsid w:val="00DF588E"/>
    <w:rsid w:val="00E04593"/>
    <w:rsid w:val="00E10579"/>
    <w:rsid w:val="00E10631"/>
    <w:rsid w:val="00E1290A"/>
    <w:rsid w:val="00E12DBF"/>
    <w:rsid w:val="00E12F22"/>
    <w:rsid w:val="00E1511B"/>
    <w:rsid w:val="00E26C59"/>
    <w:rsid w:val="00E344E1"/>
    <w:rsid w:val="00E35780"/>
    <w:rsid w:val="00E44153"/>
    <w:rsid w:val="00E46E23"/>
    <w:rsid w:val="00E47431"/>
    <w:rsid w:val="00E53133"/>
    <w:rsid w:val="00E544DB"/>
    <w:rsid w:val="00E549AD"/>
    <w:rsid w:val="00E6194C"/>
    <w:rsid w:val="00E67581"/>
    <w:rsid w:val="00E724C9"/>
    <w:rsid w:val="00E73634"/>
    <w:rsid w:val="00E769D9"/>
    <w:rsid w:val="00E9118C"/>
    <w:rsid w:val="00E92ADA"/>
    <w:rsid w:val="00E962DD"/>
    <w:rsid w:val="00E971FF"/>
    <w:rsid w:val="00E97CB6"/>
    <w:rsid w:val="00EB3068"/>
    <w:rsid w:val="00EB35B2"/>
    <w:rsid w:val="00EB6C69"/>
    <w:rsid w:val="00EC19FC"/>
    <w:rsid w:val="00EC2369"/>
    <w:rsid w:val="00EC2F92"/>
    <w:rsid w:val="00EC3EFD"/>
    <w:rsid w:val="00EC4BDC"/>
    <w:rsid w:val="00EC5288"/>
    <w:rsid w:val="00EC6176"/>
    <w:rsid w:val="00ED538E"/>
    <w:rsid w:val="00ED5A1B"/>
    <w:rsid w:val="00EE08C8"/>
    <w:rsid w:val="00EE0CE3"/>
    <w:rsid w:val="00EE1E52"/>
    <w:rsid w:val="00EE7D5F"/>
    <w:rsid w:val="00EF2324"/>
    <w:rsid w:val="00EF2D06"/>
    <w:rsid w:val="00EF337B"/>
    <w:rsid w:val="00EF6B29"/>
    <w:rsid w:val="00F00A83"/>
    <w:rsid w:val="00F03627"/>
    <w:rsid w:val="00F126FF"/>
    <w:rsid w:val="00F12B8B"/>
    <w:rsid w:val="00F13F51"/>
    <w:rsid w:val="00F1521B"/>
    <w:rsid w:val="00F17A75"/>
    <w:rsid w:val="00F17FD6"/>
    <w:rsid w:val="00F27818"/>
    <w:rsid w:val="00F3010F"/>
    <w:rsid w:val="00F32DF0"/>
    <w:rsid w:val="00F34245"/>
    <w:rsid w:val="00F40542"/>
    <w:rsid w:val="00F54906"/>
    <w:rsid w:val="00F5796B"/>
    <w:rsid w:val="00F76300"/>
    <w:rsid w:val="00F800F5"/>
    <w:rsid w:val="00F8027F"/>
    <w:rsid w:val="00F870EB"/>
    <w:rsid w:val="00F919E9"/>
    <w:rsid w:val="00F9316F"/>
    <w:rsid w:val="00F936C9"/>
    <w:rsid w:val="00F9380D"/>
    <w:rsid w:val="00F96985"/>
    <w:rsid w:val="00F976F5"/>
    <w:rsid w:val="00FA3C19"/>
    <w:rsid w:val="00FA5291"/>
    <w:rsid w:val="00FB2040"/>
    <w:rsid w:val="00FB2736"/>
    <w:rsid w:val="00FB64AC"/>
    <w:rsid w:val="00FB7C3E"/>
    <w:rsid w:val="00FC2EBF"/>
    <w:rsid w:val="00FC4329"/>
    <w:rsid w:val="00FC5116"/>
    <w:rsid w:val="00FC7969"/>
    <w:rsid w:val="00FC7F41"/>
    <w:rsid w:val="00FD1621"/>
    <w:rsid w:val="00FD25D8"/>
    <w:rsid w:val="00FD3DFD"/>
    <w:rsid w:val="00FD7203"/>
    <w:rsid w:val="00FE1D83"/>
    <w:rsid w:val="00FE2121"/>
    <w:rsid w:val="00FE2EF9"/>
    <w:rsid w:val="00FE481D"/>
    <w:rsid w:val="00FE708A"/>
    <w:rsid w:val="00FF02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3E3"/>
    <w:pPr>
      <w:spacing w:before="120"/>
      <w:jc w:val="both"/>
    </w:pPr>
    <w:rPr>
      <w:rFonts w:ascii="Times New Roman" w:eastAsiaTheme="minorEastAsia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B3068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3B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86D0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86D0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3068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EB3068"/>
    <w:pPr>
      <w:ind w:left="720"/>
      <w:contextualSpacing/>
    </w:pPr>
  </w:style>
  <w:style w:type="paragraph" w:styleId="a4">
    <w:name w:val="Body Text"/>
    <w:basedOn w:val="a"/>
    <w:link w:val="a5"/>
    <w:uiPriority w:val="99"/>
    <w:unhideWhenUsed/>
    <w:rsid w:val="00EB3068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EB3068"/>
    <w:rPr>
      <w:rFonts w:eastAsiaTheme="minorEastAsia"/>
      <w:lang w:eastAsia="ru-RU"/>
    </w:rPr>
  </w:style>
  <w:style w:type="paragraph" w:styleId="a6">
    <w:name w:val="header"/>
    <w:basedOn w:val="a"/>
    <w:link w:val="a7"/>
    <w:uiPriority w:val="99"/>
    <w:rsid w:val="00EB3068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EB306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EB3068"/>
  </w:style>
  <w:style w:type="table" w:styleId="a9">
    <w:name w:val="Table Grid"/>
    <w:basedOn w:val="a1"/>
    <w:uiPriority w:val="59"/>
    <w:rsid w:val="00EB306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rsid w:val="00EB306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EB30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B3068"/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43B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1">
    <w:name w:val="Обычный1"/>
    <w:rsid w:val="00343B7C"/>
    <w:pPr>
      <w:widowControl w:val="0"/>
      <w:spacing w:after="0" w:line="240" w:lineRule="auto"/>
      <w:ind w:left="120" w:firstLine="72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FR5">
    <w:name w:val="FR5"/>
    <w:rsid w:val="00343B7C"/>
    <w:pPr>
      <w:widowControl w:val="0"/>
      <w:spacing w:before="220" w:after="0" w:line="240" w:lineRule="auto"/>
      <w:ind w:left="80"/>
      <w:jc w:val="both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ad">
    <w:name w:val="Письмо"/>
    <w:basedOn w:val="a"/>
    <w:rsid w:val="00343B7C"/>
    <w:pPr>
      <w:spacing w:after="0" w:line="320" w:lineRule="exact"/>
      <w:ind w:firstLine="720"/>
    </w:pPr>
    <w:rPr>
      <w:rFonts w:eastAsia="Times New Roman" w:cs="Times New Roman"/>
      <w:szCs w:val="20"/>
    </w:rPr>
  </w:style>
  <w:style w:type="paragraph" w:customStyle="1" w:styleId="text">
    <w:name w:val="text"/>
    <w:basedOn w:val="a"/>
    <w:link w:val="text0"/>
    <w:rsid w:val="00343B7C"/>
    <w:pPr>
      <w:spacing w:before="60" w:after="0" w:line="240" w:lineRule="auto"/>
      <w:ind w:firstLine="720"/>
    </w:pPr>
    <w:rPr>
      <w:rFonts w:eastAsia="Times New Roman" w:cs="Times New Roman"/>
      <w:sz w:val="24"/>
      <w:szCs w:val="24"/>
    </w:rPr>
  </w:style>
  <w:style w:type="character" w:customStyle="1" w:styleId="text0">
    <w:name w:val="text Знак"/>
    <w:basedOn w:val="a0"/>
    <w:link w:val="text"/>
    <w:rsid w:val="00343B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">
    <w:name w:val="Tabl"/>
    <w:link w:val="Tabl0"/>
    <w:rsid w:val="00343B7C"/>
    <w:pPr>
      <w:keepNext/>
      <w:suppressAutoHyphens/>
      <w:spacing w:before="160" w:after="80" w:line="240" w:lineRule="auto"/>
      <w:jc w:val="right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Tabl0">
    <w:name w:val="Tabl Знак"/>
    <w:basedOn w:val="a0"/>
    <w:link w:val="Tabl"/>
    <w:rsid w:val="00343B7C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e">
    <w:name w:val="footnote text"/>
    <w:basedOn w:val="a"/>
    <w:link w:val="af"/>
    <w:uiPriority w:val="99"/>
    <w:semiHidden/>
    <w:rsid w:val="00343B7C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343B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бычный2"/>
    <w:rsid w:val="00343B7C"/>
    <w:pPr>
      <w:widowControl w:val="0"/>
      <w:spacing w:after="0" w:line="240" w:lineRule="auto"/>
      <w:ind w:left="120" w:firstLine="72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0">
    <w:name w:val="List"/>
    <w:basedOn w:val="a"/>
    <w:rsid w:val="00571102"/>
    <w:pPr>
      <w:spacing w:after="0" w:line="240" w:lineRule="auto"/>
      <w:ind w:left="283" w:hanging="283"/>
    </w:pPr>
    <w:rPr>
      <w:rFonts w:eastAsia="Times New Roman" w:cs="Times New Roman"/>
      <w:sz w:val="24"/>
      <w:szCs w:val="24"/>
    </w:rPr>
  </w:style>
  <w:style w:type="paragraph" w:styleId="af1">
    <w:name w:val="annotation text"/>
    <w:basedOn w:val="a"/>
    <w:link w:val="af2"/>
    <w:rsid w:val="00571102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5711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List 2"/>
    <w:basedOn w:val="a"/>
    <w:uiPriority w:val="99"/>
    <w:unhideWhenUsed/>
    <w:rsid w:val="003809E8"/>
    <w:pPr>
      <w:ind w:left="566" w:hanging="283"/>
      <w:contextualSpacing/>
    </w:pPr>
  </w:style>
  <w:style w:type="paragraph" w:styleId="23">
    <w:name w:val="Body Text Indent 2"/>
    <w:basedOn w:val="a"/>
    <w:link w:val="24"/>
    <w:unhideWhenUsed/>
    <w:rsid w:val="00F5490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F54906"/>
    <w:rPr>
      <w:rFonts w:eastAsiaTheme="minorEastAsia"/>
      <w:lang w:eastAsia="ru-RU"/>
    </w:rPr>
  </w:style>
  <w:style w:type="paragraph" w:customStyle="1" w:styleId="BodyTextIndent32">
    <w:name w:val="Body Text Indent 32"/>
    <w:basedOn w:val="a"/>
    <w:uiPriority w:val="99"/>
    <w:rsid w:val="00FE2EF9"/>
    <w:pPr>
      <w:spacing w:after="0" w:line="240" w:lineRule="auto"/>
      <w:ind w:left="709"/>
    </w:pPr>
    <w:rPr>
      <w:rFonts w:eastAsia="Times New Roman" w:cs="Times New Roman"/>
      <w:b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AB780E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AB780E"/>
    <w:rPr>
      <w:rFonts w:ascii="Tahoma" w:eastAsiaTheme="minorEastAsia" w:hAnsi="Tahoma" w:cs="Tahoma"/>
      <w:sz w:val="16"/>
      <w:szCs w:val="16"/>
      <w:lang w:eastAsia="ru-RU"/>
    </w:rPr>
  </w:style>
  <w:style w:type="character" w:styleId="af5">
    <w:name w:val="Hyperlink"/>
    <w:basedOn w:val="a0"/>
    <w:rsid w:val="00B42315"/>
    <w:rPr>
      <w:color w:val="0000FF"/>
      <w:u w:val="single"/>
    </w:rPr>
  </w:style>
  <w:style w:type="paragraph" w:styleId="af6">
    <w:name w:val="No Spacing"/>
    <w:uiPriority w:val="1"/>
    <w:qFormat/>
    <w:rsid w:val="002F17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annotation reference"/>
    <w:semiHidden/>
    <w:rsid w:val="00B07170"/>
    <w:rPr>
      <w:sz w:val="16"/>
      <w:szCs w:val="16"/>
    </w:rPr>
  </w:style>
  <w:style w:type="paragraph" w:styleId="af8">
    <w:name w:val="Body Text Indent"/>
    <w:basedOn w:val="a"/>
    <w:link w:val="af9"/>
    <w:unhideWhenUsed/>
    <w:rsid w:val="00BE63FF"/>
    <w:pPr>
      <w:spacing w:before="0" w:after="120" w:line="240" w:lineRule="auto"/>
      <w:ind w:left="283"/>
      <w:jc w:val="left"/>
    </w:pPr>
    <w:rPr>
      <w:rFonts w:eastAsia="Times New Roman" w:cs="Times New Roman"/>
      <w:sz w:val="24"/>
      <w:szCs w:val="24"/>
    </w:rPr>
  </w:style>
  <w:style w:type="character" w:customStyle="1" w:styleId="af9">
    <w:name w:val="Основной текст с отступом Знак"/>
    <w:basedOn w:val="a0"/>
    <w:link w:val="af8"/>
    <w:rsid w:val="00BE63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2"/>
    <w:basedOn w:val="a"/>
    <w:link w:val="26"/>
    <w:unhideWhenUsed/>
    <w:rsid w:val="00BE63FF"/>
    <w:pPr>
      <w:spacing w:before="0" w:after="120" w:line="480" w:lineRule="auto"/>
      <w:jc w:val="left"/>
    </w:pPr>
    <w:rPr>
      <w:rFonts w:eastAsia="Times New Roman" w:cs="Times New Roman"/>
      <w:sz w:val="24"/>
      <w:szCs w:val="24"/>
    </w:rPr>
  </w:style>
  <w:style w:type="character" w:customStyle="1" w:styleId="26">
    <w:name w:val="Основной текст 2 Знак"/>
    <w:basedOn w:val="a0"/>
    <w:link w:val="25"/>
    <w:rsid w:val="00BE63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86D07"/>
    <w:rPr>
      <w:rFonts w:asciiTheme="majorHAnsi" w:eastAsiaTheme="majorEastAsia" w:hAnsiTheme="majorHAnsi" w:cstheme="majorBidi"/>
      <w:b/>
      <w:bCs/>
      <w:color w:val="4F81BD" w:themeColor="accent1"/>
      <w:sz w:val="28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286D07"/>
    <w:rPr>
      <w:rFonts w:asciiTheme="majorHAnsi" w:eastAsiaTheme="majorEastAsia" w:hAnsiTheme="majorHAnsi" w:cstheme="majorBidi"/>
      <w:i/>
      <w:iCs/>
      <w:color w:val="404040" w:themeColor="text1" w:themeTint="BF"/>
      <w:sz w:val="28"/>
      <w:lang w:eastAsia="ru-RU"/>
    </w:rPr>
  </w:style>
  <w:style w:type="table" w:customStyle="1" w:styleId="12">
    <w:name w:val="Сетка таблицы1"/>
    <w:basedOn w:val="a1"/>
    <w:next w:val="a9"/>
    <w:uiPriority w:val="59"/>
    <w:rsid w:val="00286D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1"/>
    <w:next w:val="a9"/>
    <w:uiPriority w:val="59"/>
    <w:rsid w:val="00286D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9"/>
    <w:uiPriority w:val="59"/>
    <w:rsid w:val="00286D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hyperlink" Target="http://lib.uspi.ru/2011/11/25/studentu-praktikantu/" TargetMode="External"/><Relationship Id="rId26" Type="http://schemas.openxmlformats.org/officeDocument/2006/relationships/hyperlink" Target="http://teachpro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mat.1september.ru/" TargetMode="External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yperlink" Target="http://valentinaenglis.ucoz.ru/publ/v_pomoshh_uchitelju_praktikantu/1-1-0-9" TargetMode="External"/><Relationship Id="rId25" Type="http://schemas.openxmlformats.org/officeDocument/2006/relationships/hyperlink" Target="http://dnevnik.ru/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sv-sidorov.ucoz.com/news/v_pomoshh_uchitelju_i_praktikantu/2011-12-07-33" TargetMode="External"/><Relationship Id="rId20" Type="http://schemas.openxmlformats.org/officeDocument/2006/relationships/hyperlink" Target="http://fcior.edu.ru/" TargetMode="External"/><Relationship Id="rId29" Type="http://schemas.openxmlformats.org/officeDocument/2006/relationships/hyperlink" Target="http://openclass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hyperlink" Target="http://school-collection.edu.ru/" TargetMode="External"/><Relationship Id="rId32" Type="http://schemas.openxmlformats.org/officeDocument/2006/relationships/hyperlink" Target="http://it-n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du.ru/db/mo/Data/d_09/m535.html" TargetMode="External"/><Relationship Id="rId23" Type="http://schemas.openxmlformats.org/officeDocument/2006/relationships/hyperlink" Target="http://www.uroki.net/" TargetMode="External"/><Relationship Id="rId28" Type="http://schemas.openxmlformats.org/officeDocument/2006/relationships/hyperlink" Target="http://lit.1september.ru/urok/" TargetMode="External"/><Relationship Id="rId10" Type="http://schemas.openxmlformats.org/officeDocument/2006/relationships/image" Target="media/image2.jpeg"/><Relationship Id="rId19" Type="http://schemas.openxmlformats.org/officeDocument/2006/relationships/hyperlink" Target="http://school-collection.edu.ru/" TargetMode="External"/><Relationship Id="rId31" Type="http://schemas.openxmlformats.org/officeDocument/2006/relationships/hyperlink" Target="http://school.edu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Relationship Id="rId22" Type="http://schemas.openxmlformats.org/officeDocument/2006/relationships/hyperlink" Target="http://www.uchportal.ru/" TargetMode="External"/><Relationship Id="rId27" Type="http://schemas.openxmlformats.org/officeDocument/2006/relationships/hyperlink" Target="http://www.gramma.ru/" TargetMode="External"/><Relationship Id="rId30" Type="http://schemas.openxmlformats.org/officeDocument/2006/relationships/hyperlink" Target="http://www.artsai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EA0403-98FC-4410-8565-88C49DE42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3574</TotalTime>
  <Pages>44</Pages>
  <Words>7962</Words>
  <Characters>45388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Петровский колледж</Company>
  <LinksUpToDate>false</LinksUpToDate>
  <CharactersWithSpaces>53244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O.Voloshenko</dc:creator>
  <cp:keywords/>
  <dc:description/>
  <cp:lastModifiedBy>Админ</cp:lastModifiedBy>
  <cp:revision>236</cp:revision>
  <cp:lastPrinted>2017-12-02T07:11:00Z</cp:lastPrinted>
  <dcterms:created xsi:type="dcterms:W3CDTF">2013-03-20T07:56:00Z</dcterms:created>
  <dcterms:modified xsi:type="dcterms:W3CDTF">2020-11-06T05:56:00Z</dcterms:modified>
</cp:coreProperties>
</file>